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C738352" w14:textId="77777777" w:rsidTr="004F2927">
        <w:trPr>
          <w:trHeight w:val="1268"/>
        </w:trPr>
        <w:tc>
          <w:tcPr>
            <w:tcW w:w="1668" w:type="dxa"/>
          </w:tcPr>
          <w:p w14:paraId="061BEF16" w14:textId="77777777" w:rsidR="004702FB" w:rsidRPr="006F1DA5" w:rsidRDefault="004702FB" w:rsidP="004702FB">
            <w:pPr>
              <w:pStyle w:val="Glava"/>
              <w:rPr>
                <w:rFonts w:ascii="Arial" w:hAnsi="Arial" w:cs="Arial"/>
                <w:b/>
                <w:color w:val="000000" w:themeColor="text1"/>
              </w:rPr>
            </w:pPr>
          </w:p>
        </w:tc>
        <w:tc>
          <w:tcPr>
            <w:tcW w:w="3361" w:type="dxa"/>
          </w:tcPr>
          <w:p w14:paraId="78AFDBE8" w14:textId="77777777" w:rsidR="004702FB" w:rsidRPr="006F1DA5" w:rsidRDefault="004702FB" w:rsidP="004702FB">
            <w:pPr>
              <w:pStyle w:val="Glava"/>
              <w:rPr>
                <w:rFonts w:ascii="Arial" w:hAnsi="Arial" w:cs="Arial"/>
                <w:b/>
                <w:color w:val="000000" w:themeColor="text1"/>
              </w:rPr>
            </w:pPr>
          </w:p>
        </w:tc>
        <w:tc>
          <w:tcPr>
            <w:tcW w:w="4209" w:type="dxa"/>
          </w:tcPr>
          <w:p w14:paraId="0D9446F9" w14:textId="77777777" w:rsidR="004702FB" w:rsidRPr="006F1DA5" w:rsidRDefault="004702FB" w:rsidP="004702FB">
            <w:pPr>
              <w:pStyle w:val="Glava"/>
              <w:rPr>
                <w:rFonts w:ascii="Arial" w:hAnsi="Arial" w:cs="Arial"/>
                <w:b/>
                <w:color w:val="000000" w:themeColor="text1"/>
              </w:rPr>
            </w:pPr>
          </w:p>
        </w:tc>
      </w:tr>
    </w:tbl>
    <w:p w14:paraId="4681917E" w14:textId="77777777" w:rsidR="004702FB" w:rsidRDefault="004702FB" w:rsidP="006975C6">
      <w:pPr>
        <w:pStyle w:val="Paragraf"/>
        <w:rPr>
          <w:rFonts w:ascii="Arial" w:hAnsi="Arial" w:cs="Arial"/>
        </w:rPr>
      </w:pPr>
    </w:p>
    <w:p w14:paraId="73B76B28"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16-12/25</w:t>
      </w:r>
    </w:p>
    <w:p w14:paraId="5E96DC4F" w14:textId="392C5771"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94682E">
        <w:rPr>
          <w:rFonts w:ascii="Arial" w:hAnsi="Arial" w:cs="Arial"/>
        </w:rPr>
        <w:t>31</w:t>
      </w:r>
      <w:r w:rsidRPr="006F1DA5">
        <w:rPr>
          <w:rFonts w:ascii="Arial" w:hAnsi="Arial" w:cs="Arial"/>
        </w:rPr>
        <w:t>.03.2025</w:t>
      </w:r>
      <w:r w:rsidR="00FC2646" w:rsidRPr="006F1DA5">
        <w:rPr>
          <w:rFonts w:ascii="Arial" w:hAnsi="Arial" w:cs="Arial"/>
        </w:rPr>
        <w:tab/>
      </w:r>
    </w:p>
    <w:p w14:paraId="5C8EA96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445FD2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806958F"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FA47C6B"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SANACIJA IN PRILAGODITVE STREH TER IZVEDBA SONČNIH ELEKTRARN</w:t>
            </w:r>
          </w:p>
        </w:tc>
      </w:tr>
    </w:tbl>
    <w:p w14:paraId="4C0E54D4" w14:textId="77777777" w:rsidR="00FB3258" w:rsidRPr="006F1DA5" w:rsidRDefault="00FB3258" w:rsidP="006975C6">
      <w:pPr>
        <w:pStyle w:val="Paragraf"/>
        <w:rPr>
          <w:rFonts w:ascii="Arial" w:hAnsi="Arial" w:cs="Arial"/>
        </w:rPr>
      </w:pPr>
    </w:p>
    <w:p w14:paraId="5CD92CAB" w14:textId="77777777" w:rsidR="00FB3258" w:rsidRPr="006F1DA5" w:rsidRDefault="00FB3258" w:rsidP="006975C6">
      <w:pPr>
        <w:pStyle w:val="Paragraf"/>
        <w:rPr>
          <w:rFonts w:ascii="Arial" w:hAnsi="Arial" w:cs="Arial"/>
        </w:rPr>
      </w:pPr>
      <w:r w:rsidRPr="006F1DA5">
        <w:rPr>
          <w:rFonts w:ascii="Arial" w:hAnsi="Arial" w:cs="Arial"/>
        </w:rPr>
        <w:t>Zaporedna številka: 16-12/25</w:t>
      </w:r>
    </w:p>
    <w:p w14:paraId="12938C4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179C980" w14:textId="28BDDBA2" w:rsidR="00B75766" w:rsidRPr="004D3AE0" w:rsidRDefault="00A0468F" w:rsidP="00303F17">
      <w:pPr>
        <w:spacing w:before="225" w:after="225" w:line="240" w:lineRule="auto"/>
        <w:jc w:val="both"/>
        <w:rPr>
          <w:color w:val="000000" w:themeColor="text1"/>
        </w:rPr>
      </w:pPr>
      <w:r w:rsidRPr="004D3AE0">
        <w:rPr>
          <w:rFonts w:ascii="Arial" w:hAnsi="Arial" w:cs="Arial"/>
          <w:color w:val="000000" w:themeColor="text1"/>
          <w:sz w:val="18"/>
          <w:szCs w:val="18"/>
        </w:rPr>
        <w:t xml:space="preserve">Za investicijo postavitve </w:t>
      </w:r>
      <w:r w:rsidR="00303F17" w:rsidRPr="004D3AE0">
        <w:rPr>
          <w:rFonts w:ascii="Arial" w:hAnsi="Arial" w:cs="Arial"/>
          <w:color w:val="000000" w:themeColor="text1"/>
          <w:sz w:val="18"/>
          <w:szCs w:val="18"/>
        </w:rPr>
        <w:t>sončnih elektrarn (v nadaljevanju SE)</w:t>
      </w:r>
      <w:r w:rsidRPr="004D3AE0">
        <w:rPr>
          <w:rFonts w:ascii="Arial" w:hAnsi="Arial" w:cs="Arial"/>
          <w:color w:val="000000" w:themeColor="text1"/>
          <w:sz w:val="18"/>
          <w:szCs w:val="18"/>
        </w:rPr>
        <w:t xml:space="preserve"> so predvidena nepovratna sredstva iz proračuna RS (Ministrstvo za okolje, podnebje in energijo) v okviru projekta: Izgradnja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 (C1 K1), naložbe "Proizvodnja elektrike iz obnovljivih virov energije".    </w:t>
      </w:r>
    </w:p>
    <w:p w14:paraId="78340C70" w14:textId="1F039003" w:rsidR="00B75766" w:rsidRPr="004D3AE0" w:rsidRDefault="00A0468F">
      <w:pPr>
        <w:spacing w:before="225" w:after="225" w:line="240" w:lineRule="auto"/>
        <w:rPr>
          <w:color w:val="000000" w:themeColor="text1"/>
        </w:rPr>
      </w:pPr>
      <w:r w:rsidRPr="004D3AE0">
        <w:rPr>
          <w:rFonts w:ascii="Arial" w:hAnsi="Arial" w:cs="Arial"/>
          <w:color w:val="000000" w:themeColor="text1"/>
          <w:sz w:val="18"/>
          <w:szCs w:val="18"/>
        </w:rPr>
        <w:t xml:space="preserve">Naročnik je skupaj s konzorcijem več partnerjev oddal vlogo za pridobitev nepovratnih sredstev, vendar v času priprave postopka JN, še ni prejel odločitve o podpori. Glede na navedeno, se postopek JN vodi pod </w:t>
      </w:r>
      <w:proofErr w:type="spellStart"/>
      <w:r w:rsidRPr="004D3AE0">
        <w:rPr>
          <w:rFonts w:ascii="Arial" w:hAnsi="Arial" w:cs="Arial"/>
          <w:color w:val="000000" w:themeColor="text1"/>
          <w:sz w:val="18"/>
          <w:szCs w:val="18"/>
        </w:rPr>
        <w:t>odložnim</w:t>
      </w:r>
      <w:proofErr w:type="spellEnd"/>
      <w:r w:rsidRPr="004D3AE0">
        <w:rPr>
          <w:rFonts w:ascii="Arial" w:hAnsi="Arial" w:cs="Arial"/>
          <w:color w:val="000000" w:themeColor="text1"/>
          <w:sz w:val="18"/>
          <w:szCs w:val="18"/>
        </w:rPr>
        <w:t xml:space="preserve"> pogojem pridobitve EU nepovratnih sredstev, sicer se postopek ustavi (v kolikor še ne bi potekel rok za oddajo ponudb) oz. zaključi</w:t>
      </w:r>
      <w:r w:rsidR="007C3D26" w:rsidRPr="004D3AE0">
        <w:rPr>
          <w:rFonts w:ascii="Arial" w:hAnsi="Arial" w:cs="Arial"/>
          <w:color w:val="000000" w:themeColor="text1"/>
          <w:sz w:val="18"/>
          <w:szCs w:val="18"/>
        </w:rPr>
        <w:t xml:space="preserve"> brez </w:t>
      </w:r>
      <w:r w:rsidRPr="004D3AE0">
        <w:rPr>
          <w:rFonts w:ascii="Arial" w:hAnsi="Arial" w:cs="Arial"/>
          <w:color w:val="000000" w:themeColor="text1"/>
          <w:sz w:val="18"/>
          <w:szCs w:val="18"/>
        </w:rPr>
        <w:t xml:space="preserve"> oddaje naročila (v kolikor bi naročnik že prejel ponudbe v postopku).</w:t>
      </w:r>
    </w:p>
    <w:p w14:paraId="7FCE15D3" w14:textId="77777777" w:rsidR="00960022" w:rsidRDefault="00E55B9D">
      <w:pPr>
        <w:rPr>
          <w:rFonts w:ascii="Arial" w:hAnsi="Arial" w:cs="Arial"/>
          <w:sz w:val="18"/>
          <w:szCs w:val="18"/>
        </w:rPr>
      </w:pPr>
      <w:r>
        <w:rPr>
          <w:rFonts w:ascii="Arial" w:hAnsi="Arial" w:cs="Arial"/>
        </w:rPr>
        <w:br w:type="page"/>
      </w:r>
    </w:p>
    <w:p w14:paraId="20284AA6"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18702D4" w14:textId="77777777" w:rsidTr="004F2927">
        <w:trPr>
          <w:trHeight w:val="1268"/>
        </w:trPr>
        <w:tc>
          <w:tcPr>
            <w:tcW w:w="1668" w:type="dxa"/>
          </w:tcPr>
          <w:p w14:paraId="44C473AF" w14:textId="77777777" w:rsidR="004702FB" w:rsidRPr="006F1DA5" w:rsidRDefault="004702FB" w:rsidP="004702FB">
            <w:pPr>
              <w:pStyle w:val="Glava"/>
              <w:rPr>
                <w:rFonts w:ascii="Arial" w:hAnsi="Arial" w:cs="Arial"/>
                <w:b/>
                <w:color w:val="000000" w:themeColor="text1"/>
              </w:rPr>
            </w:pPr>
          </w:p>
        </w:tc>
        <w:tc>
          <w:tcPr>
            <w:tcW w:w="3361" w:type="dxa"/>
          </w:tcPr>
          <w:p w14:paraId="3F96CEF3" w14:textId="77777777" w:rsidR="004702FB" w:rsidRPr="006F1DA5" w:rsidRDefault="004702FB" w:rsidP="004702FB">
            <w:pPr>
              <w:pStyle w:val="Glava"/>
              <w:rPr>
                <w:rFonts w:ascii="Arial" w:hAnsi="Arial" w:cs="Arial"/>
                <w:b/>
                <w:color w:val="000000" w:themeColor="text1"/>
              </w:rPr>
            </w:pPr>
          </w:p>
        </w:tc>
        <w:tc>
          <w:tcPr>
            <w:tcW w:w="4209" w:type="dxa"/>
          </w:tcPr>
          <w:p w14:paraId="178E19F8" w14:textId="77777777" w:rsidR="004702FB" w:rsidRPr="006F1DA5" w:rsidRDefault="004702FB" w:rsidP="004702FB">
            <w:pPr>
              <w:pStyle w:val="Glava"/>
              <w:rPr>
                <w:rFonts w:ascii="Arial" w:hAnsi="Arial" w:cs="Arial"/>
                <w:b/>
                <w:color w:val="000000" w:themeColor="text1"/>
              </w:rPr>
            </w:pPr>
          </w:p>
        </w:tc>
      </w:tr>
    </w:tbl>
    <w:p w14:paraId="738460A5" w14:textId="77777777" w:rsidR="00A0468F" w:rsidRPr="002B6779" w:rsidRDefault="00A0468F"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87C8DC8" w14:textId="77777777" w:rsidR="00A0468F" w:rsidRPr="00D36F2E" w:rsidRDefault="00A0468F"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D58049B" w14:textId="77777777" w:rsidR="00B75766" w:rsidRDefault="00A0468F">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B75766" w14:paraId="4DE548A6" w14:textId="77777777">
        <w:tc>
          <w:tcPr>
            <w:tcW w:w="0" w:type="auto"/>
            <w:tcMar>
              <w:top w:w="0" w:type="auto"/>
              <w:bottom w:w="0" w:type="auto"/>
            </w:tcMar>
          </w:tcPr>
          <w:p w14:paraId="54B564B5" w14:textId="77777777" w:rsidR="00B75766" w:rsidRDefault="00A0468F">
            <w:r>
              <w:rPr>
                <w:rFonts w:ascii="Arial" w:hAnsi="Arial" w:cs="Arial"/>
                <w:color w:val="000000"/>
                <w:sz w:val="18"/>
                <w:szCs w:val="18"/>
              </w:rPr>
              <w:t>SANACIJA IN PRILAGODITVE STREH TER IZVEDBA SONČNIH ELEKTRARN</w:t>
            </w:r>
          </w:p>
        </w:tc>
      </w:tr>
      <w:tr w:rsidR="00B75766" w14:paraId="4467463C" w14:textId="77777777">
        <w:tc>
          <w:tcPr>
            <w:tcW w:w="0" w:type="auto"/>
            <w:tcMar>
              <w:top w:w="0" w:type="auto"/>
              <w:bottom w:w="0" w:type="auto"/>
            </w:tcMar>
          </w:tcPr>
          <w:p w14:paraId="3768646F" w14:textId="77777777" w:rsidR="00B75766" w:rsidRDefault="00A0468F">
            <w:pPr>
              <w:spacing w:before="225" w:after="225"/>
            </w:pPr>
            <w:r>
              <w:rPr>
                <w:rFonts w:ascii="Arial" w:hAnsi="Arial" w:cs="Arial"/>
                <w:color w:val="000000"/>
                <w:sz w:val="18"/>
                <w:szCs w:val="18"/>
              </w:rPr>
              <w:t>1. Sanacija streh in prilagoditve streh za potrebe postavitve sončne elektrarne </w:t>
            </w:r>
          </w:p>
          <w:tbl>
            <w:tblPr>
              <w:tblStyle w:val="NormalTablePHPDOCX"/>
              <w:tblW w:w="0" w:type="auto"/>
              <w:tblLook w:val="04A0" w:firstRow="1" w:lastRow="0" w:firstColumn="1" w:lastColumn="0" w:noHBand="0" w:noVBand="1"/>
            </w:tblPr>
            <w:tblGrid>
              <w:gridCol w:w="8746"/>
            </w:tblGrid>
            <w:tr w:rsidR="00B75766" w14:paraId="5147B551" w14:textId="77777777">
              <w:tc>
                <w:tcPr>
                  <w:tcW w:w="0" w:type="auto"/>
                  <w:tcMar>
                    <w:top w:w="0" w:type="auto"/>
                    <w:bottom w:w="0" w:type="auto"/>
                  </w:tcMar>
                </w:tcPr>
                <w:p w14:paraId="4E2DE219" w14:textId="011335BC" w:rsidR="00B75766" w:rsidRDefault="00A0468F">
                  <w:pPr>
                    <w:numPr>
                      <w:ilvl w:val="0"/>
                      <w:numId w:val="9"/>
                    </w:numPr>
                    <w:rPr>
                      <w:rFonts w:ascii="Arial" w:hAnsi="Arial" w:cs="Arial"/>
                      <w:color w:val="000000"/>
                      <w:sz w:val="18"/>
                      <w:szCs w:val="18"/>
                    </w:rPr>
                  </w:pPr>
                  <w:r>
                    <w:rPr>
                      <w:rFonts w:ascii="Arial" w:hAnsi="Arial" w:cs="Arial"/>
                      <w:color w:val="000000"/>
                      <w:sz w:val="18"/>
                      <w:szCs w:val="18"/>
                    </w:rPr>
                    <w:t xml:space="preserve">Na strehah več traktov kirurške stavbe je potrebna zamenjava kritine in sanacija streh ter prilagoditev </w:t>
                  </w:r>
                  <w:proofErr w:type="spellStart"/>
                  <w:r>
                    <w:rPr>
                      <w:rFonts w:ascii="Arial" w:hAnsi="Arial" w:cs="Arial"/>
                      <w:color w:val="000000"/>
                      <w:sz w:val="18"/>
                      <w:szCs w:val="18"/>
                    </w:rPr>
                    <w:t>odduhov</w:t>
                  </w:r>
                  <w:proofErr w:type="spellEnd"/>
                  <w:r>
                    <w:rPr>
                      <w:rFonts w:ascii="Arial" w:hAnsi="Arial" w:cs="Arial"/>
                      <w:color w:val="000000"/>
                      <w:sz w:val="18"/>
                      <w:szCs w:val="18"/>
                    </w:rPr>
                    <w:t xml:space="preserve">, lokacij klim, zajemov in izpuhov zraka za potrebe </w:t>
                  </w:r>
                  <w:proofErr w:type="spellStart"/>
                  <w:r>
                    <w:rPr>
                      <w:rFonts w:ascii="Arial" w:hAnsi="Arial" w:cs="Arial"/>
                      <w:color w:val="000000"/>
                      <w:sz w:val="18"/>
                      <w:szCs w:val="18"/>
                    </w:rPr>
                    <w:t>klimatov</w:t>
                  </w:r>
                  <w:proofErr w:type="spellEnd"/>
                  <w:r>
                    <w:rPr>
                      <w:rFonts w:ascii="Arial" w:hAnsi="Arial" w:cs="Arial"/>
                      <w:color w:val="000000"/>
                      <w:sz w:val="18"/>
                      <w:szCs w:val="18"/>
                    </w:rPr>
                    <w:t>, nova ureditev strelovodne inštalacije</w:t>
                  </w:r>
                  <w:r w:rsidR="002F07F0">
                    <w:rPr>
                      <w:rFonts w:ascii="Arial" w:hAnsi="Arial" w:cs="Arial"/>
                      <w:color w:val="000000"/>
                      <w:sz w:val="18"/>
                      <w:szCs w:val="18"/>
                    </w:rPr>
                    <w:t xml:space="preserve">, vse z namenom, da se pridobi čim večja prosta površina za montažo </w:t>
                  </w:r>
                  <w:proofErr w:type="spellStart"/>
                  <w:r w:rsidR="002F07F0">
                    <w:rPr>
                      <w:rFonts w:ascii="Arial" w:hAnsi="Arial" w:cs="Arial"/>
                      <w:color w:val="000000"/>
                      <w:sz w:val="18"/>
                      <w:szCs w:val="18"/>
                    </w:rPr>
                    <w:t>SE,</w:t>
                  </w:r>
                  <w:r>
                    <w:rPr>
                      <w:rFonts w:ascii="Arial" w:hAnsi="Arial" w:cs="Arial"/>
                      <w:color w:val="000000"/>
                      <w:sz w:val="18"/>
                      <w:szCs w:val="18"/>
                    </w:rPr>
                    <w:t>ter</w:t>
                  </w:r>
                  <w:proofErr w:type="spellEnd"/>
                  <w:r>
                    <w:rPr>
                      <w:rFonts w:ascii="Arial" w:hAnsi="Arial" w:cs="Arial"/>
                      <w:color w:val="000000"/>
                      <w:sz w:val="18"/>
                      <w:szCs w:val="18"/>
                    </w:rPr>
                    <w:t xml:space="preserve"> za le-to pridobiti tudi ustrezne meritve</w:t>
                  </w:r>
                  <w:r w:rsidR="002F07F0">
                    <w:rPr>
                      <w:rFonts w:ascii="Arial" w:hAnsi="Arial" w:cs="Arial"/>
                      <w:color w:val="000000"/>
                      <w:sz w:val="18"/>
                      <w:szCs w:val="18"/>
                    </w:rPr>
                    <w:t xml:space="preserve"> z verodostojnimi poročili izvedenih meritev,</w:t>
                  </w:r>
                  <w:r w:rsidR="004D3AE0">
                    <w:rPr>
                      <w:rFonts w:ascii="Arial" w:hAnsi="Arial" w:cs="Arial"/>
                      <w:color w:val="000000"/>
                      <w:sz w:val="18"/>
                      <w:szCs w:val="18"/>
                    </w:rPr>
                    <w:t xml:space="preserve"> </w:t>
                  </w:r>
                  <w:r>
                    <w:rPr>
                      <w:rFonts w:ascii="Arial" w:hAnsi="Arial" w:cs="Arial"/>
                      <w:color w:val="000000"/>
                      <w:sz w:val="18"/>
                      <w:szCs w:val="18"/>
                    </w:rPr>
                    <w:t>potrdilo o brezhibnosti</w:t>
                  </w:r>
                  <w:r w:rsidR="002F07F0">
                    <w:rPr>
                      <w:rFonts w:ascii="Arial" w:hAnsi="Arial" w:cs="Arial"/>
                      <w:color w:val="000000"/>
                      <w:sz w:val="18"/>
                      <w:szCs w:val="18"/>
                    </w:rPr>
                    <w:t xml:space="preserve"> in vso predpisano oziroma zahtevano dokumentacijo, ki izkazuje skladnost in ustreznost izvedbe z vsemi področnimi predpisi</w:t>
                  </w:r>
                  <w:r>
                    <w:rPr>
                      <w:rFonts w:ascii="Arial" w:hAnsi="Arial" w:cs="Arial"/>
                      <w:color w:val="000000"/>
                      <w:sz w:val="18"/>
                      <w:szCs w:val="18"/>
                    </w:rPr>
                    <w:t>. </w:t>
                  </w:r>
                </w:p>
              </w:tc>
            </w:tr>
          </w:tbl>
          <w:p w14:paraId="4703D545" w14:textId="77777777" w:rsidR="00B75766" w:rsidRDefault="00B75766"/>
          <w:tbl>
            <w:tblPr>
              <w:tblStyle w:val="NormalTablePHPDOCX"/>
              <w:tblW w:w="0" w:type="auto"/>
              <w:tblLook w:val="04A0" w:firstRow="1" w:lastRow="0" w:firstColumn="1" w:lastColumn="0" w:noHBand="0" w:noVBand="1"/>
            </w:tblPr>
            <w:tblGrid>
              <w:gridCol w:w="8746"/>
            </w:tblGrid>
            <w:tr w:rsidR="00B75766" w14:paraId="626A20B2" w14:textId="77777777">
              <w:tc>
                <w:tcPr>
                  <w:tcW w:w="0" w:type="auto"/>
                  <w:tcMar>
                    <w:top w:w="0" w:type="auto"/>
                    <w:bottom w:w="0" w:type="auto"/>
                  </w:tcMar>
                </w:tcPr>
                <w:p w14:paraId="791980AB" w14:textId="218841A6" w:rsidR="00B75766" w:rsidRDefault="00A0468F">
                  <w:pPr>
                    <w:numPr>
                      <w:ilvl w:val="0"/>
                      <w:numId w:val="10"/>
                    </w:numPr>
                    <w:rPr>
                      <w:rFonts w:ascii="Arial" w:hAnsi="Arial" w:cs="Arial"/>
                      <w:color w:val="000000"/>
                      <w:sz w:val="18"/>
                      <w:szCs w:val="18"/>
                    </w:rPr>
                  </w:pPr>
                  <w:r>
                    <w:rPr>
                      <w:rFonts w:ascii="Arial" w:hAnsi="Arial" w:cs="Arial"/>
                      <w:color w:val="000000"/>
                      <w:sz w:val="18"/>
                      <w:szCs w:val="18"/>
                    </w:rPr>
                    <w:t xml:space="preserve">Na strehah veznega dela in več traktov ginekološke zgradbe se bo samo prilagodilo </w:t>
                  </w:r>
                  <w:proofErr w:type="spellStart"/>
                  <w:r>
                    <w:rPr>
                      <w:rFonts w:ascii="Arial" w:hAnsi="Arial" w:cs="Arial"/>
                      <w:color w:val="000000"/>
                      <w:sz w:val="18"/>
                      <w:szCs w:val="18"/>
                    </w:rPr>
                    <w:t>odduhe</w:t>
                  </w:r>
                  <w:proofErr w:type="spellEnd"/>
                  <w:r>
                    <w:rPr>
                      <w:rFonts w:ascii="Arial" w:hAnsi="Arial" w:cs="Arial"/>
                      <w:color w:val="000000"/>
                      <w:sz w:val="18"/>
                      <w:szCs w:val="18"/>
                    </w:rPr>
                    <w:t xml:space="preserve">, prestavilo klime in podobne elemente ter prilagodilo zajeme in izpuhe zraka za potrebe </w:t>
                  </w:r>
                  <w:proofErr w:type="spellStart"/>
                  <w:r>
                    <w:rPr>
                      <w:rFonts w:ascii="Arial" w:hAnsi="Arial" w:cs="Arial"/>
                      <w:color w:val="000000"/>
                      <w:sz w:val="18"/>
                      <w:szCs w:val="18"/>
                    </w:rPr>
                    <w:t>klimatov</w:t>
                  </w:r>
                  <w:proofErr w:type="spellEnd"/>
                  <w:r w:rsidR="002F07F0">
                    <w:rPr>
                      <w:rFonts w:ascii="Arial" w:hAnsi="Arial" w:cs="Arial"/>
                      <w:color w:val="000000"/>
                      <w:sz w:val="18"/>
                      <w:szCs w:val="18"/>
                    </w:rPr>
                    <w:t xml:space="preserve"> vse z namenom, da se pridobi čim večja prosta površina za montažo SE.</w:t>
                  </w:r>
                </w:p>
              </w:tc>
            </w:tr>
          </w:tbl>
          <w:p w14:paraId="5952467E" w14:textId="55570183" w:rsidR="00B75766" w:rsidRDefault="00A0468F">
            <w:pPr>
              <w:spacing w:before="225" w:after="225"/>
            </w:pPr>
            <w:r>
              <w:rPr>
                <w:rFonts w:ascii="Arial" w:hAnsi="Arial" w:cs="Arial"/>
                <w:color w:val="000000"/>
                <w:sz w:val="18"/>
                <w:szCs w:val="18"/>
              </w:rPr>
              <w:t>2. Postavitev sončne elektrarne na strehah več traktov kirurške stavbe, strehi veznega hodnika, več traktov ginekološke zgradbe in strehi urgentnega centra</w:t>
            </w:r>
            <w:r w:rsidR="002F07F0">
              <w:rPr>
                <w:rFonts w:ascii="Arial" w:hAnsi="Arial" w:cs="Arial"/>
                <w:color w:val="000000"/>
                <w:sz w:val="18"/>
                <w:szCs w:val="18"/>
              </w:rPr>
              <w:t xml:space="preserve"> ter</w:t>
            </w:r>
            <w:r w:rsidR="00C42DEB">
              <w:rPr>
                <w:rFonts w:ascii="Arial" w:hAnsi="Arial" w:cs="Arial"/>
                <w:color w:val="000000"/>
                <w:sz w:val="18"/>
                <w:szCs w:val="18"/>
              </w:rPr>
              <w:t xml:space="preserve"> predložitev verodostojnih poročil izvedenih meritev, potrdila ter vso predpisano oziroma zahtevano dokumentacijo, ki izkazuje skladnost in ustreznost izvedbe z vsemi področnimi predpisi. </w:t>
            </w:r>
            <w:r>
              <w:rPr>
                <w:rFonts w:ascii="Arial" w:hAnsi="Arial" w:cs="Arial"/>
                <w:color w:val="000000"/>
                <w:sz w:val="18"/>
                <w:szCs w:val="18"/>
              </w:rPr>
              <w:t>  </w:t>
            </w:r>
          </w:p>
        </w:tc>
      </w:tr>
    </w:tbl>
    <w:p w14:paraId="48FE4C4E" w14:textId="77777777" w:rsidR="00B75766" w:rsidRDefault="00A0468F">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5EC22460" w14:textId="77777777" w:rsidR="00B75766" w:rsidRDefault="00A0468F">
      <w:pPr>
        <w:spacing w:before="225" w:after="225" w:line="240" w:lineRule="auto"/>
        <w:jc w:val="both"/>
      </w:pPr>
      <w:r>
        <w:rPr>
          <w:rFonts w:ascii="Arial" w:hAnsi="Arial" w:cs="Arial"/>
          <w:color w:val="000000"/>
          <w:sz w:val="18"/>
          <w:szCs w:val="18"/>
        </w:rPr>
        <w:t>Predmet javnega naročila je: SANACIJA IN PRILAGODITVE STREH TER IZVEDBA SONČNIH ELEKTRARN.</w:t>
      </w:r>
    </w:p>
    <w:p w14:paraId="58FA611F" w14:textId="2AFC7A14" w:rsidR="00B75766" w:rsidRDefault="00A0468F">
      <w:pPr>
        <w:spacing w:before="225" w:after="225" w:line="240" w:lineRule="auto"/>
        <w:jc w:val="both"/>
      </w:pPr>
      <w:r>
        <w:rPr>
          <w:rFonts w:ascii="Arial" w:hAnsi="Arial" w:cs="Arial"/>
          <w:color w:val="000000"/>
          <w:sz w:val="18"/>
          <w:szCs w:val="18"/>
        </w:rPr>
        <w:t xml:space="preserve">Delitev naročila na sklope: </w:t>
      </w:r>
      <w:r w:rsidR="00303F17">
        <w:rPr>
          <w:rFonts w:ascii="Arial" w:hAnsi="Arial" w:cs="Arial"/>
          <w:color w:val="000000"/>
          <w:sz w:val="18"/>
          <w:szCs w:val="18"/>
        </w:rPr>
        <w:t xml:space="preserve">NE, </w:t>
      </w:r>
      <w:r>
        <w:rPr>
          <w:rFonts w:ascii="Arial" w:hAnsi="Arial" w:cs="Arial"/>
          <w:color w:val="000000"/>
          <w:sz w:val="18"/>
          <w:szCs w:val="18"/>
        </w:rPr>
        <w:t>naročilo se oddaja celovito.</w:t>
      </w:r>
    </w:p>
    <w:p w14:paraId="186CD1D5" w14:textId="77777777" w:rsidR="00B75766" w:rsidRDefault="00A0468F">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1BA9D9D" w14:textId="77777777" w:rsidR="00A0468F" w:rsidRDefault="00A0468F"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B75766" w14:paraId="533C4EE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3D6395" w14:textId="77777777" w:rsidR="00B75766" w:rsidRDefault="00A0468F">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2212E9" w14:textId="77777777" w:rsidR="00B75766" w:rsidRDefault="00A0468F">
            <w:pPr>
              <w:jc w:val="right"/>
            </w:pPr>
            <w:r>
              <w:rPr>
                <w:rFonts w:ascii="Arial" w:hAnsi="Arial" w:cs="Arial"/>
                <w:b/>
                <w:bCs/>
                <w:color w:val="000000"/>
                <w:position w:val="-2"/>
                <w:sz w:val="18"/>
                <w:szCs w:val="18"/>
                <w:shd w:val="clear" w:color="auto" w:fill="D1D1D1"/>
              </w:rPr>
              <w:t>Datumi</w:t>
            </w:r>
          </w:p>
        </w:tc>
      </w:tr>
      <w:tr w:rsidR="00B75766" w14:paraId="27A9853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CFBF1" w14:textId="77777777" w:rsidR="00B75766" w:rsidRDefault="00A0468F">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A3394" w14:textId="68510A9D" w:rsidR="00B75766" w:rsidRPr="0094682E" w:rsidRDefault="00A0468F">
            <w:pPr>
              <w:jc w:val="right"/>
            </w:pPr>
            <w:r w:rsidRPr="0094682E">
              <w:rPr>
                <w:rFonts w:ascii="Arial" w:hAnsi="Arial" w:cs="Arial"/>
                <w:position w:val="-2"/>
                <w:sz w:val="18"/>
                <w:szCs w:val="18"/>
              </w:rPr>
              <w:t>do 1</w:t>
            </w:r>
            <w:r w:rsidR="0094682E" w:rsidRPr="0094682E">
              <w:rPr>
                <w:rFonts w:ascii="Arial" w:hAnsi="Arial" w:cs="Arial"/>
                <w:position w:val="-2"/>
                <w:sz w:val="18"/>
                <w:szCs w:val="18"/>
              </w:rPr>
              <w:t>8</w:t>
            </w:r>
            <w:r w:rsidRPr="0094682E">
              <w:rPr>
                <w:rFonts w:ascii="Arial" w:hAnsi="Arial" w:cs="Arial"/>
                <w:position w:val="-2"/>
                <w:sz w:val="18"/>
                <w:szCs w:val="18"/>
              </w:rPr>
              <w:t>.04.2025 do 09:00</w:t>
            </w:r>
          </w:p>
        </w:tc>
      </w:tr>
      <w:tr w:rsidR="00B75766" w14:paraId="4563F34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95226" w14:textId="77777777" w:rsidR="00B75766" w:rsidRDefault="00A0468F">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3F3E" w14:textId="27272B36" w:rsidR="00B75766" w:rsidRPr="0094682E" w:rsidRDefault="00A0468F">
            <w:pPr>
              <w:jc w:val="right"/>
            </w:pPr>
            <w:r w:rsidRPr="0094682E">
              <w:rPr>
                <w:rFonts w:ascii="Arial" w:hAnsi="Arial" w:cs="Arial"/>
                <w:position w:val="-2"/>
                <w:sz w:val="18"/>
                <w:szCs w:val="18"/>
              </w:rPr>
              <w:t xml:space="preserve">do </w:t>
            </w:r>
            <w:r w:rsidR="0094682E" w:rsidRPr="0094682E">
              <w:rPr>
                <w:rFonts w:ascii="Arial" w:hAnsi="Arial" w:cs="Arial"/>
                <w:position w:val="-2"/>
                <w:sz w:val="18"/>
                <w:szCs w:val="18"/>
              </w:rPr>
              <w:t>05</w:t>
            </w:r>
            <w:r w:rsidRPr="0094682E">
              <w:rPr>
                <w:rFonts w:ascii="Arial" w:hAnsi="Arial" w:cs="Arial"/>
                <w:position w:val="-2"/>
                <w:sz w:val="18"/>
                <w:szCs w:val="18"/>
              </w:rPr>
              <w:t>.0</w:t>
            </w:r>
            <w:r w:rsidR="0094682E" w:rsidRPr="0094682E">
              <w:rPr>
                <w:rFonts w:ascii="Arial" w:hAnsi="Arial" w:cs="Arial"/>
                <w:position w:val="-2"/>
                <w:sz w:val="18"/>
                <w:szCs w:val="18"/>
              </w:rPr>
              <w:t>5</w:t>
            </w:r>
            <w:r w:rsidRPr="0094682E">
              <w:rPr>
                <w:rFonts w:ascii="Arial" w:hAnsi="Arial" w:cs="Arial"/>
                <w:position w:val="-2"/>
                <w:sz w:val="18"/>
                <w:szCs w:val="18"/>
              </w:rPr>
              <w:t>.2025 do 09:00</w:t>
            </w:r>
          </w:p>
        </w:tc>
      </w:tr>
      <w:tr w:rsidR="00B75766" w14:paraId="50A5121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8EF1E" w14:textId="77777777" w:rsidR="00B75766" w:rsidRDefault="00A0468F">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A2333" w14:textId="4E00235E" w:rsidR="00B75766" w:rsidRPr="0094682E" w:rsidRDefault="0094682E">
            <w:pPr>
              <w:jc w:val="right"/>
            </w:pPr>
            <w:r w:rsidRPr="0094682E">
              <w:rPr>
                <w:rFonts w:ascii="Arial" w:hAnsi="Arial" w:cs="Arial"/>
                <w:position w:val="-2"/>
                <w:sz w:val="18"/>
                <w:szCs w:val="18"/>
              </w:rPr>
              <w:t>05</w:t>
            </w:r>
            <w:r w:rsidR="00A0468F" w:rsidRPr="0094682E">
              <w:rPr>
                <w:rFonts w:ascii="Arial" w:hAnsi="Arial" w:cs="Arial"/>
                <w:position w:val="-2"/>
                <w:sz w:val="18"/>
                <w:szCs w:val="18"/>
              </w:rPr>
              <w:t>.0</w:t>
            </w:r>
            <w:r w:rsidRPr="0094682E">
              <w:rPr>
                <w:rFonts w:ascii="Arial" w:hAnsi="Arial" w:cs="Arial"/>
                <w:position w:val="-2"/>
                <w:sz w:val="18"/>
                <w:szCs w:val="18"/>
              </w:rPr>
              <w:t>5</w:t>
            </w:r>
            <w:r w:rsidR="00A0468F" w:rsidRPr="0094682E">
              <w:rPr>
                <w:rFonts w:ascii="Arial" w:hAnsi="Arial" w:cs="Arial"/>
                <w:position w:val="-2"/>
                <w:sz w:val="18"/>
                <w:szCs w:val="18"/>
              </w:rPr>
              <w:t>.2025 ob 12:00</w:t>
            </w:r>
          </w:p>
        </w:tc>
      </w:tr>
    </w:tbl>
    <w:p w14:paraId="67B345BB" w14:textId="77777777" w:rsidR="00A0468F" w:rsidRDefault="00A0468F" w:rsidP="00782787">
      <w:pPr>
        <w:pStyle w:val="Paragraf"/>
        <w:spacing w:line="240" w:lineRule="auto"/>
        <w:rPr>
          <w:rFonts w:ascii="Arial" w:hAnsi="Arial" w:cs="Arial"/>
        </w:rPr>
      </w:pPr>
    </w:p>
    <w:p w14:paraId="6387072D"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E2B26EF" w14:textId="77777777" w:rsidR="00A0468F" w:rsidRDefault="00A0468F"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688173A4" w14:textId="77777777" w:rsidR="00A0468F" w:rsidRDefault="00A0468F"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493E4C18" w14:textId="77777777" w:rsidR="00A0468F" w:rsidRDefault="00A0468F"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75FA15AC" w14:textId="77777777" w:rsidR="00B75766" w:rsidRDefault="00A0468F">
      <w:pPr>
        <w:spacing w:before="225" w:after="225" w:line="240" w:lineRule="auto"/>
        <w:jc w:val="both"/>
      </w:pPr>
      <w:r>
        <w:rPr>
          <w:rFonts w:ascii="Arial" w:hAnsi="Arial" w:cs="Arial"/>
          <w:color w:val="000000"/>
          <w:sz w:val="18"/>
          <w:szCs w:val="18"/>
        </w:rPr>
        <w:lastRenderedPageBreak/>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61E6957"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7BBD9D7" w14:textId="77777777" w:rsidR="00A0468F" w:rsidRDefault="00A0468F"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B75766" w14:paraId="72AC1063" w14:textId="77777777">
        <w:tc>
          <w:tcPr>
            <w:tcW w:w="0" w:type="auto"/>
            <w:tcMar>
              <w:top w:w="0" w:type="auto"/>
              <w:bottom w:w="0" w:type="auto"/>
            </w:tcMar>
          </w:tcPr>
          <w:p w14:paraId="6CA0DF86" w14:textId="77777777" w:rsidR="00B75766" w:rsidRDefault="00A0468F">
            <w:pPr>
              <w:numPr>
                <w:ilvl w:val="0"/>
                <w:numId w:val="11"/>
              </w:numPr>
              <w:rPr>
                <w:rFonts w:ascii="Arial" w:hAnsi="Arial" w:cs="Arial"/>
                <w:color w:val="000000"/>
                <w:sz w:val="18"/>
                <w:szCs w:val="18"/>
              </w:rPr>
            </w:pPr>
            <w:r>
              <w:rPr>
                <w:rFonts w:ascii="Arial" w:hAnsi="Arial" w:cs="Arial"/>
                <w:color w:val="000000"/>
                <w:sz w:val="18"/>
                <w:szCs w:val="18"/>
              </w:rPr>
              <w:t>elektronska oddaja na URL: https://ejn.gov.si</w:t>
            </w:r>
          </w:p>
        </w:tc>
      </w:tr>
    </w:tbl>
    <w:p w14:paraId="4DFD97C8" w14:textId="77777777" w:rsidR="00B75766" w:rsidRDefault="00A0468F">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4B4AA34" w14:textId="77777777" w:rsidR="00B75766" w:rsidRDefault="00A0468F">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71F2387F" w14:textId="77777777" w:rsidR="00B75766" w:rsidRDefault="00A0468F">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46E5566" w14:textId="77777777" w:rsidR="00B75766" w:rsidRDefault="00A0468F">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7CF0E3C" w14:textId="77777777" w:rsidR="00B75766" w:rsidRDefault="00A0468F">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D61E817" w14:textId="77777777" w:rsidR="00B75766" w:rsidRDefault="00A0468F">
      <w:pPr>
        <w:spacing w:before="225" w:after="225" w:line="240" w:lineRule="auto"/>
        <w:jc w:val="both"/>
      </w:pPr>
      <w:r>
        <w:rPr>
          <w:rFonts w:ascii="Arial" w:hAnsi="Arial" w:cs="Arial"/>
          <w:color w:val="000000"/>
          <w:sz w:val="18"/>
          <w:szCs w:val="18"/>
        </w:rPr>
        <w:t>Po preteku roka za predložitev ponudb ponudbe ne bo več mogoče oddati.</w:t>
      </w:r>
    </w:p>
    <w:p w14:paraId="6011A175"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F6BDCF3" w14:textId="77777777" w:rsidR="00A0468F" w:rsidRPr="00445A62" w:rsidRDefault="00A0468F"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80808C8" w14:textId="77777777" w:rsidR="00A0468F" w:rsidRPr="00445A62" w:rsidRDefault="00A0468F" w:rsidP="005747CB">
      <w:pPr>
        <w:spacing w:before="120" w:after="120"/>
        <w:jc w:val="both"/>
        <w:rPr>
          <w:rFonts w:ascii="Arial" w:hAnsi="Arial" w:cs="Arial"/>
          <w:b/>
          <w:sz w:val="18"/>
          <w:szCs w:val="18"/>
        </w:rPr>
      </w:pPr>
      <w:r>
        <w:rPr>
          <w:rFonts w:ascii="Arial" w:hAnsi="Arial" w:cs="Arial"/>
          <w:b/>
          <w:sz w:val="18"/>
          <w:szCs w:val="18"/>
        </w:rPr>
        <w:t>Spletna aplikacija e-JN</w:t>
      </w:r>
    </w:p>
    <w:p w14:paraId="3745A478" w14:textId="77777777" w:rsidR="00B75766" w:rsidRDefault="00A0468F">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5C351D6"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12721BC" w14:textId="77777777" w:rsidR="00A0468F" w:rsidRPr="00445A62" w:rsidRDefault="00A0468F"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545FC78" w14:textId="77777777" w:rsidR="00B75766" w:rsidRDefault="00A0468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8F352E6"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9C00A17" w14:textId="77777777" w:rsidR="00A0468F" w:rsidRPr="00445A62" w:rsidRDefault="00A0468F"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74FC13C" w14:textId="77777777" w:rsidR="00B75766" w:rsidRDefault="00A0468F">
      <w:pPr>
        <w:spacing w:before="225" w:after="225" w:line="240" w:lineRule="auto"/>
        <w:jc w:val="both"/>
      </w:pPr>
      <w:r>
        <w:rPr>
          <w:rFonts w:ascii="Arial" w:hAnsi="Arial" w:cs="Arial"/>
          <w:color w:val="000000"/>
          <w:sz w:val="18"/>
          <w:szCs w:val="18"/>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9B5136E"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2B74DE2" w14:textId="77777777" w:rsidR="00B75766" w:rsidRDefault="00A0468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75766" w14:paraId="143FF1E8" w14:textId="77777777">
        <w:tc>
          <w:tcPr>
            <w:tcW w:w="0" w:type="auto"/>
            <w:tcMar>
              <w:top w:w="0" w:type="auto"/>
              <w:bottom w:w="0" w:type="auto"/>
            </w:tcMar>
          </w:tcPr>
          <w:p w14:paraId="0D33B8A9" w14:textId="77777777" w:rsidR="00B75766" w:rsidRDefault="00A0468F">
            <w:pPr>
              <w:numPr>
                <w:ilvl w:val="0"/>
                <w:numId w:val="12"/>
              </w:numPr>
              <w:rPr>
                <w:rFonts w:ascii="Arial" w:hAnsi="Arial" w:cs="Arial"/>
                <w:color w:val="000000"/>
                <w:sz w:val="18"/>
                <w:szCs w:val="18"/>
              </w:rPr>
            </w:pPr>
            <w:r>
              <w:rPr>
                <w:rFonts w:ascii="Arial" w:hAnsi="Arial" w:cs="Arial"/>
                <w:color w:val="000000"/>
                <w:sz w:val="18"/>
                <w:szCs w:val="18"/>
              </w:rPr>
              <w:t>Portal javnih naročil</w:t>
            </w:r>
          </w:p>
        </w:tc>
      </w:tr>
    </w:tbl>
    <w:p w14:paraId="743001D5" w14:textId="77777777" w:rsidR="00B75766" w:rsidRDefault="00A0468F">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0C33D31" w14:textId="77777777" w:rsidR="00B75766" w:rsidRDefault="00A0468F">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D0F6189" w14:textId="77777777" w:rsidR="00A0468F" w:rsidRPr="008806CE" w:rsidRDefault="00A0468F"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221D8B6E" w14:textId="77777777" w:rsidR="00B75766" w:rsidRDefault="00A0468F">
      <w:pPr>
        <w:spacing w:after="0" w:line="240" w:lineRule="auto"/>
        <w:jc w:val="both"/>
      </w:pPr>
      <w:r>
        <w:rPr>
          <w:rFonts w:ascii="Arial" w:hAnsi="Arial" w:cs="Arial"/>
          <w:color w:val="000000"/>
          <w:sz w:val="18"/>
          <w:szCs w:val="18"/>
        </w:rPr>
        <w:t> </w:t>
      </w:r>
    </w:p>
    <w:p w14:paraId="3CE72D75" w14:textId="240F1EEC" w:rsidR="00303F17" w:rsidRPr="0094682E" w:rsidRDefault="00303F17" w:rsidP="00303F17">
      <w:pPr>
        <w:spacing w:before="225" w:after="225" w:line="240" w:lineRule="auto"/>
      </w:pPr>
      <w:r w:rsidRPr="0094682E">
        <w:rPr>
          <w:rFonts w:ascii="Arial" w:hAnsi="Arial" w:cs="Arial"/>
          <w:sz w:val="18"/>
          <w:szCs w:val="18"/>
        </w:rPr>
        <w:t>Termin ogleda je</w:t>
      </w:r>
      <w:r w:rsidR="0094682E" w:rsidRPr="0094682E">
        <w:rPr>
          <w:rFonts w:ascii="Arial" w:hAnsi="Arial" w:cs="Arial"/>
          <w:sz w:val="18"/>
          <w:szCs w:val="18"/>
        </w:rPr>
        <w:t>15.04.2025</w:t>
      </w:r>
      <w:r w:rsidRPr="0094682E">
        <w:rPr>
          <w:rFonts w:ascii="Arial" w:hAnsi="Arial" w:cs="Arial"/>
          <w:sz w:val="18"/>
          <w:szCs w:val="18"/>
        </w:rPr>
        <w:t>  ob 10:00 uri</w:t>
      </w:r>
    </w:p>
    <w:p w14:paraId="62EF00BD" w14:textId="77777777" w:rsidR="00B75766" w:rsidRPr="0094682E" w:rsidRDefault="00A0468F">
      <w:pPr>
        <w:spacing w:after="0" w:line="240" w:lineRule="auto"/>
      </w:pPr>
      <w:r w:rsidRPr="0094682E">
        <w:rPr>
          <w:rFonts w:ascii="Arial" w:hAnsi="Arial" w:cs="Arial"/>
          <w:sz w:val="18"/>
          <w:szCs w:val="18"/>
        </w:rPr>
        <w:t xml:space="preserve"> Izpred: SPLOŠNA BOLNIŠNICA NOVO MESTO, Šmihelska cesta 1, 8000 Novo mesto </w:t>
      </w:r>
    </w:p>
    <w:tbl>
      <w:tblPr>
        <w:tblStyle w:val="NormalTablePHPDOCX"/>
        <w:tblW w:w="0" w:type="auto"/>
        <w:tblInd w:w="108" w:type="dxa"/>
        <w:tblLook w:val="04A0" w:firstRow="1" w:lastRow="0" w:firstColumn="1" w:lastColumn="0" w:noHBand="0" w:noVBand="1"/>
      </w:tblPr>
      <w:tblGrid>
        <w:gridCol w:w="8962"/>
      </w:tblGrid>
      <w:tr w:rsidR="0094682E" w:rsidRPr="0094682E" w14:paraId="33E21DF1" w14:textId="77777777">
        <w:tc>
          <w:tcPr>
            <w:tcW w:w="0" w:type="auto"/>
            <w:tcMar>
              <w:top w:w="0" w:type="auto"/>
              <w:bottom w:w="0" w:type="auto"/>
            </w:tcMar>
          </w:tcPr>
          <w:p w14:paraId="4EBD2E73" w14:textId="77777777" w:rsidR="00303F17" w:rsidRPr="0094682E" w:rsidRDefault="00303F17">
            <w:pPr>
              <w:rPr>
                <w:rFonts w:ascii="Arial" w:hAnsi="Arial" w:cs="Arial"/>
                <w:sz w:val="18"/>
                <w:szCs w:val="18"/>
              </w:rPr>
            </w:pPr>
          </w:p>
          <w:p w14:paraId="37077361" w14:textId="073D1E39" w:rsidR="00B75766" w:rsidRPr="0094682E" w:rsidRDefault="00A0468F">
            <w:r w:rsidRPr="0094682E">
              <w:rPr>
                <w:rFonts w:ascii="Arial" w:hAnsi="Arial" w:cs="Arial"/>
                <w:sz w:val="18"/>
                <w:szCs w:val="18"/>
              </w:rPr>
              <w:t>Ogled se bo vršil v postavljenem terminu zgoraj.</w:t>
            </w:r>
          </w:p>
        </w:tc>
      </w:tr>
      <w:tr w:rsidR="0094682E" w:rsidRPr="0094682E" w14:paraId="12A8ED25" w14:textId="77777777">
        <w:tc>
          <w:tcPr>
            <w:tcW w:w="0" w:type="auto"/>
            <w:tcMar>
              <w:top w:w="0" w:type="auto"/>
              <w:bottom w:w="0" w:type="auto"/>
            </w:tcMar>
          </w:tcPr>
          <w:p w14:paraId="39CC53CC" w14:textId="77777777" w:rsidR="00303F17" w:rsidRPr="0094682E" w:rsidRDefault="00303F17">
            <w:pPr>
              <w:rPr>
                <w:rFonts w:ascii="Arial" w:hAnsi="Arial" w:cs="Arial"/>
                <w:sz w:val="18"/>
                <w:szCs w:val="18"/>
              </w:rPr>
            </w:pPr>
          </w:p>
          <w:p w14:paraId="0BD5584B" w14:textId="4AABBF07" w:rsidR="00B75766" w:rsidRPr="0094682E" w:rsidRDefault="00A0468F">
            <w:r w:rsidRPr="0094682E">
              <w:rPr>
                <w:rFonts w:ascii="Arial" w:hAnsi="Arial" w:cs="Arial"/>
                <w:sz w:val="18"/>
                <w:szCs w:val="18"/>
              </w:rPr>
              <w:t>Zbor pred vhodom v upravno stavbo SPLOŠNE BOLNIŠNICE NOVO MESTO, Šmihelska cesta 1, 8000 Novo mesto.</w:t>
            </w:r>
          </w:p>
        </w:tc>
      </w:tr>
      <w:tr w:rsidR="0094682E" w:rsidRPr="0094682E" w14:paraId="04F2AFC2" w14:textId="77777777">
        <w:tc>
          <w:tcPr>
            <w:tcW w:w="0" w:type="auto"/>
            <w:tcMar>
              <w:top w:w="0" w:type="auto"/>
              <w:bottom w:w="0" w:type="auto"/>
            </w:tcMar>
          </w:tcPr>
          <w:p w14:paraId="598542AD" w14:textId="77777777" w:rsidR="00B75766" w:rsidRPr="0094682E" w:rsidRDefault="00A0468F">
            <w:pPr>
              <w:spacing w:before="225" w:after="225"/>
            </w:pPr>
            <w:r w:rsidRPr="0094682E">
              <w:rPr>
                <w:rFonts w:ascii="Arial" w:hAnsi="Arial" w:cs="Arial"/>
                <w:sz w:val="18"/>
                <w:szCs w:val="18"/>
              </w:rPr>
              <w:t xml:space="preserve">Ogled lokacije </w:t>
            </w:r>
            <w:r w:rsidRPr="0094682E">
              <w:rPr>
                <w:rFonts w:ascii="Arial" w:hAnsi="Arial" w:cs="Arial"/>
                <w:b/>
                <w:bCs/>
                <w:sz w:val="18"/>
                <w:szCs w:val="18"/>
              </w:rPr>
              <w:t>JE obvezen, zaradi kompleksnosti predmeta in narave naročnika (izvajanje zdravstvene dejavnosti v stavbah, kjer so predvidena dela)</w:t>
            </w:r>
            <w:r w:rsidRPr="0094682E">
              <w:rPr>
                <w:rFonts w:ascii="Arial" w:hAnsi="Arial" w:cs="Arial"/>
                <w:sz w:val="18"/>
                <w:szCs w:val="18"/>
              </w:rPr>
              <w:t>.</w:t>
            </w:r>
          </w:p>
          <w:p w14:paraId="685BCB2D" w14:textId="1CA08E9A" w:rsidR="00B75766" w:rsidRPr="0094682E" w:rsidRDefault="00A0468F">
            <w:pPr>
              <w:spacing w:before="225" w:after="225"/>
            </w:pPr>
            <w:r w:rsidRPr="0094682E">
              <w:rPr>
                <w:rFonts w:ascii="Arial" w:hAnsi="Arial" w:cs="Arial"/>
                <w:sz w:val="18"/>
                <w:szCs w:val="18"/>
              </w:rPr>
              <w:t>Ponudniki se na ogledu lahko seznanijo z vsemi okoliščinami in jih tako upoštevajo pri pripravi ponudbe oz. ponudbene cene. Naročnik ponudniku ne bo priznaval dodatnih stroškov iz naslova nepoznavanja okoliščin (ki bi mu lahko bile oz. bi mu morale biti poznane, saj je ravno za ta nam</w:t>
            </w:r>
            <w:r w:rsidR="004D3AE0" w:rsidRPr="0094682E">
              <w:rPr>
                <w:rFonts w:ascii="Arial" w:hAnsi="Arial" w:cs="Arial"/>
                <w:sz w:val="18"/>
                <w:szCs w:val="18"/>
              </w:rPr>
              <w:t>e</w:t>
            </w:r>
            <w:r w:rsidRPr="0094682E">
              <w:rPr>
                <w:rFonts w:ascii="Arial" w:hAnsi="Arial" w:cs="Arial"/>
                <w:sz w:val="18"/>
                <w:szCs w:val="18"/>
              </w:rPr>
              <w:t>n namenjen ogled lokacije del).</w:t>
            </w:r>
          </w:p>
          <w:p w14:paraId="248E5F81" w14:textId="77777777" w:rsidR="00B75766" w:rsidRPr="0094682E" w:rsidRDefault="00A0468F">
            <w:pPr>
              <w:spacing w:before="225" w:after="225"/>
            </w:pPr>
            <w:r w:rsidRPr="0094682E">
              <w:rPr>
                <w:rFonts w:ascii="Arial" w:hAnsi="Arial" w:cs="Arial"/>
                <w:sz w:val="18"/>
                <w:szCs w:val="18"/>
              </w:rPr>
              <w:t>Naročnik, iz razloga nepoznavanja lokacije in okoliščin, kasneje - po sklenitvi pogodbe, izbranemu ponudniku ne bo priznaval dodatnih stroškov/ del.</w:t>
            </w:r>
          </w:p>
        </w:tc>
      </w:tr>
    </w:tbl>
    <w:p w14:paraId="6D4D5B6C" w14:textId="77777777" w:rsidR="00A0468F" w:rsidRPr="00445A62" w:rsidRDefault="00A0468F" w:rsidP="001761E6">
      <w:pPr>
        <w:pStyle w:val="Paragraf"/>
        <w:spacing w:before="0" w:after="0"/>
        <w:jc w:val="both"/>
        <w:rPr>
          <w:rFonts w:ascii="Arial" w:hAnsi="Arial" w:cs="Arial"/>
        </w:rPr>
      </w:pPr>
    </w:p>
    <w:p w14:paraId="4BB9360B" w14:textId="62F7D67A" w:rsidR="00B75766" w:rsidRDefault="00A0468F">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94682E">
        <w:rPr>
          <w:rFonts w:ascii="Arial" w:hAnsi="Arial" w:cs="Arial"/>
          <w:color w:val="000000"/>
          <w:sz w:val="18"/>
          <w:szCs w:val="18"/>
        </w:rPr>
        <w:t>31</w:t>
      </w:r>
      <w:r>
        <w:rPr>
          <w:rFonts w:ascii="Arial" w:hAnsi="Arial" w:cs="Arial"/>
          <w:color w:val="000000"/>
          <w:sz w:val="18"/>
          <w:szCs w:val="18"/>
        </w:rPr>
        <w:t>.03.2025</w:t>
      </w:r>
      <w:r>
        <w:rPr>
          <w:rFonts w:ascii="Arial" w:hAnsi="Arial" w:cs="Arial"/>
          <w:color w:val="000000"/>
          <w:sz w:val="18"/>
          <w:szCs w:val="18"/>
        </w:rPr>
        <w:br/>
        <w:t>Kraj: Novo mesto</w:t>
      </w:r>
    </w:p>
    <w:p w14:paraId="13C103A0" w14:textId="77777777" w:rsidR="00303F17" w:rsidRDefault="00303F17">
      <w:pPr>
        <w:spacing w:after="0" w:line="240" w:lineRule="auto"/>
      </w:pPr>
    </w:p>
    <w:p w14:paraId="283795FF" w14:textId="77777777" w:rsidR="00303F17" w:rsidRDefault="00303F17">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B75766" w14:paraId="3CC646F8" w14:textId="77777777">
        <w:trPr>
          <w:cantSplit/>
        </w:trPr>
        <w:tc>
          <w:tcPr>
            <w:tcW w:w="0" w:type="auto"/>
            <w:tcMar>
              <w:top w:w="135" w:type="dxa"/>
              <w:bottom w:w="135" w:type="dxa"/>
            </w:tcMar>
            <w:vAlign w:val="center"/>
          </w:tcPr>
          <w:p w14:paraId="1B5B2EEC" w14:textId="77777777" w:rsidR="00B75766" w:rsidRDefault="00A0468F">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423CEEE" w14:textId="77777777" w:rsidR="00B75766" w:rsidRDefault="00A0468F">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D9D6F03" w14:textId="77777777" w:rsidR="00B75766" w:rsidRDefault="00B75766">
      <w:pPr>
        <w:sectPr w:rsidR="00B75766" w:rsidSect="006E7A2B">
          <w:headerReference w:type="default" r:id="rId10"/>
          <w:footerReference w:type="default" r:id="rId11"/>
          <w:pgSz w:w="11906" w:h="16838"/>
          <w:pgMar w:top="1418" w:right="1418" w:bottom="1418" w:left="1418" w:header="567" w:footer="596" w:gutter="0"/>
          <w:cols w:space="708"/>
          <w:docGrid w:linePitch="360"/>
        </w:sectPr>
      </w:pPr>
    </w:p>
    <w:p w14:paraId="3BB8948A" w14:textId="77777777" w:rsidR="00A0468F" w:rsidRPr="00EF740C" w:rsidRDefault="00A0468F"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32752CB" w14:textId="77777777" w:rsidR="00A0468F" w:rsidRDefault="00A0468F"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75766" w14:paraId="4194AC6E" w14:textId="77777777">
        <w:tc>
          <w:tcPr>
            <w:tcW w:w="0" w:type="auto"/>
            <w:shd w:val="clear" w:color="auto" w:fill="000000"/>
            <w:tcMar>
              <w:top w:w="150" w:type="dxa"/>
              <w:bottom w:w="150" w:type="dxa"/>
            </w:tcMar>
            <w:vAlign w:val="center"/>
          </w:tcPr>
          <w:p w14:paraId="069FF55D" w14:textId="77777777" w:rsidR="00B75766" w:rsidRDefault="00A0468F">
            <w:r>
              <w:rPr>
                <w:rFonts w:ascii="Arial" w:hAnsi="Arial" w:cs="Arial"/>
                <w:b/>
                <w:bCs/>
                <w:color w:val="FFFFFF"/>
                <w:position w:val="-2"/>
                <w:sz w:val="18"/>
                <w:szCs w:val="18"/>
                <w:shd w:val="clear" w:color="auto" w:fill="000000"/>
              </w:rPr>
              <w:t xml:space="preserve">1. Podatki o naročniku, financiranje in </w:t>
            </w:r>
            <w:proofErr w:type="spellStart"/>
            <w:r>
              <w:rPr>
                <w:rFonts w:ascii="Arial" w:hAnsi="Arial" w:cs="Arial"/>
                <w:b/>
                <w:bCs/>
                <w:color w:val="FFFFFF"/>
                <w:position w:val="-2"/>
                <w:sz w:val="18"/>
                <w:szCs w:val="18"/>
                <w:shd w:val="clear" w:color="auto" w:fill="000000"/>
              </w:rPr>
              <w:t>odložni</w:t>
            </w:r>
            <w:proofErr w:type="spellEnd"/>
            <w:r>
              <w:rPr>
                <w:rFonts w:ascii="Arial" w:hAnsi="Arial" w:cs="Arial"/>
                <w:b/>
                <w:bCs/>
                <w:color w:val="FFFFFF"/>
                <w:position w:val="-2"/>
                <w:sz w:val="18"/>
                <w:szCs w:val="18"/>
                <w:shd w:val="clear" w:color="auto" w:fill="000000"/>
              </w:rPr>
              <w:t xml:space="preserve"> pogoj</w:t>
            </w:r>
          </w:p>
        </w:tc>
      </w:tr>
    </w:tbl>
    <w:p w14:paraId="7FA7C1E9" w14:textId="77777777" w:rsidR="00B75766" w:rsidRDefault="00A0468F">
      <w:pPr>
        <w:spacing w:before="225" w:after="225" w:line="240" w:lineRule="auto"/>
        <w:jc w:val="both"/>
      </w:pPr>
      <w:proofErr w:type="spellStart"/>
      <w:r>
        <w:rPr>
          <w:rFonts w:ascii="Arial" w:hAnsi="Arial" w:cs="Arial"/>
          <w:b/>
          <w:bCs/>
          <w:color w:val="000000"/>
          <w:sz w:val="18"/>
          <w:szCs w:val="18"/>
        </w:rPr>
        <w:t>Naročniik</w:t>
      </w:r>
      <w:proofErr w:type="spellEnd"/>
    </w:p>
    <w:p w14:paraId="61C7128F" w14:textId="77777777" w:rsidR="00B75766" w:rsidRDefault="00A0468F">
      <w:pPr>
        <w:spacing w:before="225" w:after="225" w:line="240" w:lineRule="auto"/>
        <w:jc w:val="both"/>
      </w:pPr>
      <w:r>
        <w:rPr>
          <w:rFonts w:ascii="Arial" w:hAnsi="Arial" w:cs="Arial"/>
          <w:color w:val="000000"/>
          <w:sz w:val="18"/>
          <w:szCs w:val="18"/>
        </w:rPr>
        <w:t>Splošna bolnišnica Novo mesto, Šmihelska cesta 1, 8000 Novo mesto</w:t>
      </w:r>
    </w:p>
    <w:p w14:paraId="2D1FEF29" w14:textId="77777777" w:rsidR="00B75766" w:rsidRDefault="00A0468F">
      <w:pPr>
        <w:spacing w:before="225" w:after="225" w:line="240" w:lineRule="auto"/>
        <w:jc w:val="both"/>
      </w:pPr>
      <w:r>
        <w:rPr>
          <w:rFonts w:ascii="Arial" w:hAnsi="Arial" w:cs="Arial"/>
          <w:b/>
          <w:bCs/>
          <w:color w:val="000000"/>
          <w:sz w:val="18"/>
          <w:szCs w:val="18"/>
        </w:rPr>
        <w:t>Financiranje</w:t>
      </w:r>
    </w:p>
    <w:p w14:paraId="3D26D15C" w14:textId="77777777" w:rsidR="00B75766" w:rsidRPr="004D3AE0" w:rsidRDefault="00A0468F">
      <w:pPr>
        <w:spacing w:before="225" w:after="225" w:line="240" w:lineRule="auto"/>
        <w:jc w:val="both"/>
      </w:pPr>
      <w:r w:rsidRPr="004D3AE0">
        <w:rPr>
          <w:rFonts w:ascii="Arial" w:hAnsi="Arial" w:cs="Arial"/>
          <w:sz w:val="18"/>
          <w:szCs w:val="18"/>
        </w:rPr>
        <w:t>Investicija: "Izvedba sončne elektrarne - Bolnišnica Novo mesto" je bila prijavljena na javni razpis za sofinanciranje izgradnje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 (C1 K1), naložbe "Proizvodnja elektrike iz obnovljivih virov energije".</w:t>
      </w:r>
    </w:p>
    <w:p w14:paraId="153A8B9E" w14:textId="77777777" w:rsidR="00B75766" w:rsidRPr="004D3AE0" w:rsidRDefault="00A0468F">
      <w:pPr>
        <w:spacing w:before="225" w:after="225" w:line="240" w:lineRule="auto"/>
        <w:jc w:val="both"/>
      </w:pPr>
      <w:r w:rsidRPr="004D3AE0">
        <w:rPr>
          <w:rFonts w:ascii="Arial" w:hAnsi="Arial" w:cs="Arial"/>
          <w:sz w:val="18"/>
          <w:szCs w:val="18"/>
        </w:rPr>
        <w:t>Za investicijo naj bi bil odobren finančni prispevek iz Sklada NOO. </w:t>
      </w:r>
    </w:p>
    <w:p w14:paraId="020AF409" w14:textId="77777777" w:rsidR="00B75766" w:rsidRPr="004D3AE0" w:rsidRDefault="00A0468F">
      <w:pPr>
        <w:spacing w:before="225" w:after="225" w:line="240" w:lineRule="auto"/>
        <w:jc w:val="both"/>
      </w:pPr>
      <w:r w:rsidRPr="004D3AE0">
        <w:rPr>
          <w:rFonts w:ascii="Arial" w:hAnsi="Arial" w:cs="Arial"/>
          <w:sz w:val="18"/>
          <w:szCs w:val="18"/>
        </w:rPr>
        <w:t>Sredstva sofinanciranja bodo predvidoma zagotovljena na proračunski postavki: − 230216 C1K1IE Proizvodnja elektrike iz obnovljivih virov energije-NOO-MOPE-posojilo. Projekt delno financira Evropska unija, in sicer iz sredstev sklada za okrevanje in odpornost, ki je proračunski sklad za čas izvajanja NOO. Projekt se izvaja v okviru Mehanizma. </w:t>
      </w:r>
    </w:p>
    <w:p w14:paraId="7940A341" w14:textId="77777777" w:rsidR="00B75766" w:rsidRPr="004D3AE0" w:rsidRDefault="00A0468F">
      <w:pPr>
        <w:spacing w:before="225" w:after="225" w:line="240" w:lineRule="auto"/>
        <w:jc w:val="both"/>
      </w:pPr>
      <w:r w:rsidRPr="004D3AE0">
        <w:rPr>
          <w:rFonts w:ascii="Arial" w:hAnsi="Arial" w:cs="Arial"/>
          <w:sz w:val="18"/>
          <w:szCs w:val="18"/>
        </w:rPr>
        <w:t>Upravičeni stroški so:</w:t>
      </w:r>
    </w:p>
    <w:tbl>
      <w:tblPr>
        <w:tblStyle w:val="NormalTablePHPDOCX"/>
        <w:tblW w:w="0" w:type="auto"/>
        <w:tblInd w:w="108" w:type="dxa"/>
        <w:tblLook w:val="04A0" w:firstRow="1" w:lastRow="0" w:firstColumn="1" w:lastColumn="0" w:noHBand="0" w:noVBand="1"/>
      </w:tblPr>
      <w:tblGrid>
        <w:gridCol w:w="8962"/>
      </w:tblGrid>
      <w:tr w:rsidR="004D3AE0" w:rsidRPr="004D3AE0" w14:paraId="50C74D1F" w14:textId="77777777">
        <w:tc>
          <w:tcPr>
            <w:tcW w:w="0" w:type="auto"/>
            <w:tcMar>
              <w:top w:w="0" w:type="auto"/>
              <w:bottom w:w="0" w:type="auto"/>
            </w:tcMar>
          </w:tcPr>
          <w:p w14:paraId="3FC3F857" w14:textId="77777777" w:rsidR="00B75766" w:rsidRPr="004D3AE0" w:rsidRDefault="00A0468F">
            <w:pPr>
              <w:numPr>
                <w:ilvl w:val="0"/>
                <w:numId w:val="13"/>
              </w:numPr>
              <w:rPr>
                <w:rFonts w:ascii="Arial" w:hAnsi="Arial" w:cs="Arial"/>
                <w:sz w:val="18"/>
                <w:szCs w:val="18"/>
              </w:rPr>
            </w:pPr>
            <w:r w:rsidRPr="004D3AE0">
              <w:rPr>
                <w:rFonts w:ascii="Arial" w:hAnsi="Arial" w:cs="Arial"/>
                <w:sz w:val="18"/>
                <w:szCs w:val="18"/>
              </w:rPr>
              <w:t>nakup in vgradnja naprave za samooskrbo,</w:t>
            </w:r>
          </w:p>
          <w:p w14:paraId="5C1AF899" w14:textId="77777777" w:rsidR="00B75766" w:rsidRPr="004D3AE0" w:rsidRDefault="00A0468F">
            <w:pPr>
              <w:numPr>
                <w:ilvl w:val="0"/>
                <w:numId w:val="13"/>
              </w:numPr>
              <w:rPr>
                <w:rFonts w:ascii="Arial" w:hAnsi="Arial" w:cs="Arial"/>
                <w:sz w:val="18"/>
                <w:szCs w:val="18"/>
              </w:rPr>
            </w:pPr>
            <w:r w:rsidRPr="004D3AE0">
              <w:rPr>
                <w:rFonts w:ascii="Arial" w:hAnsi="Arial" w:cs="Arial"/>
                <w:sz w:val="18"/>
                <w:szCs w:val="18"/>
              </w:rPr>
              <w:t>nakup in vgradnja baterijskega hranilnika energije,</w:t>
            </w:r>
          </w:p>
          <w:p w14:paraId="11BFDB01" w14:textId="77777777" w:rsidR="00B75766" w:rsidRPr="004D3AE0" w:rsidRDefault="00A0468F">
            <w:pPr>
              <w:numPr>
                <w:ilvl w:val="0"/>
                <w:numId w:val="13"/>
              </w:numPr>
              <w:rPr>
                <w:rFonts w:ascii="Arial" w:hAnsi="Arial" w:cs="Arial"/>
                <w:sz w:val="18"/>
                <w:szCs w:val="18"/>
              </w:rPr>
            </w:pPr>
            <w:r w:rsidRPr="004D3AE0">
              <w:rPr>
                <w:rFonts w:ascii="Arial" w:hAnsi="Arial" w:cs="Arial"/>
                <w:sz w:val="18"/>
                <w:szCs w:val="18"/>
              </w:rPr>
              <w:t xml:space="preserve">pripadajoča električna inštalacija in oprema, vključno s transformatorsko postajo, če je  le-ta zahtevana s strani </w:t>
            </w:r>
            <w:proofErr w:type="spellStart"/>
            <w:r w:rsidRPr="004D3AE0">
              <w:rPr>
                <w:rFonts w:ascii="Arial" w:hAnsi="Arial" w:cs="Arial"/>
                <w:sz w:val="18"/>
                <w:szCs w:val="18"/>
              </w:rPr>
              <w:t>soglasodajalca</w:t>
            </w:r>
            <w:proofErr w:type="spellEnd"/>
            <w:r w:rsidRPr="004D3AE0">
              <w:rPr>
                <w:rFonts w:ascii="Arial" w:hAnsi="Arial" w:cs="Arial"/>
                <w:sz w:val="18"/>
                <w:szCs w:val="18"/>
              </w:rPr>
              <w:t xml:space="preserve"> za priklop naprave za samooskrbo,</w:t>
            </w:r>
          </w:p>
          <w:p w14:paraId="08416B8A" w14:textId="77777777" w:rsidR="00B75766" w:rsidRPr="004D3AE0" w:rsidRDefault="00A0468F">
            <w:pPr>
              <w:numPr>
                <w:ilvl w:val="0"/>
                <w:numId w:val="13"/>
              </w:numPr>
              <w:rPr>
                <w:rFonts w:ascii="Arial" w:hAnsi="Arial" w:cs="Arial"/>
                <w:sz w:val="18"/>
                <w:szCs w:val="18"/>
              </w:rPr>
            </w:pPr>
            <w:r w:rsidRPr="004D3AE0">
              <w:rPr>
                <w:rFonts w:ascii="Arial" w:hAnsi="Arial" w:cs="Arial"/>
                <w:sz w:val="18"/>
                <w:szCs w:val="18"/>
              </w:rPr>
              <w:t>priprava in izvedba gradbenih, obrtniških in instalacijskih del, ki so potrebni za izvedbo projekta.</w:t>
            </w:r>
          </w:p>
        </w:tc>
      </w:tr>
    </w:tbl>
    <w:p w14:paraId="08E67CC0" w14:textId="77777777" w:rsidR="00B75766" w:rsidRPr="004D3AE0" w:rsidRDefault="00A0468F">
      <w:pPr>
        <w:spacing w:before="225" w:after="225" w:line="240" w:lineRule="auto"/>
        <w:jc w:val="both"/>
      </w:pPr>
      <w:r w:rsidRPr="004D3AE0">
        <w:rPr>
          <w:rFonts w:ascii="Arial" w:hAnsi="Arial" w:cs="Arial"/>
          <w:sz w:val="18"/>
          <w:szCs w:val="18"/>
        </w:rPr>
        <w:t xml:space="preserve">S sredstvi Mehanizma za okrevanje in odpornost bodo priznani upravičeni stroški projekta sofinancirani v primeru izvedbe projekta po postopku javnega naročila do 100%, vendar ne več kot 730 EUR na kW instalirane nazivne električne moči </w:t>
      </w:r>
      <w:proofErr w:type="spellStart"/>
      <w:r w:rsidRPr="004D3AE0">
        <w:rPr>
          <w:rFonts w:ascii="Arial" w:hAnsi="Arial" w:cs="Arial"/>
          <w:sz w:val="18"/>
          <w:szCs w:val="18"/>
        </w:rPr>
        <w:t>fotovoltaičnih</w:t>
      </w:r>
      <w:proofErr w:type="spellEnd"/>
      <w:r w:rsidRPr="004D3AE0">
        <w:rPr>
          <w:rFonts w:ascii="Arial" w:hAnsi="Arial" w:cs="Arial"/>
          <w:sz w:val="18"/>
          <w:szCs w:val="18"/>
        </w:rPr>
        <w:t xml:space="preserve"> panelov (</w:t>
      </w:r>
      <w:proofErr w:type="spellStart"/>
      <w:r w:rsidRPr="004D3AE0">
        <w:rPr>
          <w:rFonts w:ascii="Arial" w:hAnsi="Arial" w:cs="Arial"/>
          <w:sz w:val="18"/>
          <w:szCs w:val="18"/>
        </w:rPr>
        <w:t>kWp</w:t>
      </w:r>
      <w:proofErr w:type="spellEnd"/>
      <w:r w:rsidRPr="004D3AE0">
        <w:rPr>
          <w:rFonts w:ascii="Arial" w:hAnsi="Arial" w:cs="Arial"/>
          <w:sz w:val="18"/>
          <w:szCs w:val="18"/>
        </w:rPr>
        <w:t>).</w:t>
      </w:r>
    </w:p>
    <w:p w14:paraId="0D4C871A" w14:textId="77777777" w:rsidR="00B75766" w:rsidRPr="004D3AE0" w:rsidRDefault="00A0468F">
      <w:pPr>
        <w:spacing w:before="225" w:after="225" w:line="240" w:lineRule="auto"/>
        <w:jc w:val="both"/>
      </w:pPr>
      <w:r w:rsidRPr="004D3AE0">
        <w:rPr>
          <w:rFonts w:ascii="Arial" w:hAnsi="Arial" w:cs="Arial"/>
          <w:b/>
          <w:bCs/>
          <w:sz w:val="18"/>
          <w:szCs w:val="18"/>
        </w:rPr>
        <w:t>Višina predvidenega deleža sofinanciranja za investicijo: 419.166,00 EUR.</w:t>
      </w:r>
    </w:p>
    <w:p w14:paraId="4BE7B082" w14:textId="5F15C02D" w:rsidR="00B75766" w:rsidRPr="00E32080" w:rsidRDefault="00A0468F">
      <w:pPr>
        <w:spacing w:before="225" w:after="225" w:line="240" w:lineRule="auto"/>
        <w:jc w:val="both"/>
      </w:pPr>
      <w:r w:rsidRPr="00E32080">
        <w:rPr>
          <w:rFonts w:ascii="Arial" w:hAnsi="Arial" w:cs="Arial"/>
          <w:b/>
          <w:bCs/>
          <w:sz w:val="18"/>
          <w:szCs w:val="18"/>
        </w:rPr>
        <w:t xml:space="preserve">Ostala sredstva zagotovi naročnik sam, v skladu s finančnimi zmožnostmi - do višine </w:t>
      </w:r>
      <w:r w:rsidR="00E32080" w:rsidRPr="00E32080">
        <w:rPr>
          <w:rFonts w:ascii="Arial" w:hAnsi="Arial" w:cs="Arial"/>
          <w:b/>
          <w:bCs/>
          <w:sz w:val="18"/>
          <w:szCs w:val="18"/>
        </w:rPr>
        <w:t>zagotovljenih</w:t>
      </w:r>
      <w:r w:rsidRPr="00E32080">
        <w:rPr>
          <w:rFonts w:ascii="Arial" w:hAnsi="Arial" w:cs="Arial"/>
          <w:b/>
          <w:bCs/>
          <w:sz w:val="18"/>
          <w:szCs w:val="18"/>
        </w:rPr>
        <w:t xml:space="preserve"> sredstev v FN.</w:t>
      </w:r>
    </w:p>
    <w:p w14:paraId="126B50AF" w14:textId="77777777" w:rsidR="00B75766" w:rsidRPr="004D3AE0" w:rsidRDefault="00A0468F">
      <w:pPr>
        <w:spacing w:before="225" w:after="225" w:line="240" w:lineRule="auto"/>
        <w:jc w:val="both"/>
      </w:pPr>
      <w:r w:rsidRPr="004D3AE0">
        <w:rPr>
          <w:rFonts w:ascii="Arial" w:hAnsi="Arial" w:cs="Arial"/>
          <w:sz w:val="18"/>
          <w:szCs w:val="18"/>
        </w:rPr>
        <w:t>Predmetno javno naročilo se vodi pod pogojem, da bo naročnik zagotovil tako finančna sredstva za lastno udeležbo kot tudi sredstva za sofinanciranje izgradnje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 (C1 K1), naložbe "Proizvodnja elektrike iz obnovljivih virov energije" iz sklada NOO.</w:t>
      </w:r>
    </w:p>
    <w:p w14:paraId="3A02FACE" w14:textId="77777777" w:rsidR="00B75766" w:rsidRPr="004D3AE0" w:rsidRDefault="00A0468F">
      <w:pPr>
        <w:spacing w:before="225" w:after="225" w:line="240" w:lineRule="auto"/>
        <w:jc w:val="both"/>
      </w:pPr>
      <w:r w:rsidRPr="004D3AE0">
        <w:rPr>
          <w:rFonts w:ascii="Arial" w:hAnsi="Arial" w:cs="Arial"/>
          <w:b/>
          <w:bCs/>
          <w:sz w:val="18"/>
          <w:szCs w:val="18"/>
        </w:rPr>
        <w:t>V kolikor naročnik pri zagotovitvi sredstev iz kakršnegakoli razloga ne bo uspešen, ponudniki iz tega naslova ne morejo od naročnika zahtevati nobenega povračila stroškov ali odškodnine ali drugega nadomestila.</w:t>
      </w:r>
    </w:p>
    <w:p w14:paraId="1F5C7147" w14:textId="04BEF156" w:rsidR="00B75766" w:rsidRPr="004D3AE0" w:rsidRDefault="00A0468F">
      <w:pPr>
        <w:spacing w:before="225" w:after="225" w:line="240" w:lineRule="auto"/>
        <w:jc w:val="both"/>
      </w:pPr>
      <w:r w:rsidRPr="004D3AE0">
        <w:rPr>
          <w:rFonts w:ascii="Arial" w:hAnsi="Arial" w:cs="Arial"/>
          <w:sz w:val="18"/>
          <w:szCs w:val="18"/>
        </w:rPr>
        <w:t xml:space="preserve">Naročnik si pridržuje pravico, da kadarkoli razveljavi postopek javnega naročila. Naročnik si pridržuje pravico, da </w:t>
      </w:r>
      <w:r w:rsidR="008E64E1" w:rsidRPr="004D3AE0">
        <w:rPr>
          <w:rFonts w:ascii="Arial" w:hAnsi="Arial" w:cs="Arial"/>
          <w:sz w:val="18"/>
          <w:szCs w:val="18"/>
        </w:rPr>
        <w:t xml:space="preserve">kljub </w:t>
      </w:r>
      <w:r w:rsidRPr="004D3AE0">
        <w:rPr>
          <w:rFonts w:ascii="Arial" w:hAnsi="Arial" w:cs="Arial"/>
          <w:sz w:val="18"/>
          <w:szCs w:val="18"/>
        </w:rPr>
        <w:t>pravnomočnosti odločitve o oddaji javnega naročila</w:t>
      </w:r>
      <w:r w:rsidR="008E64E1" w:rsidRPr="004D3AE0">
        <w:rPr>
          <w:rFonts w:ascii="Arial" w:hAnsi="Arial" w:cs="Arial"/>
          <w:sz w:val="18"/>
          <w:szCs w:val="18"/>
        </w:rPr>
        <w:t>,</w:t>
      </w:r>
      <w:r w:rsidRPr="004D3AE0">
        <w:rPr>
          <w:rFonts w:ascii="Arial" w:hAnsi="Arial" w:cs="Arial"/>
          <w:sz w:val="18"/>
          <w:szCs w:val="18"/>
        </w:rPr>
        <w:t xml:space="preserve"> ne sklene pogodbe </w:t>
      </w:r>
      <w:r w:rsidR="008E64E1" w:rsidRPr="004D3AE0">
        <w:rPr>
          <w:rFonts w:ascii="Arial" w:hAnsi="Arial" w:cs="Arial"/>
          <w:sz w:val="18"/>
          <w:szCs w:val="18"/>
        </w:rPr>
        <w:t xml:space="preserve">z izbranim ponudnikom </w:t>
      </w:r>
      <w:r w:rsidRPr="004D3AE0">
        <w:rPr>
          <w:rFonts w:ascii="Arial" w:hAnsi="Arial" w:cs="Arial"/>
          <w:sz w:val="18"/>
          <w:szCs w:val="18"/>
        </w:rPr>
        <w:t xml:space="preserve">v primeru, da v času </w:t>
      </w:r>
      <w:r w:rsidR="008E64E1" w:rsidRPr="004D3AE0">
        <w:rPr>
          <w:rFonts w:ascii="Arial" w:hAnsi="Arial" w:cs="Arial"/>
          <w:sz w:val="18"/>
          <w:szCs w:val="18"/>
        </w:rPr>
        <w:t xml:space="preserve">do </w:t>
      </w:r>
      <w:r w:rsidRPr="004D3AE0">
        <w:rPr>
          <w:rFonts w:ascii="Arial" w:hAnsi="Arial" w:cs="Arial"/>
          <w:sz w:val="18"/>
          <w:szCs w:val="18"/>
        </w:rPr>
        <w:t>predvidenega podpisa pogodbe</w:t>
      </w:r>
      <w:r w:rsidR="008E64E1" w:rsidRPr="004D3AE0">
        <w:rPr>
          <w:rFonts w:ascii="Arial" w:hAnsi="Arial" w:cs="Arial"/>
          <w:sz w:val="18"/>
          <w:szCs w:val="18"/>
        </w:rPr>
        <w:t>, še vedno</w:t>
      </w:r>
      <w:r w:rsidR="004D3AE0">
        <w:rPr>
          <w:rFonts w:ascii="Arial" w:hAnsi="Arial" w:cs="Arial"/>
          <w:sz w:val="18"/>
          <w:szCs w:val="18"/>
        </w:rPr>
        <w:t xml:space="preserve"> </w:t>
      </w:r>
      <w:r w:rsidRPr="004D3AE0">
        <w:rPr>
          <w:rFonts w:ascii="Arial" w:hAnsi="Arial" w:cs="Arial"/>
          <w:sz w:val="18"/>
          <w:szCs w:val="18"/>
        </w:rPr>
        <w:t xml:space="preserve">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w:t>
      </w:r>
      <w:r w:rsidR="008E64E1" w:rsidRPr="004D3AE0">
        <w:rPr>
          <w:rFonts w:ascii="Arial" w:hAnsi="Arial" w:cs="Arial"/>
          <w:sz w:val="18"/>
          <w:szCs w:val="18"/>
        </w:rPr>
        <w:t>ne-</w:t>
      </w:r>
      <w:r w:rsidRPr="004D3AE0">
        <w:rPr>
          <w:rFonts w:ascii="Arial" w:hAnsi="Arial" w:cs="Arial"/>
          <w:sz w:val="18"/>
          <w:szCs w:val="18"/>
        </w:rPr>
        <w:t>podpisa pogodbe s strani naročnika.</w:t>
      </w:r>
    </w:p>
    <w:p w14:paraId="38726C5D" w14:textId="56F28606" w:rsidR="00B75766" w:rsidRPr="004D3AE0" w:rsidRDefault="00A0468F">
      <w:pPr>
        <w:spacing w:before="225" w:after="225" w:line="240" w:lineRule="auto"/>
        <w:jc w:val="both"/>
      </w:pPr>
      <w:r w:rsidRPr="004D3AE0">
        <w:rPr>
          <w:rFonts w:ascii="Arial" w:hAnsi="Arial" w:cs="Arial"/>
          <w:sz w:val="18"/>
          <w:szCs w:val="18"/>
        </w:rPr>
        <w:lastRenderedPageBreak/>
        <w:t>Javno naročilo bo lahko tudi oddano najugodnejšemu ponudniku in pogodba sklenjena z izbranim ponudnikom</w:t>
      </w:r>
      <w:r w:rsidR="008E64E1" w:rsidRPr="004D3AE0">
        <w:rPr>
          <w:rFonts w:ascii="Arial" w:hAnsi="Arial" w:cs="Arial"/>
          <w:sz w:val="18"/>
          <w:szCs w:val="18"/>
        </w:rPr>
        <w:t>, in sicer</w:t>
      </w:r>
      <w:r w:rsidRPr="004D3AE0">
        <w:rPr>
          <w:rFonts w:ascii="Arial" w:hAnsi="Arial" w:cs="Arial"/>
          <w:sz w:val="18"/>
          <w:szCs w:val="18"/>
        </w:rPr>
        <w:t xml:space="preserve"> pod </w:t>
      </w:r>
      <w:proofErr w:type="spellStart"/>
      <w:r w:rsidRPr="004D3AE0">
        <w:rPr>
          <w:rFonts w:ascii="Arial" w:hAnsi="Arial" w:cs="Arial"/>
          <w:sz w:val="18"/>
          <w:szCs w:val="18"/>
        </w:rPr>
        <w:t>odložnim</w:t>
      </w:r>
      <w:proofErr w:type="spellEnd"/>
      <w:r w:rsidRPr="004D3AE0">
        <w:rPr>
          <w:rFonts w:ascii="Arial" w:hAnsi="Arial" w:cs="Arial"/>
          <w:sz w:val="18"/>
          <w:szCs w:val="18"/>
        </w:rPr>
        <w:t xml:space="preserve"> pogojem, ko bo naročnik pridobil sredstva sofinanciranja, vendar ne kasneje kot leto dni od pravnomočnosti odločitve o oddaji naročila.</w:t>
      </w:r>
    </w:p>
    <w:p w14:paraId="18B3EEC6" w14:textId="77777777" w:rsidR="00B75766" w:rsidRPr="004D3AE0" w:rsidRDefault="00A0468F">
      <w:pPr>
        <w:spacing w:before="225" w:after="225" w:line="240" w:lineRule="auto"/>
        <w:jc w:val="both"/>
      </w:pPr>
      <w:r w:rsidRPr="004D3AE0">
        <w:rPr>
          <w:rFonts w:ascii="Arial" w:hAnsi="Arial" w:cs="Arial"/>
          <w:sz w:val="18"/>
          <w:szCs w:val="18"/>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p>
    <w:p w14:paraId="49DBE43E" w14:textId="77777777" w:rsidR="00B75766" w:rsidRPr="004D3AE0" w:rsidRDefault="00A0468F">
      <w:pPr>
        <w:spacing w:before="225" w:after="225" w:line="240" w:lineRule="auto"/>
        <w:jc w:val="both"/>
      </w:pPr>
      <w:r w:rsidRPr="004D3AE0">
        <w:rPr>
          <w:rFonts w:ascii="Arial" w:hAnsi="Arial" w:cs="Arial"/>
          <w:sz w:val="18"/>
          <w:szCs w:val="18"/>
        </w:rPr>
        <w:t>Naročnik ne odgovarja ponudnikom za škodo, ki bi utegnila nastati ponudnikom zaradi ne-sklenitve pogodbe.</w:t>
      </w:r>
    </w:p>
    <w:tbl>
      <w:tblPr>
        <w:tblStyle w:val="NormalTablePHPDOCX"/>
        <w:tblW w:w="2500" w:type="pct"/>
        <w:tblInd w:w="108" w:type="dxa"/>
        <w:tblLook w:val="04A0" w:firstRow="1" w:lastRow="0" w:firstColumn="1" w:lastColumn="0" w:noHBand="0" w:noVBand="1"/>
      </w:tblPr>
      <w:tblGrid>
        <w:gridCol w:w="4535"/>
      </w:tblGrid>
      <w:tr w:rsidR="00B75766" w14:paraId="2B0AC9E2" w14:textId="77777777">
        <w:tc>
          <w:tcPr>
            <w:tcW w:w="0" w:type="auto"/>
            <w:shd w:val="clear" w:color="auto" w:fill="000000"/>
            <w:tcMar>
              <w:top w:w="150" w:type="dxa"/>
              <w:bottom w:w="150" w:type="dxa"/>
            </w:tcMar>
            <w:vAlign w:val="center"/>
          </w:tcPr>
          <w:p w14:paraId="13CFEED9" w14:textId="77777777" w:rsidR="00B75766" w:rsidRDefault="00A0468F">
            <w:r>
              <w:rPr>
                <w:rFonts w:ascii="Arial" w:hAnsi="Arial" w:cs="Arial"/>
                <w:b/>
                <w:bCs/>
                <w:color w:val="FFFFFF"/>
                <w:position w:val="-2"/>
                <w:sz w:val="18"/>
                <w:szCs w:val="18"/>
                <w:shd w:val="clear" w:color="auto" w:fill="000000"/>
              </w:rPr>
              <w:t>2. Splošna navodila</w:t>
            </w:r>
          </w:p>
        </w:tc>
      </w:tr>
    </w:tbl>
    <w:p w14:paraId="57EFAEC7" w14:textId="77777777" w:rsidR="00B75766" w:rsidRDefault="00A0468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110F3AB" w14:textId="77777777" w:rsidR="00B75766" w:rsidRDefault="00A0468F">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260A5C3" w14:textId="77777777" w:rsidR="00B75766" w:rsidRDefault="00A0468F">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C3FDFB" w14:textId="77777777" w:rsidR="00B75766" w:rsidRDefault="00A0468F">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9F385B7" w14:textId="77777777" w:rsidR="00B75766" w:rsidRDefault="00A0468F">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7E5D76F2" w14:textId="77777777" w:rsidR="00B75766" w:rsidRDefault="00A0468F">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2A92E54" w14:textId="77777777" w:rsidR="00B75766" w:rsidRDefault="00A0468F">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75766" w14:paraId="63003B04" w14:textId="77777777">
        <w:tc>
          <w:tcPr>
            <w:tcW w:w="0" w:type="auto"/>
            <w:shd w:val="clear" w:color="auto" w:fill="000000"/>
            <w:tcMar>
              <w:top w:w="150" w:type="dxa"/>
              <w:bottom w:w="150" w:type="dxa"/>
            </w:tcMar>
            <w:vAlign w:val="center"/>
          </w:tcPr>
          <w:p w14:paraId="6C0DA858" w14:textId="77777777" w:rsidR="00B75766" w:rsidRDefault="00A0468F">
            <w:r>
              <w:rPr>
                <w:rFonts w:ascii="Arial" w:hAnsi="Arial" w:cs="Arial"/>
                <w:b/>
                <w:bCs/>
                <w:color w:val="FFFFFF"/>
                <w:position w:val="-2"/>
                <w:sz w:val="18"/>
                <w:szCs w:val="18"/>
                <w:shd w:val="clear" w:color="auto" w:fill="000000"/>
              </w:rPr>
              <w:t>3. Zakoni in predpisi</w:t>
            </w:r>
          </w:p>
        </w:tc>
      </w:tr>
    </w:tbl>
    <w:p w14:paraId="1AE4FCD2" w14:textId="77777777" w:rsidR="00B75766" w:rsidRDefault="00A0468F">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75766" w14:paraId="68752205" w14:textId="77777777">
        <w:tc>
          <w:tcPr>
            <w:tcW w:w="0" w:type="auto"/>
            <w:tcMar>
              <w:top w:w="0" w:type="auto"/>
              <w:bottom w:w="0" w:type="auto"/>
            </w:tcMar>
          </w:tcPr>
          <w:p w14:paraId="5DC3BB23" w14:textId="77777777" w:rsidR="00B75766" w:rsidRDefault="00A0468F">
            <w:pPr>
              <w:numPr>
                <w:ilvl w:val="0"/>
                <w:numId w:val="14"/>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38EF060E" w14:textId="77777777" w:rsidR="00B75766" w:rsidRDefault="00A0468F">
            <w:pPr>
              <w:numPr>
                <w:ilvl w:val="0"/>
                <w:numId w:val="1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4C826D8" w14:textId="77777777" w:rsidR="00B75766" w:rsidRDefault="00A0468F">
            <w:pPr>
              <w:numPr>
                <w:ilvl w:val="0"/>
                <w:numId w:val="1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4D870B8D" w14:textId="77777777" w:rsidR="00B75766" w:rsidRDefault="00A0468F">
            <w:pPr>
              <w:numPr>
                <w:ilvl w:val="0"/>
                <w:numId w:val="14"/>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50D30D51" w14:textId="77777777" w:rsidR="00B75766" w:rsidRDefault="00A0468F">
            <w:pPr>
              <w:numPr>
                <w:ilvl w:val="0"/>
                <w:numId w:val="1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BB2C83F" w14:textId="77777777" w:rsidR="00B75766" w:rsidRDefault="00A0468F">
            <w:pPr>
              <w:numPr>
                <w:ilvl w:val="0"/>
                <w:numId w:val="1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24B90157" w14:textId="77777777" w:rsidR="00B75766" w:rsidRDefault="00A0468F">
            <w:pPr>
              <w:numPr>
                <w:ilvl w:val="0"/>
                <w:numId w:val="1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0A71B97" w14:textId="77777777" w:rsidR="00B75766" w:rsidRDefault="00A0468F">
      <w:pPr>
        <w:spacing w:before="225" w:after="225" w:line="240" w:lineRule="auto"/>
        <w:jc w:val="both"/>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55DA60C5" w14:textId="77777777" w:rsidR="00B75766" w:rsidRDefault="00A0468F">
      <w:pPr>
        <w:spacing w:before="225" w:after="225" w:line="240" w:lineRule="auto"/>
        <w:jc w:val="both"/>
      </w:pPr>
      <w:r>
        <w:rPr>
          <w:rFonts w:ascii="Arial" w:hAnsi="Arial" w:cs="Arial"/>
          <w:color w:val="000000"/>
          <w:sz w:val="18"/>
          <w:szCs w:val="18"/>
        </w:rPr>
        <w:t xml:space="preserve">Ponudnik mora v okviru ponudbe na za to pripravljenem obrazcu naročniku </w:t>
      </w:r>
      <w:proofErr w:type="spellStart"/>
      <w:r>
        <w:rPr>
          <w:rFonts w:ascii="Arial" w:hAnsi="Arial" w:cs="Arial"/>
          <w:color w:val="000000"/>
          <w:sz w:val="18"/>
          <w:szCs w:val="18"/>
        </w:rPr>
        <w:t>podatti</w:t>
      </w:r>
      <w:proofErr w:type="spellEnd"/>
      <w:r>
        <w:rPr>
          <w:rFonts w:ascii="Arial" w:hAnsi="Arial" w:cs="Arial"/>
          <w:color w:val="000000"/>
          <w:sz w:val="18"/>
          <w:szCs w:val="18"/>
        </w:rPr>
        <w:t xml:space="preserve"> podatke o:</w:t>
      </w:r>
    </w:p>
    <w:tbl>
      <w:tblPr>
        <w:tblStyle w:val="NormalTablePHPDOCX"/>
        <w:tblW w:w="0" w:type="auto"/>
        <w:tblInd w:w="108" w:type="dxa"/>
        <w:tblLook w:val="04A0" w:firstRow="1" w:lastRow="0" w:firstColumn="1" w:lastColumn="0" w:noHBand="0" w:noVBand="1"/>
      </w:tblPr>
      <w:tblGrid>
        <w:gridCol w:w="8962"/>
      </w:tblGrid>
      <w:tr w:rsidR="00B75766" w14:paraId="08D0A46C" w14:textId="77777777">
        <w:tc>
          <w:tcPr>
            <w:tcW w:w="0" w:type="auto"/>
            <w:tcMar>
              <w:top w:w="0" w:type="auto"/>
              <w:bottom w:w="0" w:type="auto"/>
            </w:tcMar>
          </w:tcPr>
          <w:p w14:paraId="35BF5B94" w14:textId="77777777" w:rsidR="00B75766" w:rsidRDefault="00A0468F">
            <w:pPr>
              <w:numPr>
                <w:ilvl w:val="0"/>
                <w:numId w:val="1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92919D5" w14:textId="77777777" w:rsidR="00B75766" w:rsidRDefault="00A0468F">
            <w:pPr>
              <w:numPr>
                <w:ilvl w:val="0"/>
                <w:numId w:val="1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74084DF" w14:textId="77777777" w:rsidR="00B75766" w:rsidRDefault="00A0468F">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1363D5A" w14:textId="77777777" w:rsidR="00B75766" w:rsidRDefault="00A0468F">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8DC4D1B" w14:textId="77777777" w:rsidR="00B75766" w:rsidRDefault="00A0468F">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3917"/>
      </w:tblGrid>
      <w:tr w:rsidR="00B75766" w14:paraId="14725D37" w14:textId="77777777" w:rsidTr="00303F1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B75766" w14:paraId="62377406" w14:textId="77777777">
              <w:tc>
                <w:tcPr>
                  <w:tcW w:w="0" w:type="auto"/>
                  <w:tcMar>
                    <w:top w:w="0" w:type="auto"/>
                    <w:bottom w:w="0" w:type="auto"/>
                  </w:tcMar>
                </w:tcPr>
                <w:p w14:paraId="6686F37A" w14:textId="77777777" w:rsidR="00B75766" w:rsidRDefault="00B75766"/>
              </w:tc>
            </w:tr>
          </w:tbl>
          <w:p w14:paraId="046AE8D1" w14:textId="77777777" w:rsidR="00B75766" w:rsidRDefault="00B75766"/>
        </w:tc>
      </w:tr>
      <w:tr w:rsidR="00B75766" w14:paraId="60AC5165" w14:textId="77777777" w:rsidTr="00303F17">
        <w:tc>
          <w:tcPr>
            <w:tcW w:w="0" w:type="auto"/>
            <w:shd w:val="clear" w:color="auto" w:fill="000000"/>
            <w:tcMar>
              <w:top w:w="150" w:type="dxa"/>
              <w:bottom w:w="150" w:type="dxa"/>
            </w:tcMar>
            <w:vAlign w:val="center"/>
          </w:tcPr>
          <w:p w14:paraId="6D9AA4AC" w14:textId="77777777" w:rsidR="00B75766" w:rsidRDefault="00A0468F">
            <w:r>
              <w:rPr>
                <w:rFonts w:ascii="Arial" w:hAnsi="Arial" w:cs="Arial"/>
                <w:b/>
                <w:bCs/>
                <w:color w:val="FFFFFF"/>
                <w:position w:val="-2"/>
                <w:sz w:val="18"/>
                <w:szCs w:val="18"/>
                <w:shd w:val="clear" w:color="auto" w:fill="000000"/>
              </w:rPr>
              <w:t>4. Navodilo za oddajo elektronske ponudbe</w:t>
            </w:r>
          </w:p>
        </w:tc>
      </w:tr>
    </w:tbl>
    <w:p w14:paraId="4DBB8AA6" w14:textId="77777777" w:rsidR="00B75766" w:rsidRDefault="00A0468F">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B75766" w14:paraId="04EEA455" w14:textId="77777777">
        <w:tc>
          <w:tcPr>
            <w:tcW w:w="0" w:type="auto"/>
            <w:tcMar>
              <w:top w:w="0" w:type="auto"/>
              <w:bottom w:w="0" w:type="auto"/>
            </w:tcMar>
          </w:tcPr>
          <w:p w14:paraId="2EC2DEEB" w14:textId="77777777" w:rsidR="00B75766" w:rsidRDefault="00A0468F">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c>
      </w:tr>
      <w:tr w:rsidR="00B75766" w14:paraId="385C0C8F" w14:textId="77777777">
        <w:tc>
          <w:tcPr>
            <w:tcW w:w="0" w:type="auto"/>
            <w:tcMar>
              <w:top w:w="0" w:type="auto"/>
              <w:bottom w:w="0" w:type="auto"/>
            </w:tcMar>
          </w:tcPr>
          <w:p w14:paraId="247F07D4" w14:textId="77777777" w:rsidR="00B75766" w:rsidRDefault="00A0468F">
            <w:r>
              <w:rPr>
                <w:rFonts w:ascii="Arial" w:hAnsi="Arial" w:cs="Arial"/>
                <w:color w:val="000000"/>
                <w:sz w:val="18"/>
                <w:szCs w:val="18"/>
              </w:rPr>
              <w:t>• Ponudnik vnese osnovne podatke o ponudbi;</w:t>
            </w:r>
          </w:p>
        </w:tc>
      </w:tr>
      <w:tr w:rsidR="00B75766" w14:paraId="2A9FA599" w14:textId="77777777">
        <w:tc>
          <w:tcPr>
            <w:tcW w:w="0" w:type="auto"/>
            <w:tcMar>
              <w:top w:w="0" w:type="auto"/>
              <w:bottom w:w="0" w:type="auto"/>
            </w:tcMar>
          </w:tcPr>
          <w:p w14:paraId="34F15D93" w14:textId="77777777" w:rsidR="00B75766" w:rsidRDefault="00A0468F">
            <w:r>
              <w:rPr>
                <w:rFonts w:ascii="Arial" w:hAnsi="Arial" w:cs="Arial"/>
                <w:color w:val="000000"/>
                <w:sz w:val="18"/>
                <w:szCs w:val="18"/>
              </w:rPr>
              <w:t>• Ponudnik v razdelek Predračun naloži scan natisa izpolnjenega obrazca 1 Ponudba.</w:t>
            </w:r>
          </w:p>
        </w:tc>
      </w:tr>
      <w:tr w:rsidR="00B75766" w14:paraId="54EA923D" w14:textId="77777777">
        <w:tc>
          <w:tcPr>
            <w:tcW w:w="0" w:type="auto"/>
            <w:tcMar>
              <w:top w:w="0" w:type="auto"/>
              <w:bottom w:w="0" w:type="auto"/>
            </w:tcMar>
          </w:tcPr>
          <w:p w14:paraId="33155855" w14:textId="77777777" w:rsidR="00B75766" w:rsidRDefault="00A0468F">
            <w:r>
              <w:rPr>
                <w:rFonts w:ascii="Arial" w:hAnsi="Arial" w:cs="Arial"/>
                <w:color w:val="000000"/>
                <w:sz w:val="18"/>
                <w:szCs w:val="18"/>
              </w:rPr>
              <w:t xml:space="preserve">• 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tc>
      </w:tr>
      <w:tr w:rsidR="00B75766" w14:paraId="1AEC7EBA" w14:textId="77777777">
        <w:tc>
          <w:tcPr>
            <w:tcW w:w="0" w:type="auto"/>
            <w:tcMar>
              <w:top w:w="0" w:type="auto"/>
              <w:bottom w:w="0" w:type="auto"/>
            </w:tcMar>
          </w:tcPr>
          <w:p w14:paraId="7F91E433" w14:textId="77777777" w:rsidR="00B75766" w:rsidRDefault="00A0468F">
            <w:r>
              <w:rPr>
                <w:rFonts w:ascii="Arial" w:hAnsi="Arial" w:cs="Arial"/>
                <w:color w:val="000000"/>
                <w:sz w:val="18"/>
                <w:szCs w:val="18"/>
              </w:rPr>
              <w:t>• Ponudnik v razdelek Druge priloge naloži ostale dele ponudbe, in sicer: scan celotne ponudbene dokumentacije - vse izjave, priloge, vzorec pogodb, izjav,…</w:t>
            </w:r>
          </w:p>
        </w:tc>
      </w:tr>
      <w:tr w:rsidR="00B75766" w14:paraId="575E2983" w14:textId="77777777">
        <w:tc>
          <w:tcPr>
            <w:tcW w:w="0" w:type="auto"/>
            <w:tcMar>
              <w:top w:w="0" w:type="auto"/>
              <w:bottom w:w="0" w:type="auto"/>
            </w:tcMar>
          </w:tcPr>
          <w:p w14:paraId="3F2A5DD2" w14:textId="77777777" w:rsidR="00B75766" w:rsidRDefault="00A0468F">
            <w:r>
              <w:rPr>
                <w:rFonts w:ascii="Arial" w:hAnsi="Arial" w:cs="Arial"/>
                <w:color w:val="000000"/>
                <w:sz w:val="18"/>
                <w:szCs w:val="18"/>
              </w:rPr>
              <w:t>• 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526B79D4" w14:textId="77777777" w:rsidR="00B75766" w:rsidRDefault="00B75766"/>
    <w:tbl>
      <w:tblPr>
        <w:tblStyle w:val="NormalTablePHPDOCX"/>
        <w:tblW w:w="2500" w:type="pct"/>
        <w:tblInd w:w="108" w:type="dxa"/>
        <w:tblLook w:val="04A0" w:firstRow="1" w:lastRow="0" w:firstColumn="1" w:lastColumn="0" w:noHBand="0" w:noVBand="1"/>
      </w:tblPr>
      <w:tblGrid>
        <w:gridCol w:w="4535"/>
      </w:tblGrid>
      <w:tr w:rsidR="00B75766" w14:paraId="71A4B22C" w14:textId="77777777">
        <w:tc>
          <w:tcPr>
            <w:tcW w:w="0" w:type="auto"/>
            <w:shd w:val="clear" w:color="auto" w:fill="000000"/>
            <w:tcMar>
              <w:top w:w="150" w:type="dxa"/>
              <w:bottom w:w="150" w:type="dxa"/>
            </w:tcMar>
            <w:vAlign w:val="center"/>
          </w:tcPr>
          <w:p w14:paraId="002DA1CC" w14:textId="77777777" w:rsidR="00B75766" w:rsidRDefault="00A0468F">
            <w:r>
              <w:rPr>
                <w:rFonts w:ascii="Arial" w:hAnsi="Arial" w:cs="Arial"/>
                <w:b/>
                <w:bCs/>
                <w:color w:val="FFFFFF"/>
                <w:position w:val="-2"/>
                <w:sz w:val="18"/>
                <w:szCs w:val="18"/>
                <w:shd w:val="clear" w:color="auto" w:fill="000000"/>
              </w:rPr>
              <w:t>5. Jezik razpisne dokumentacije in ponudbe ter oblika</w:t>
            </w:r>
          </w:p>
        </w:tc>
      </w:tr>
    </w:tbl>
    <w:p w14:paraId="5654427D" w14:textId="77777777" w:rsidR="00B75766" w:rsidRDefault="00A0468F">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9878B0D" w14:textId="310C6926" w:rsidR="00B75766" w:rsidRDefault="00A0468F">
      <w:pPr>
        <w:spacing w:before="225" w:after="225" w:line="240" w:lineRule="auto"/>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w:t>
      </w:r>
      <w:r w:rsidR="008E64E1">
        <w:rPr>
          <w:rFonts w:ascii="Arial" w:hAnsi="Arial" w:cs="Arial"/>
          <w:color w:val="000000"/>
          <w:sz w:val="18"/>
          <w:szCs w:val="18"/>
        </w:rPr>
        <w:t xml:space="preserve">angleškem </w:t>
      </w:r>
      <w:r>
        <w:rPr>
          <w:rFonts w:ascii="Arial" w:hAnsi="Arial" w:cs="Arial"/>
          <w:color w:val="000000"/>
          <w:sz w:val="18"/>
          <w:szCs w:val="18"/>
        </w:rPr>
        <w:t>jeziku. </w:t>
      </w:r>
    </w:p>
    <w:p w14:paraId="5FEE632A" w14:textId="77777777" w:rsidR="00B75766" w:rsidRDefault="00A0468F">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75F1C65" w14:textId="77777777" w:rsidR="00B75766" w:rsidRDefault="00A0468F">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6D13C3C" w14:textId="77777777" w:rsidR="00B75766" w:rsidRDefault="00A0468F">
      <w:pPr>
        <w:spacing w:before="225" w:after="225" w:line="240" w:lineRule="auto"/>
        <w:jc w:val="both"/>
      </w:pPr>
      <w:r>
        <w:rPr>
          <w:rFonts w:ascii="Arial" w:hAnsi="Arial" w:cs="Arial"/>
          <w:color w:val="000000"/>
          <w:sz w:val="18"/>
          <w:szCs w:val="18"/>
        </w:rPr>
        <w:lastRenderedPageBreak/>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75766" w14:paraId="3AC890FA" w14:textId="77777777">
        <w:tc>
          <w:tcPr>
            <w:tcW w:w="0" w:type="auto"/>
            <w:shd w:val="clear" w:color="auto" w:fill="000000"/>
            <w:tcMar>
              <w:top w:w="150" w:type="dxa"/>
              <w:bottom w:w="150" w:type="dxa"/>
            </w:tcMar>
            <w:vAlign w:val="center"/>
          </w:tcPr>
          <w:p w14:paraId="5400B911" w14:textId="77777777" w:rsidR="00B75766" w:rsidRDefault="00A0468F">
            <w:r>
              <w:rPr>
                <w:rFonts w:ascii="Arial" w:hAnsi="Arial" w:cs="Arial"/>
                <w:b/>
                <w:bCs/>
                <w:color w:val="FFFFFF"/>
                <w:position w:val="-2"/>
                <w:sz w:val="18"/>
                <w:szCs w:val="18"/>
                <w:shd w:val="clear" w:color="auto" w:fill="000000"/>
              </w:rPr>
              <w:t>6. Skupna ponudba</w:t>
            </w:r>
          </w:p>
        </w:tc>
      </w:tr>
    </w:tbl>
    <w:p w14:paraId="3B6E8B75" w14:textId="77777777" w:rsidR="00B75766" w:rsidRDefault="00A0468F">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75766" w14:paraId="4C0FA93C" w14:textId="77777777">
        <w:tc>
          <w:tcPr>
            <w:tcW w:w="0" w:type="auto"/>
            <w:tcMar>
              <w:top w:w="0" w:type="auto"/>
              <w:bottom w:w="0" w:type="auto"/>
            </w:tcMar>
          </w:tcPr>
          <w:p w14:paraId="1AE8C9AB" w14:textId="77777777" w:rsidR="00B75766" w:rsidRDefault="00A0468F">
            <w:pPr>
              <w:numPr>
                <w:ilvl w:val="0"/>
                <w:numId w:val="1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F8D6781" w14:textId="77777777" w:rsidR="00B75766" w:rsidRDefault="00A0468F">
            <w:pPr>
              <w:numPr>
                <w:ilvl w:val="0"/>
                <w:numId w:val="1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EC8BD85" w14:textId="77777777" w:rsidR="00B75766" w:rsidRDefault="00A0468F">
            <w:pPr>
              <w:numPr>
                <w:ilvl w:val="0"/>
                <w:numId w:val="1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161B6253" w14:textId="77777777" w:rsidR="00B75766" w:rsidRDefault="00A0468F">
            <w:pPr>
              <w:numPr>
                <w:ilvl w:val="0"/>
                <w:numId w:val="1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397B6D0" w14:textId="77777777" w:rsidR="00B75766" w:rsidRDefault="00A0468F">
            <w:pPr>
              <w:numPr>
                <w:ilvl w:val="0"/>
                <w:numId w:val="1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E4D06ED" w14:textId="77777777" w:rsidR="00B75766" w:rsidRDefault="00A0468F">
            <w:pPr>
              <w:numPr>
                <w:ilvl w:val="0"/>
                <w:numId w:val="1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FDC354C" w14:textId="77777777" w:rsidR="00B75766" w:rsidRDefault="00A0468F">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DF55790" w14:textId="77777777" w:rsidR="00B75766" w:rsidRDefault="00A0468F">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75766" w14:paraId="0FFC0EEA" w14:textId="77777777">
        <w:tc>
          <w:tcPr>
            <w:tcW w:w="0" w:type="auto"/>
            <w:shd w:val="clear" w:color="auto" w:fill="000000"/>
            <w:tcMar>
              <w:top w:w="150" w:type="dxa"/>
              <w:bottom w:w="150" w:type="dxa"/>
            </w:tcMar>
            <w:vAlign w:val="center"/>
          </w:tcPr>
          <w:p w14:paraId="182CF692" w14:textId="77777777" w:rsidR="00B75766" w:rsidRDefault="00A0468F">
            <w:r>
              <w:rPr>
                <w:rFonts w:ascii="Arial" w:hAnsi="Arial" w:cs="Arial"/>
                <w:b/>
                <w:bCs/>
                <w:color w:val="FFFFFF"/>
                <w:position w:val="-2"/>
                <w:sz w:val="18"/>
                <w:szCs w:val="18"/>
                <w:shd w:val="clear" w:color="auto" w:fill="000000"/>
              </w:rPr>
              <w:t>7. Ponudba s podizvajalci</w:t>
            </w:r>
          </w:p>
        </w:tc>
      </w:tr>
    </w:tbl>
    <w:p w14:paraId="53D4F29C" w14:textId="77777777" w:rsidR="00B75766" w:rsidRDefault="00A0468F">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6C2F14" w14:textId="77777777" w:rsidR="00B75766" w:rsidRDefault="00A0468F">
      <w:pPr>
        <w:spacing w:before="225" w:after="225" w:line="240" w:lineRule="auto"/>
        <w:jc w:val="both"/>
      </w:pPr>
      <w:r>
        <w:rPr>
          <w:rFonts w:ascii="Arial" w:hAnsi="Arial" w:cs="Arial"/>
          <w:color w:val="000000"/>
          <w:sz w:val="18"/>
          <w:szCs w:val="18"/>
        </w:rPr>
        <w:t>Če bo ponudnik izvajal javno naročilo s podizvajalci, mora v ponudbi:</w:t>
      </w:r>
    </w:p>
    <w:p w14:paraId="7056D506" w14:textId="77777777" w:rsidR="00B75766" w:rsidRDefault="00A0468F" w:rsidP="004D3AE0">
      <w:pPr>
        <w:spacing w:before="225" w:after="225" w:line="240" w:lineRule="auto"/>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r>
        <w:rPr>
          <w:rFonts w:ascii="Arial" w:hAnsi="Arial" w:cs="Arial"/>
          <w:color w:val="000000"/>
          <w:sz w:val="18"/>
          <w:szCs w:val="18"/>
        </w:rPr>
        <w:br/>
        <w:t>kontaktne podatke in zakonite zastopnike predlaganih podizvajalcev,</w:t>
      </w:r>
      <w:r>
        <w:rPr>
          <w:rFonts w:ascii="Arial" w:hAnsi="Arial" w:cs="Arial"/>
          <w:color w:val="000000"/>
          <w:sz w:val="18"/>
          <w:szCs w:val="18"/>
        </w:rPr>
        <w:br/>
        <w:t>izpolnjene izjave o izpolnjevanju pogojev teh podizvajalcev v skladu z 79. členom ZJN-3 ter</w:t>
      </w:r>
      <w:r>
        <w:rPr>
          <w:rFonts w:ascii="Arial" w:hAnsi="Arial" w:cs="Arial"/>
          <w:color w:val="000000"/>
          <w:sz w:val="18"/>
          <w:szCs w:val="18"/>
        </w:rPr>
        <w:br/>
        <w:t>priložiti zahtevo podizvajalca za neposredno plačilo, če podizvajalec to zahteva.</w:t>
      </w:r>
    </w:p>
    <w:p w14:paraId="4E374150" w14:textId="77777777" w:rsidR="00B75766" w:rsidRDefault="00A0468F">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8D176E6" w14:textId="77777777" w:rsidR="00B75766" w:rsidRDefault="00A0468F">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izpolnjeni obrazec Izjava zastopnika podizvajalca o izpolnjevanju pogojev teh podizvajalcev v skladu z 79. členom ZJN-3 ter priložiti zahtevo podizvajalca za neposredno plačilo, če podizvajalec to zahteva.</w:t>
      </w:r>
    </w:p>
    <w:p w14:paraId="56CB316A" w14:textId="77777777" w:rsidR="00B75766" w:rsidRDefault="00A0468F">
      <w:pPr>
        <w:spacing w:before="225" w:after="225" w:line="240"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14:paraId="4C33A3DF" w14:textId="77777777" w:rsidR="00B75766" w:rsidRDefault="00A0468F">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4227F38" w14:textId="77777777" w:rsidR="00B75766" w:rsidRDefault="00A0468F">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A77860C" w14:textId="77777777" w:rsidR="00B75766" w:rsidRDefault="00A0468F">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65E5A32" w14:textId="77777777" w:rsidR="00B75766" w:rsidRDefault="00A0468F">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B75766" w14:paraId="415DBEBA" w14:textId="77777777">
        <w:tc>
          <w:tcPr>
            <w:tcW w:w="0" w:type="auto"/>
            <w:tcMar>
              <w:top w:w="0" w:type="auto"/>
              <w:bottom w:w="0" w:type="auto"/>
            </w:tcMar>
          </w:tcPr>
          <w:p w14:paraId="6CB6EFDA" w14:textId="77777777" w:rsidR="00B75766" w:rsidRDefault="00A0468F">
            <w:pPr>
              <w:numPr>
                <w:ilvl w:val="0"/>
                <w:numId w:val="17"/>
              </w:numPr>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r>
              <w:rPr>
                <w:rFonts w:ascii="Arial" w:hAnsi="Arial" w:cs="Arial"/>
                <w:color w:val="000000"/>
                <w:sz w:val="18"/>
                <w:szCs w:val="18"/>
              </w:rPr>
              <w:br/>
              <w:t> </w:t>
            </w:r>
          </w:p>
          <w:p w14:paraId="411C672C" w14:textId="77777777" w:rsidR="00B75766" w:rsidRDefault="00A0468F">
            <w:pPr>
              <w:numPr>
                <w:ilvl w:val="0"/>
                <w:numId w:val="17"/>
              </w:numPr>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r>
              <w:rPr>
                <w:rFonts w:ascii="Arial" w:hAnsi="Arial" w:cs="Arial"/>
                <w:color w:val="000000"/>
                <w:sz w:val="18"/>
                <w:szCs w:val="18"/>
              </w:rPr>
              <w:br/>
              <w:t> </w:t>
            </w:r>
          </w:p>
          <w:p w14:paraId="79AEC8E4" w14:textId="77777777" w:rsidR="00B75766" w:rsidRDefault="00A0468F">
            <w:pPr>
              <w:numPr>
                <w:ilvl w:val="0"/>
                <w:numId w:val="17"/>
              </w:numPr>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46AAEA0" w14:textId="77777777" w:rsidR="00B75766" w:rsidRDefault="00A0468F">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 predložitev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w:t>
      </w:r>
    </w:p>
    <w:tbl>
      <w:tblPr>
        <w:tblStyle w:val="NormalTablePHPDOCX"/>
        <w:tblW w:w="2500" w:type="pct"/>
        <w:tblInd w:w="108" w:type="dxa"/>
        <w:tblLook w:val="04A0" w:firstRow="1" w:lastRow="0" w:firstColumn="1" w:lastColumn="0" w:noHBand="0" w:noVBand="1"/>
      </w:tblPr>
      <w:tblGrid>
        <w:gridCol w:w="4535"/>
      </w:tblGrid>
      <w:tr w:rsidR="00B75766" w14:paraId="3BAFB3CF" w14:textId="77777777">
        <w:tc>
          <w:tcPr>
            <w:tcW w:w="0" w:type="auto"/>
            <w:shd w:val="clear" w:color="auto" w:fill="000000"/>
            <w:tcMar>
              <w:top w:w="150" w:type="dxa"/>
              <w:bottom w:w="150" w:type="dxa"/>
            </w:tcMar>
            <w:vAlign w:val="center"/>
          </w:tcPr>
          <w:p w14:paraId="4BBA0DC9" w14:textId="77777777" w:rsidR="00B75766" w:rsidRDefault="00A0468F">
            <w:r>
              <w:rPr>
                <w:rFonts w:ascii="Arial" w:hAnsi="Arial" w:cs="Arial"/>
                <w:b/>
                <w:bCs/>
                <w:color w:val="FFFFFF"/>
                <w:position w:val="-2"/>
                <w:sz w:val="18"/>
                <w:szCs w:val="18"/>
                <w:shd w:val="clear" w:color="auto" w:fill="000000"/>
              </w:rPr>
              <w:t>8. ESPD</w:t>
            </w:r>
          </w:p>
        </w:tc>
      </w:tr>
    </w:tbl>
    <w:p w14:paraId="5E91D33B" w14:textId="77777777" w:rsidR="00B75766" w:rsidRDefault="00A0468F">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B615FC5" w14:textId="77777777" w:rsidR="00B75766" w:rsidRDefault="00A0468F">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1A3BA2C" w14:textId="77777777" w:rsidR="00B75766" w:rsidRDefault="00B75766">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B75766" w14:paraId="3F8BF93F" w14:textId="77777777">
        <w:tc>
          <w:tcPr>
            <w:tcW w:w="0" w:type="auto"/>
            <w:shd w:val="clear" w:color="auto" w:fill="000000"/>
            <w:tcMar>
              <w:top w:w="150" w:type="dxa"/>
              <w:bottom w:w="150" w:type="dxa"/>
            </w:tcMar>
            <w:vAlign w:val="center"/>
          </w:tcPr>
          <w:p w14:paraId="0129E6E8" w14:textId="77777777" w:rsidR="00B75766" w:rsidRDefault="00A0468F">
            <w:r>
              <w:rPr>
                <w:rFonts w:ascii="Arial" w:hAnsi="Arial" w:cs="Arial"/>
                <w:b/>
                <w:bCs/>
                <w:color w:val="FFFFFF"/>
                <w:position w:val="-2"/>
                <w:sz w:val="18"/>
                <w:szCs w:val="18"/>
                <w:shd w:val="clear" w:color="auto" w:fill="000000"/>
              </w:rPr>
              <w:t>9. Ponudbena cena in plačilni pogoji</w:t>
            </w:r>
          </w:p>
        </w:tc>
      </w:tr>
    </w:tbl>
    <w:p w14:paraId="77E5B63E" w14:textId="77777777" w:rsidR="00B75766" w:rsidRDefault="00A0468F">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428D5DA3" w14:textId="77777777" w:rsidR="00B75766" w:rsidRDefault="00A0468F">
      <w:pPr>
        <w:spacing w:before="225" w:after="225" w:line="240" w:lineRule="auto"/>
        <w:jc w:val="both"/>
      </w:pPr>
      <w:r>
        <w:rPr>
          <w:rFonts w:ascii="Arial" w:hAnsi="Arial" w:cs="Arial"/>
          <w:color w:val="000000"/>
          <w:sz w:val="18"/>
          <w:szCs w:val="18"/>
        </w:rPr>
        <w:t>POPUSTI NA PONUDBENE CENE - </w:t>
      </w:r>
      <w:r>
        <w:rPr>
          <w:rFonts w:ascii="Arial" w:hAnsi="Arial" w:cs="Arial"/>
          <w:b/>
          <w:bCs/>
          <w:color w:val="000000"/>
          <w:sz w:val="18"/>
          <w:szCs w:val="18"/>
        </w:rPr>
        <w:t>V kolikor ponudnik ponuja popust, ga mora vključiti v končno ponudbeno vrednost posameznih postavk popisa del (cena na enoto in skupna vrednost postavke). </w:t>
      </w:r>
      <w:r>
        <w:rPr>
          <w:rFonts w:ascii="Arial" w:hAnsi="Arial" w:cs="Arial"/>
          <w:color w:val="000000"/>
          <w:sz w:val="18"/>
          <w:szCs w:val="18"/>
        </w:rPr>
        <w:t xml:space="preserve">V primeru, da ponudnik pred rokom za predložitev ponudb spreminja že oddano ponudbo v delu, ki se nanaša na ponudbene cene, morajo predložiti tudi nove popise del z vključenimi morebitnimi popusti na posamezne postavke (cena na enoto in skupna vrednost postavke). V kolikor bo ponudnik v nasprotju s temi navodili ponudil zgolj popust na skupno ponudbeno vrednost, bo takšna ponudba zavrnjena, saj ponudbe v času po roku za </w:t>
      </w:r>
      <w:r>
        <w:rPr>
          <w:rFonts w:ascii="Arial" w:hAnsi="Arial" w:cs="Arial"/>
          <w:color w:val="000000"/>
          <w:sz w:val="18"/>
          <w:szCs w:val="18"/>
        </w:rPr>
        <w:lastRenderedPageBreak/>
        <w:t>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444E0C75" w14:textId="77777777" w:rsidR="00B75766" w:rsidRDefault="00A0468F">
      <w:pPr>
        <w:spacing w:before="225" w:after="225" w:line="240" w:lineRule="auto"/>
        <w:jc w:val="both"/>
      </w:pPr>
      <w:r>
        <w:rPr>
          <w:rFonts w:ascii="Arial" w:hAnsi="Arial" w:cs="Arial"/>
          <w:b/>
          <w:bCs/>
          <w:color w:val="000000"/>
          <w:sz w:val="18"/>
          <w:szCs w:val="18"/>
        </w:rPr>
        <w:t>Ponujene cene so fiksne in nespremenljive najmanj za ves čas trajanja pogodbe. Pogodbeni stranki se lahko dogovorita zgolj za znižanje ponudbenih cen.</w:t>
      </w:r>
    </w:p>
    <w:p w14:paraId="0140C0F8" w14:textId="77777777" w:rsidR="00B75766" w:rsidRDefault="00A0468F">
      <w:pPr>
        <w:spacing w:before="225" w:after="225" w:line="240" w:lineRule="auto"/>
        <w:jc w:val="both"/>
      </w:pPr>
      <w:r>
        <w:rPr>
          <w:rFonts w:ascii="Arial" w:hAnsi="Arial" w:cs="Arial"/>
          <w:color w:val="000000"/>
          <w:sz w:val="18"/>
          <w:szCs w:val="18"/>
        </w:rPr>
        <w:t xml:space="preserve">Ponudnik mora ponuditi cene za vse postavke (cena na enoto in skupna vrednost postavke) v popisih del. </w:t>
      </w:r>
      <w:r>
        <w:rPr>
          <w:rFonts w:ascii="Arial" w:hAnsi="Arial" w:cs="Arial"/>
          <w:b/>
          <w:bCs/>
          <w:color w:val="000000"/>
          <w:sz w:val="18"/>
          <w:szCs w:val="18"/>
        </w:rPr>
        <w:t>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Pr>
          <w:rFonts w:ascii="Arial" w:hAnsi="Arial" w:cs="Arial"/>
          <w:color w:val="000000"/>
          <w:sz w:val="18"/>
          <w:szCs w:val="18"/>
        </w:rPr>
        <w:t xml:space="preserve"> Ponudnike posebej opozarjamo, da navedejo tudi vrednosti za postavke nepredvidenih del na mestih, kjer so zahtevane.</w:t>
      </w:r>
    </w:p>
    <w:p w14:paraId="2C37A31E" w14:textId="77777777" w:rsidR="00B75766" w:rsidRDefault="00A0468F">
      <w:pPr>
        <w:spacing w:before="225" w:after="225" w:line="240" w:lineRule="auto"/>
        <w:jc w:val="both"/>
      </w:pPr>
      <w:r>
        <w:rPr>
          <w:rFonts w:ascii="Arial" w:hAnsi="Arial" w:cs="Arial"/>
          <w:color w:val="000000"/>
          <w:sz w:val="18"/>
          <w:szCs w:val="18"/>
        </w:rPr>
        <w:t>V obrazec ponudbe se vpiše končno ponudbeno vrednost.</w:t>
      </w:r>
    </w:p>
    <w:p w14:paraId="6D797224" w14:textId="77777777" w:rsidR="00B75766" w:rsidRDefault="00A0468F">
      <w:pPr>
        <w:spacing w:before="225" w:after="225" w:line="240" w:lineRule="auto"/>
        <w:jc w:val="both"/>
      </w:pPr>
      <w:r>
        <w:rPr>
          <w:rFonts w:ascii="Arial" w:hAnsi="Arial" w:cs="Arial"/>
          <w:color w:val="000000"/>
          <w:sz w:val="18"/>
          <w:szCs w:val="18"/>
        </w:rPr>
        <w:t>Izvedena dela se bodo obračunala skladno z določili vzorca pogodbe.</w:t>
      </w:r>
    </w:p>
    <w:p w14:paraId="671CB5EA" w14:textId="77777777" w:rsidR="00B75766" w:rsidRDefault="00A0468F">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537BCAB7" w14:textId="77777777" w:rsidR="00B75766" w:rsidRDefault="00A0468F">
      <w:pPr>
        <w:spacing w:before="225" w:after="225" w:line="240" w:lineRule="auto"/>
        <w:jc w:val="both"/>
      </w:pPr>
      <w:r>
        <w:rPr>
          <w:rFonts w:ascii="Arial" w:hAnsi="Arial" w:cs="Arial"/>
          <w:b/>
          <w:bCs/>
          <w:color w:val="000000"/>
          <w:sz w:val="18"/>
          <w:szCs w:val="18"/>
        </w:rPr>
        <w:t>V končni ponudbeni ceni mora ponudnik zajeti tudi naslednje stroške (kjer niso ločeno opredeljeni, se šteje da so vključeni v ceno povezanih postavk):</w:t>
      </w:r>
    </w:p>
    <w:tbl>
      <w:tblPr>
        <w:tblStyle w:val="NormalTablePHPDOCX"/>
        <w:tblW w:w="5000" w:type="pct"/>
        <w:tblInd w:w="108" w:type="dxa"/>
        <w:tblLook w:val="04A0" w:firstRow="1" w:lastRow="0" w:firstColumn="1" w:lastColumn="0" w:noHBand="0" w:noVBand="1"/>
      </w:tblPr>
      <w:tblGrid>
        <w:gridCol w:w="9070"/>
      </w:tblGrid>
      <w:tr w:rsidR="00B75766" w14:paraId="61D9220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75766" w14:paraId="17D7F7A1" w14:textId="77777777">
              <w:tc>
                <w:tcPr>
                  <w:tcW w:w="0" w:type="auto"/>
                  <w:tcMar>
                    <w:top w:w="0" w:type="auto"/>
                    <w:bottom w:w="0" w:type="auto"/>
                  </w:tcMar>
                </w:tcPr>
                <w:p w14:paraId="4F1CC039"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stroške pripravljalnih del, organizacije, vodenja, ureditve in varovanja gradbišča, vključno s postavitvami vseh potrebnih začasnih objektov (sanitarije, pisarna na gradbišču, ipd.);</w:t>
                  </w:r>
                </w:p>
                <w:p w14:paraId="1D071A35"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stroške vsakodnevnega sprotnega čiščenja gradbišča, sortiranje odpadkov v zato namenjene zabojnike in sprotni odvoz in zamenjavo polnih zabojev;</w:t>
                  </w:r>
                </w:p>
                <w:p w14:paraId="34853261"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stroške odvoza odpadnega material na ustrezno deponijo;</w:t>
                  </w:r>
                </w:p>
                <w:p w14:paraId="74EA85E2"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stroške nabave in vgradnje vsega materiala, predvidenega za vgradnjo;</w:t>
                  </w:r>
                </w:p>
                <w:p w14:paraId="641F165A"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izdelavo ali najem in koriščenje, montažo in demontažo vseh delovnih ter zaščitnih ograj, ipd.;</w:t>
                  </w:r>
                </w:p>
                <w:p w14:paraId="17A9603A"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stroški organiziranja in označevanja prometne ureditve v času izvajanja del (zapore cest, obvozi, table, prometni znaki in signalizacija, ipd.);</w:t>
                  </w:r>
                </w:p>
                <w:p w14:paraId="57DD4944"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stroške prevozov, raztovarjanja in skladiščenja na gradbišču ter notranjega transporta na gradbišču;</w:t>
                  </w:r>
                </w:p>
                <w:p w14:paraId="5F509862"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stroške zaključnih del na gradbišču z odvozom odvečnega materiala in stroške vzpostavitve prvotnega stanja, kjer bo to potrebno;</w:t>
                  </w:r>
                </w:p>
                <w:p w14:paraId="31F2C9E9"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4A38AF1C"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stroške predpisanih ukrepov varstva pri delu in varstva pred požarom, ki jih mora izvajalec obvezno upoštevati;</w:t>
                  </w:r>
                </w:p>
                <w:p w14:paraId="7BA2993D"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stroške za popravilo morebitnih škod, ki bi nastale na objektih, dovoznih cestah, zunanjem okolju, komunalnih vodih in priključkih po krivdi izvajalca;</w:t>
                  </w:r>
                </w:p>
                <w:p w14:paraId="27DDB1B9"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škode povzročene tretjim osebam ali odškodnine za poškodbe tretjih oseb;</w:t>
                  </w:r>
                </w:p>
                <w:p w14:paraId="7EF7C3B8"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21C6EEC" w14:textId="77777777" w:rsidR="00B75766" w:rsidRDefault="00A0468F">
                  <w:pPr>
                    <w:numPr>
                      <w:ilvl w:val="0"/>
                      <w:numId w:val="18"/>
                    </w:numPr>
                    <w:rPr>
                      <w:rFonts w:ascii="Arial" w:hAnsi="Arial" w:cs="Arial"/>
                      <w:color w:val="000000"/>
                      <w:sz w:val="18"/>
                      <w:szCs w:val="18"/>
                    </w:rPr>
                  </w:pPr>
                  <w:r>
                    <w:rPr>
                      <w:rFonts w:ascii="Arial" w:hAnsi="Arial" w:cs="Arial"/>
                      <w:b/>
                      <w:bCs/>
                      <w:color w:val="000000"/>
                      <w:position w:val="-2"/>
                      <w:sz w:val="18"/>
                      <w:szCs w:val="18"/>
                    </w:rPr>
                    <w:t>morebitni ne-našteti, a za izvedbo neobhodno potrebni ostali stroški. </w:t>
                  </w:r>
                </w:p>
              </w:tc>
            </w:tr>
          </w:tbl>
          <w:p w14:paraId="53438F31" w14:textId="77777777" w:rsidR="00B75766" w:rsidRDefault="00B75766"/>
        </w:tc>
      </w:tr>
    </w:tbl>
    <w:p w14:paraId="61FADDC6" w14:textId="77777777" w:rsidR="00B75766" w:rsidRDefault="00A0468F">
      <w:pPr>
        <w:spacing w:before="225" w:after="225" w:line="240" w:lineRule="auto"/>
        <w:jc w:val="both"/>
      </w:pPr>
      <w:r>
        <w:rPr>
          <w:rFonts w:ascii="Arial" w:hAnsi="Arial" w:cs="Arial"/>
          <w:color w:val="000000"/>
          <w:sz w:val="18"/>
          <w:szCs w:val="18"/>
        </w:rPr>
        <w:lastRenderedPageBreak/>
        <w:t>Ne glede na določila splošnih in posebnih pogojev pogodbe, morajo biti vsi zgoraj navedeni stroški vključeni v ponudbeno ceno.</w:t>
      </w:r>
    </w:p>
    <w:p w14:paraId="701AEB77" w14:textId="77777777" w:rsidR="00B75766" w:rsidRDefault="00A0468F">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 Izvajalec mora na e-računu v za to posebej predvideno polje obvezno vnesti naročnikovo št. pogodbe (16-12/25)!</w:t>
      </w:r>
    </w:p>
    <w:p w14:paraId="53C81BB5" w14:textId="77777777" w:rsidR="00B75766" w:rsidRDefault="00A0468F">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B75766" w14:paraId="0FCB0AFB" w14:textId="77777777">
        <w:tc>
          <w:tcPr>
            <w:tcW w:w="0" w:type="auto"/>
            <w:shd w:val="clear" w:color="auto" w:fill="000000"/>
            <w:tcMar>
              <w:top w:w="150" w:type="dxa"/>
              <w:bottom w:w="150" w:type="dxa"/>
            </w:tcMar>
            <w:vAlign w:val="center"/>
          </w:tcPr>
          <w:p w14:paraId="3EDBC2C0" w14:textId="77777777" w:rsidR="00B75766" w:rsidRDefault="00A0468F">
            <w:r>
              <w:rPr>
                <w:rFonts w:ascii="Arial" w:hAnsi="Arial" w:cs="Arial"/>
                <w:b/>
                <w:bCs/>
                <w:color w:val="FFFFFF"/>
                <w:position w:val="-2"/>
                <w:sz w:val="18"/>
                <w:szCs w:val="18"/>
                <w:shd w:val="clear" w:color="auto" w:fill="000000"/>
              </w:rPr>
              <w:t>10. Ustavitev postopka, zavrnitev vseh ponudb, odstop od izvedbe javnega naročila</w:t>
            </w:r>
          </w:p>
        </w:tc>
      </w:tr>
    </w:tbl>
    <w:p w14:paraId="7B7100BE" w14:textId="77777777" w:rsidR="00B75766" w:rsidRDefault="00A0468F">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75766" w14:paraId="79769C28" w14:textId="77777777">
        <w:tc>
          <w:tcPr>
            <w:tcW w:w="0" w:type="auto"/>
            <w:shd w:val="clear" w:color="auto" w:fill="000000"/>
            <w:tcMar>
              <w:top w:w="150" w:type="dxa"/>
              <w:bottom w:w="150" w:type="dxa"/>
            </w:tcMar>
            <w:vAlign w:val="center"/>
          </w:tcPr>
          <w:p w14:paraId="393676C1" w14:textId="77777777" w:rsidR="00B75766" w:rsidRDefault="00A0468F">
            <w:r>
              <w:rPr>
                <w:rFonts w:ascii="Arial" w:hAnsi="Arial" w:cs="Arial"/>
                <w:b/>
                <w:bCs/>
                <w:color w:val="FFFFFF"/>
                <w:position w:val="-2"/>
                <w:sz w:val="18"/>
                <w:szCs w:val="18"/>
                <w:shd w:val="clear" w:color="auto" w:fill="000000"/>
              </w:rPr>
              <w:t>11. Zmanjšanje obsega naročila</w:t>
            </w:r>
          </w:p>
        </w:tc>
      </w:tr>
    </w:tbl>
    <w:p w14:paraId="5651A6C3" w14:textId="77777777" w:rsidR="00B75766" w:rsidRDefault="00A0468F">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57766FA" w14:textId="77777777" w:rsidR="00B75766" w:rsidRDefault="00A0468F">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75766" w14:paraId="09DCAA4F" w14:textId="77777777">
        <w:tc>
          <w:tcPr>
            <w:tcW w:w="0" w:type="auto"/>
            <w:shd w:val="clear" w:color="auto" w:fill="000000"/>
            <w:tcMar>
              <w:top w:w="150" w:type="dxa"/>
              <w:bottom w:w="150" w:type="dxa"/>
            </w:tcMar>
            <w:vAlign w:val="center"/>
          </w:tcPr>
          <w:p w14:paraId="20B63A06" w14:textId="77777777" w:rsidR="00B75766" w:rsidRDefault="00A0468F">
            <w:r>
              <w:rPr>
                <w:rFonts w:ascii="Arial" w:hAnsi="Arial" w:cs="Arial"/>
                <w:b/>
                <w:bCs/>
                <w:color w:val="FFFFFF"/>
                <w:position w:val="-2"/>
                <w:sz w:val="18"/>
                <w:szCs w:val="18"/>
                <w:shd w:val="clear" w:color="auto" w:fill="000000"/>
              </w:rPr>
              <w:t>12. Dopolnjevanje, spreminjanje ter pojasnjevanje ponudb</w:t>
            </w:r>
          </w:p>
        </w:tc>
      </w:tr>
    </w:tbl>
    <w:p w14:paraId="717E6007" w14:textId="77777777" w:rsidR="00B75766" w:rsidRDefault="00A0468F">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836E9C0" w14:textId="77777777" w:rsidR="00B75766" w:rsidRDefault="00A0468F">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DB2324F" w14:textId="77777777" w:rsidR="00B75766" w:rsidRDefault="00A0468F">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840C616" w14:textId="77777777" w:rsidR="00B75766" w:rsidRDefault="00A0468F">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7FBF51D" w14:textId="77777777" w:rsidR="00B75766" w:rsidRDefault="00A0468F">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7F71913" w14:textId="77777777" w:rsidR="00B75766" w:rsidRDefault="00A0468F">
      <w:pPr>
        <w:spacing w:before="225" w:after="225" w:line="240" w:lineRule="auto"/>
        <w:jc w:val="both"/>
      </w:pPr>
      <w:r>
        <w:rPr>
          <w:rFonts w:ascii="Arial" w:hAnsi="Arial" w:cs="Arial"/>
          <w:b/>
          <w:bCs/>
          <w:color w:val="000000"/>
          <w:sz w:val="18"/>
          <w:szCs w:val="18"/>
        </w:rPr>
        <w:lastRenderedPageBreak/>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B75766" w14:paraId="69EE93A0" w14:textId="77777777">
        <w:tc>
          <w:tcPr>
            <w:tcW w:w="0" w:type="auto"/>
            <w:shd w:val="clear" w:color="auto" w:fill="000000"/>
            <w:tcMar>
              <w:top w:w="150" w:type="dxa"/>
              <w:bottom w:w="150" w:type="dxa"/>
            </w:tcMar>
            <w:vAlign w:val="center"/>
          </w:tcPr>
          <w:p w14:paraId="3D89C8F1" w14:textId="77777777" w:rsidR="00B75766" w:rsidRDefault="00A0468F">
            <w:r>
              <w:rPr>
                <w:rFonts w:ascii="Arial" w:hAnsi="Arial" w:cs="Arial"/>
                <w:b/>
                <w:bCs/>
                <w:color w:val="FFFFFF"/>
                <w:position w:val="-2"/>
                <w:sz w:val="18"/>
                <w:szCs w:val="18"/>
                <w:shd w:val="clear" w:color="auto" w:fill="000000"/>
              </w:rPr>
              <w:t>13. Obvestilo o oddaji naročila</w:t>
            </w:r>
          </w:p>
        </w:tc>
      </w:tr>
    </w:tbl>
    <w:p w14:paraId="00A2454F" w14:textId="77777777" w:rsidR="00B75766" w:rsidRDefault="00A0468F">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C49958E" w14:textId="77777777" w:rsidR="00B75766" w:rsidRDefault="00A0468F">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DFB48B8" w14:textId="77777777" w:rsidR="00B75766" w:rsidRDefault="00A0468F">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C21A206" w14:textId="77777777" w:rsidR="00B75766" w:rsidRDefault="00A0468F">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B75766" w14:paraId="2D7E1DD1" w14:textId="77777777">
        <w:tc>
          <w:tcPr>
            <w:tcW w:w="0" w:type="auto"/>
            <w:shd w:val="clear" w:color="auto" w:fill="000000"/>
            <w:tcMar>
              <w:top w:w="150" w:type="dxa"/>
              <w:bottom w:w="150" w:type="dxa"/>
            </w:tcMar>
            <w:vAlign w:val="center"/>
          </w:tcPr>
          <w:p w14:paraId="0151783B" w14:textId="77777777" w:rsidR="00B75766" w:rsidRDefault="00A0468F">
            <w:r>
              <w:rPr>
                <w:rFonts w:ascii="Arial" w:hAnsi="Arial" w:cs="Arial"/>
                <w:b/>
                <w:bCs/>
                <w:color w:val="FFFFFF"/>
                <w:position w:val="-2"/>
                <w:sz w:val="18"/>
                <w:szCs w:val="18"/>
                <w:shd w:val="clear" w:color="auto" w:fill="000000"/>
              </w:rPr>
              <w:t>14. Zaupnost ponudbene dokumentacije</w:t>
            </w:r>
          </w:p>
        </w:tc>
      </w:tr>
    </w:tbl>
    <w:p w14:paraId="5A4A9F1C" w14:textId="77777777" w:rsidR="00B75766" w:rsidRDefault="00A0468F">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7BC6E5C0" w14:textId="77777777" w:rsidR="00B75766" w:rsidRDefault="00A0468F">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868E08D" w14:textId="77777777" w:rsidR="00B75766" w:rsidRDefault="00A0468F">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0A7B46FC" w14:textId="77777777" w:rsidR="00B75766" w:rsidRDefault="00A0468F">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B75766" w14:paraId="722301BC" w14:textId="77777777">
        <w:tc>
          <w:tcPr>
            <w:tcW w:w="0" w:type="auto"/>
            <w:shd w:val="clear" w:color="auto" w:fill="000000"/>
            <w:tcMar>
              <w:top w:w="150" w:type="dxa"/>
              <w:bottom w:w="150" w:type="dxa"/>
            </w:tcMar>
            <w:vAlign w:val="center"/>
          </w:tcPr>
          <w:p w14:paraId="365EE925" w14:textId="77777777" w:rsidR="00B75766" w:rsidRDefault="00A0468F">
            <w:r>
              <w:rPr>
                <w:rFonts w:ascii="Arial" w:hAnsi="Arial" w:cs="Arial"/>
                <w:b/>
                <w:bCs/>
                <w:color w:val="FFFFFF"/>
                <w:position w:val="-2"/>
                <w:sz w:val="18"/>
                <w:szCs w:val="18"/>
                <w:shd w:val="clear" w:color="auto" w:fill="000000"/>
              </w:rPr>
              <w:t>15. Način predložitve dokumentov v ponudbi</w:t>
            </w:r>
          </w:p>
        </w:tc>
      </w:tr>
    </w:tbl>
    <w:p w14:paraId="44068C92" w14:textId="77777777" w:rsidR="00B75766" w:rsidRDefault="00A0468F">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A4B9FDF" w14:textId="77777777" w:rsidR="00B75766" w:rsidRDefault="00A0468F">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240F7E4" w14:textId="77777777" w:rsidR="00B75766" w:rsidRDefault="00A0468F">
      <w:pPr>
        <w:spacing w:before="225" w:after="225" w:line="240" w:lineRule="auto"/>
        <w:jc w:val="both"/>
      </w:pPr>
      <w:r>
        <w:rPr>
          <w:rFonts w:ascii="Arial" w:hAnsi="Arial" w:cs="Arial"/>
          <w:color w:val="000000"/>
          <w:sz w:val="18"/>
          <w:szCs w:val="18"/>
        </w:rPr>
        <w:lastRenderedPageBreak/>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172C36A" w14:textId="77777777" w:rsidR="00B75766" w:rsidRDefault="00A0468F">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ABF8E54" w14:textId="77777777" w:rsidR="00B75766" w:rsidRDefault="00A0468F">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75766" w14:paraId="46013C14" w14:textId="77777777">
        <w:tc>
          <w:tcPr>
            <w:tcW w:w="0" w:type="auto"/>
            <w:shd w:val="clear" w:color="auto" w:fill="000000"/>
            <w:tcMar>
              <w:top w:w="150" w:type="dxa"/>
              <w:bottom w:w="150" w:type="dxa"/>
            </w:tcMar>
            <w:vAlign w:val="center"/>
          </w:tcPr>
          <w:p w14:paraId="31C3F7AB" w14:textId="77777777" w:rsidR="00B75766" w:rsidRDefault="00A0468F">
            <w:r>
              <w:rPr>
                <w:rFonts w:ascii="Arial" w:hAnsi="Arial" w:cs="Arial"/>
                <w:b/>
                <w:bCs/>
                <w:color w:val="FFFFFF"/>
                <w:position w:val="-2"/>
                <w:sz w:val="18"/>
                <w:szCs w:val="18"/>
                <w:shd w:val="clear" w:color="auto" w:fill="000000"/>
              </w:rPr>
              <w:t>16. Veljavnost ponudbe</w:t>
            </w:r>
          </w:p>
        </w:tc>
      </w:tr>
    </w:tbl>
    <w:p w14:paraId="386AA6C1" w14:textId="77777777" w:rsidR="00B75766" w:rsidRDefault="00A0468F">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6E8C0BA2" w14:textId="77777777" w:rsidR="00B75766" w:rsidRDefault="00A0468F">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B75766" w14:paraId="630F71A9" w14:textId="77777777">
        <w:tc>
          <w:tcPr>
            <w:tcW w:w="0" w:type="auto"/>
            <w:shd w:val="clear" w:color="auto" w:fill="000000"/>
            <w:tcMar>
              <w:top w:w="150" w:type="dxa"/>
              <w:bottom w:w="150" w:type="dxa"/>
            </w:tcMar>
            <w:vAlign w:val="center"/>
          </w:tcPr>
          <w:p w14:paraId="0DA737AC" w14:textId="77777777" w:rsidR="00B75766" w:rsidRDefault="00A0468F">
            <w:r>
              <w:rPr>
                <w:rFonts w:ascii="Arial" w:hAnsi="Arial" w:cs="Arial"/>
                <w:b/>
                <w:bCs/>
                <w:color w:val="FFFFFF"/>
                <w:position w:val="-2"/>
                <w:sz w:val="18"/>
                <w:szCs w:val="18"/>
                <w:shd w:val="clear" w:color="auto" w:fill="000000"/>
              </w:rPr>
              <w:t>17. Pravno varstvo</w:t>
            </w:r>
          </w:p>
        </w:tc>
      </w:tr>
    </w:tbl>
    <w:p w14:paraId="628858BA" w14:textId="77777777" w:rsidR="00B75766" w:rsidRDefault="00A0468F">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C0CCD6" w14:textId="77777777" w:rsidR="00B75766" w:rsidRDefault="00A0468F">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67EEB7C" w14:textId="77777777" w:rsidR="00B75766" w:rsidRDefault="00A0468F">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E1CC14C" w14:textId="77777777" w:rsidR="00B75766" w:rsidRDefault="00A0468F">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03064DC" w14:textId="77777777" w:rsidR="00B75766" w:rsidRDefault="00A0468F">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B9A4D7A" w14:textId="77777777" w:rsidR="00B75766" w:rsidRDefault="00A0468F">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99AF70B" w14:textId="77777777" w:rsidR="00B75766" w:rsidRDefault="00A0468F">
      <w:pPr>
        <w:spacing w:before="225" w:after="225" w:line="240" w:lineRule="auto"/>
        <w:jc w:val="both"/>
      </w:pPr>
      <w:r>
        <w:rPr>
          <w:rFonts w:ascii="Arial" w:hAnsi="Arial" w:cs="Arial"/>
          <w:color w:val="000000"/>
          <w:sz w:val="18"/>
          <w:szCs w:val="18"/>
        </w:rPr>
        <w:lastRenderedPageBreak/>
        <w:t>https://ejn.gov.si/sistem/pravno-varstvo.html</w:t>
      </w:r>
    </w:p>
    <w:p w14:paraId="090443E8" w14:textId="77777777" w:rsidR="00B75766" w:rsidRDefault="00A0468F">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03ADC5C5" w14:textId="77777777" w:rsidR="00B75766" w:rsidRDefault="00A0468F">
      <w:pPr>
        <w:spacing w:before="225" w:after="225" w:line="240" w:lineRule="auto"/>
        <w:jc w:val="both"/>
      </w:pPr>
      <w:r>
        <w:rPr>
          <w:rFonts w:ascii="Arial" w:hAnsi="Arial" w:cs="Arial"/>
          <w:color w:val="000000"/>
          <w:sz w:val="18"/>
          <w:szCs w:val="18"/>
        </w:rPr>
        <w:t>Zahtevek za revizijo se lahko vloži v roku iz 25. člena ZPVPJN.</w:t>
      </w:r>
    </w:p>
    <w:p w14:paraId="3C88C9AB" w14:textId="77777777" w:rsidR="00B75766" w:rsidRDefault="00A0468F">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B75766" w14:paraId="283A3D0F" w14:textId="77777777">
        <w:tc>
          <w:tcPr>
            <w:tcW w:w="0" w:type="auto"/>
            <w:shd w:val="clear" w:color="auto" w:fill="000000"/>
            <w:tcMar>
              <w:top w:w="150" w:type="dxa"/>
              <w:bottom w:w="150" w:type="dxa"/>
            </w:tcMar>
            <w:vAlign w:val="center"/>
          </w:tcPr>
          <w:p w14:paraId="66AD7A50" w14:textId="77777777" w:rsidR="00B75766" w:rsidRDefault="00A0468F">
            <w:r>
              <w:rPr>
                <w:rFonts w:ascii="Arial" w:hAnsi="Arial" w:cs="Arial"/>
                <w:b/>
                <w:bCs/>
                <w:color w:val="FFFFFF"/>
                <w:position w:val="-2"/>
                <w:sz w:val="18"/>
                <w:szCs w:val="18"/>
                <w:shd w:val="clear" w:color="auto" w:fill="000000"/>
              </w:rPr>
              <w:t>18. Sklenitev pogodbe</w:t>
            </w:r>
          </w:p>
        </w:tc>
      </w:tr>
    </w:tbl>
    <w:p w14:paraId="5D4534CD" w14:textId="77777777" w:rsidR="00B75766" w:rsidRDefault="00A0468F">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430779D5" w14:textId="77777777" w:rsidR="00B75766" w:rsidRDefault="00A0468F">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0D9C6A9" w14:textId="77777777" w:rsidR="00B75766" w:rsidRDefault="00A0468F">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DA6F28D" w14:textId="77777777" w:rsidR="00B75766" w:rsidRDefault="00B75766">
      <w:pPr>
        <w:sectPr w:rsidR="00B75766" w:rsidSect="00D931BF">
          <w:pgSz w:w="11906" w:h="16838"/>
          <w:pgMar w:top="1418" w:right="1418" w:bottom="1418" w:left="1418" w:header="567" w:footer="680" w:gutter="0"/>
          <w:cols w:space="708"/>
          <w:docGrid w:linePitch="360"/>
        </w:sectPr>
      </w:pPr>
    </w:p>
    <w:p w14:paraId="58B3C4B1" w14:textId="77777777" w:rsidR="00A0468F" w:rsidRPr="00A820C7" w:rsidRDefault="00A0468F"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38DA05B" w14:textId="77777777" w:rsidR="00A0468F" w:rsidRDefault="00A0468F" w:rsidP="00C25086">
      <w:pPr>
        <w:rPr>
          <w:rFonts w:ascii="Arial" w:hAnsi="Arial" w:cs="Arial"/>
          <w:sz w:val="18"/>
          <w:szCs w:val="18"/>
        </w:rPr>
      </w:pPr>
    </w:p>
    <w:p w14:paraId="6B4D85AB" w14:textId="77777777" w:rsidR="00B75766" w:rsidRDefault="00A0468F">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80DDD52" w14:textId="77777777" w:rsidR="00B75766" w:rsidRDefault="00A0468F">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B75766" w14:paraId="11EE18F1"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0515A" w14:textId="77777777" w:rsidR="00B75766" w:rsidRDefault="00A0468F">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DDD3C" w14:textId="77777777" w:rsidR="00B75766" w:rsidRDefault="00A0468F">
            <w:r>
              <w:rPr>
                <w:rFonts w:ascii="Arial" w:hAnsi="Arial" w:cs="Arial"/>
                <w:color w:val="000000"/>
                <w:position w:val="-2"/>
                <w:sz w:val="18"/>
                <w:szCs w:val="18"/>
              </w:rPr>
              <w:t>Najnižja skupna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D2416" w14:textId="77777777" w:rsidR="00B75766" w:rsidRDefault="00A0468F">
            <w:pPr>
              <w:jc w:val="both"/>
              <w:textAlignment w:val="center"/>
            </w:pPr>
            <w:r>
              <w:rPr>
                <w:rFonts w:ascii="Arial" w:hAnsi="Arial" w:cs="Arial"/>
                <w:color w:val="000000"/>
                <w:position w:val="-2"/>
                <w:sz w:val="18"/>
                <w:szCs w:val="18"/>
              </w:rPr>
              <w:t> </w:t>
            </w:r>
          </w:p>
        </w:tc>
      </w:tr>
    </w:tbl>
    <w:p w14:paraId="763F8AD2" w14:textId="77777777" w:rsidR="00B75766" w:rsidRDefault="00A0468F">
      <w:pPr>
        <w:spacing w:before="225" w:after="225" w:line="240" w:lineRule="auto"/>
      </w:pPr>
      <w:r>
        <w:rPr>
          <w:rFonts w:ascii="Arial" w:hAnsi="Arial" w:cs="Arial"/>
          <w:color w:val="000000"/>
          <w:sz w:val="18"/>
          <w:szCs w:val="18"/>
        </w:rPr>
        <w:t xml:space="preserve">V primeru enakovrednih najnižjih ponudb bo naročilo oddano ponudniku, ki je najprej oddal (predložil) ponudbo preko sistema </w:t>
      </w:r>
      <w:proofErr w:type="spellStart"/>
      <w:r>
        <w:rPr>
          <w:rFonts w:ascii="Arial" w:hAnsi="Arial" w:cs="Arial"/>
          <w:color w:val="000000"/>
          <w:sz w:val="18"/>
          <w:szCs w:val="18"/>
        </w:rPr>
        <w:t>eJN</w:t>
      </w:r>
      <w:proofErr w:type="spellEnd"/>
      <w:r>
        <w:rPr>
          <w:rFonts w:ascii="Arial" w:hAnsi="Arial" w:cs="Arial"/>
          <w:color w:val="000000"/>
          <w:sz w:val="18"/>
          <w:szCs w:val="18"/>
        </w:rPr>
        <w:t>.</w:t>
      </w:r>
    </w:p>
    <w:p w14:paraId="7EBDA01C" w14:textId="77777777" w:rsidR="00A0468F" w:rsidRPr="00C25086" w:rsidRDefault="00A0468F" w:rsidP="00C25086"/>
    <w:p w14:paraId="4BB43BE5" w14:textId="77777777" w:rsidR="00B75766" w:rsidRDefault="00B75766">
      <w:pPr>
        <w:sectPr w:rsidR="00B75766" w:rsidSect="00D931BF">
          <w:pgSz w:w="11906" w:h="16838"/>
          <w:pgMar w:top="1418" w:right="1418" w:bottom="1418" w:left="1418" w:header="567" w:footer="680" w:gutter="0"/>
          <w:cols w:space="708"/>
          <w:docGrid w:linePitch="360"/>
        </w:sectPr>
      </w:pPr>
    </w:p>
    <w:p w14:paraId="5C6AA56B" w14:textId="77777777" w:rsidR="006975C6" w:rsidRPr="00563971" w:rsidRDefault="00A0468F"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258E2ED" w14:textId="77777777" w:rsidR="00B75766" w:rsidRDefault="00A0468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706448A" w14:textId="77777777" w:rsidR="00B75766" w:rsidRDefault="00A0468F">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75766" w14:paraId="6BD53E51"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6801C95" w14:textId="77777777" w:rsidR="00B75766" w:rsidRDefault="00A0468F">
            <w:r>
              <w:rPr>
                <w:rFonts w:ascii="Arial" w:hAnsi="Arial" w:cs="Arial"/>
                <w:color w:val="FFFFFF"/>
                <w:position w:val="-2"/>
                <w:sz w:val="18"/>
                <w:szCs w:val="18"/>
              </w:rPr>
              <w:t>Razlogi za izključitev</w:t>
            </w:r>
          </w:p>
        </w:tc>
      </w:tr>
    </w:tbl>
    <w:p w14:paraId="6EC4A07C"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5AA2F06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84DA704" w14:textId="77777777" w:rsidR="00B75766" w:rsidRDefault="00A0468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D0292" w14:textId="77777777" w:rsidR="00B75766" w:rsidRDefault="00A0468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tbl>
            <w:tblPr>
              <w:tblStyle w:val="NormalTablePHPDOCX"/>
              <w:tblW w:w="0" w:type="auto"/>
              <w:tblLook w:val="04A0" w:firstRow="1" w:lastRow="0" w:firstColumn="1" w:lastColumn="0" w:noHBand="0" w:noVBand="1"/>
            </w:tblPr>
            <w:tblGrid>
              <w:gridCol w:w="7224"/>
            </w:tblGrid>
            <w:tr w:rsidR="00B75766" w14:paraId="14AEA938" w14:textId="77777777">
              <w:tc>
                <w:tcPr>
                  <w:tcW w:w="0" w:type="auto"/>
                  <w:tcMar>
                    <w:top w:w="0" w:type="auto"/>
                    <w:bottom w:w="0" w:type="auto"/>
                  </w:tcMar>
                </w:tcPr>
                <w:p w14:paraId="5C2864C4" w14:textId="77777777" w:rsidR="00B75766" w:rsidRDefault="00A0468F">
                  <w:pPr>
                    <w:numPr>
                      <w:ilvl w:val="0"/>
                      <w:numId w:val="19"/>
                    </w:numPr>
                    <w:rPr>
                      <w:rFonts w:ascii="Arial" w:hAnsi="Arial" w:cs="Arial"/>
                      <w:color w:val="000000"/>
                      <w:sz w:val="18"/>
                      <w:szCs w:val="18"/>
                    </w:rP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bl>
          <w:p w14:paraId="0B9E800C" w14:textId="77777777" w:rsidR="00B75766" w:rsidRDefault="00B75766"/>
        </w:tc>
      </w:tr>
      <w:tr w:rsidR="00B75766" w14:paraId="15F509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D610E"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1346C" w14:textId="77777777" w:rsidR="00B75766" w:rsidRDefault="00A0468F">
            <w:pPr>
              <w:spacing w:before="135" w:after="135"/>
              <w:jc w:val="both"/>
              <w:textAlignment w:val="center"/>
            </w:pPr>
            <w:r>
              <w:rPr>
                <w:rFonts w:ascii="Arial" w:hAnsi="Arial" w:cs="Arial"/>
                <w:color w:val="000000"/>
                <w:position w:val="-2"/>
                <w:sz w:val="18"/>
                <w:szCs w:val="18"/>
              </w:rPr>
              <w:t>Izjava zakonitega zastopnika gospodarskega subjekta (Krovna izjava in obrazec ESPD) v zvezi s kaznivimi dejanji iz prvega odstavka 75. člena ZJN-3 in seznam članov organov in zastopnikov gospodarskega subjekta.</w:t>
            </w:r>
          </w:p>
          <w:p w14:paraId="3134E103" w14:textId="77777777" w:rsidR="00B75766" w:rsidRDefault="00A0468F">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p w14:paraId="54A8F865" w14:textId="77777777" w:rsidR="00B75766" w:rsidRDefault="00A0468F">
            <w:pPr>
              <w:spacing w:before="135" w:after="135"/>
              <w:jc w:val="both"/>
              <w:textAlignment w:val="center"/>
            </w:pPr>
            <w:r>
              <w:rPr>
                <w:rFonts w:ascii="Arial" w:hAnsi="Arial" w:cs="Arial"/>
                <w:color w:val="000000"/>
                <w:position w:val="-2"/>
                <w:sz w:val="18"/>
                <w:szCs w:val="18"/>
              </w:rPr>
              <w:t>V obrazcu ESPD (za vse gospodarske subjekte v ponudbi)</w:t>
            </w:r>
          </w:p>
          <w:tbl>
            <w:tblPr>
              <w:tblStyle w:val="NormalTablePHPDOCX"/>
              <w:tblW w:w="0" w:type="auto"/>
              <w:tblLook w:val="04A0" w:firstRow="1" w:lastRow="0" w:firstColumn="1" w:lastColumn="0" w:noHBand="0" w:noVBand="1"/>
            </w:tblPr>
            <w:tblGrid>
              <w:gridCol w:w="7224"/>
            </w:tblGrid>
            <w:tr w:rsidR="00B75766" w14:paraId="60A50DE0" w14:textId="77777777">
              <w:tc>
                <w:tcPr>
                  <w:tcW w:w="0" w:type="auto"/>
                  <w:tcMar>
                    <w:top w:w="0" w:type="auto"/>
                    <w:bottom w:w="0" w:type="auto"/>
                  </w:tcMar>
                </w:tcPr>
                <w:p w14:paraId="714E1F64" w14:textId="77777777" w:rsidR="00B75766" w:rsidRDefault="00A0468F">
                  <w:pPr>
                    <w:numPr>
                      <w:ilvl w:val="0"/>
                      <w:numId w:val="20"/>
                    </w:numPr>
                    <w:rPr>
                      <w:rFonts w:ascii="Arial" w:hAnsi="Arial" w:cs="Arial"/>
                      <w:color w:val="000000"/>
                      <w:sz w:val="18"/>
                      <w:szCs w:val="18"/>
                    </w:rPr>
                  </w:pPr>
                  <w:r>
                    <w:rPr>
                      <w:rFonts w:ascii="Arial" w:hAnsi="Arial" w:cs="Arial"/>
                      <w:color w:val="000000"/>
                      <w:position w:val="-2"/>
                      <w:sz w:val="18"/>
                      <w:szCs w:val="18"/>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Pr>
                      <w:rFonts w:ascii="Arial" w:hAnsi="Arial" w:cs="Arial"/>
                      <w:color w:val="000000"/>
                      <w:position w:val="-2"/>
                      <w:sz w:val="18"/>
                      <w:szCs w:val="18"/>
                    </w:rPr>
                    <w:t>samočiščenje</w:t>
                  </w:r>
                  <w:proofErr w:type="spellEnd"/>
                  <w:r>
                    <w:rPr>
                      <w:rFonts w:ascii="Arial" w:hAnsi="Arial" w:cs="Arial"/>
                      <w:color w:val="000000"/>
                      <w:position w:val="-2"/>
                      <w:sz w:val="18"/>
                      <w:szCs w:val="18"/>
                    </w:rPr>
                    <w:t>")?« v polje »Prosimo opišite jih*« napišete kršitve in ukrepe, s katerimi lahko dokažete svojo zanesljivost kljub obstoju razlogov za izključitev.</w:t>
                  </w:r>
                </w:p>
                <w:p w14:paraId="5D174453" w14:textId="77777777" w:rsidR="00B75766" w:rsidRDefault="00A0468F">
                  <w:pPr>
                    <w:numPr>
                      <w:ilvl w:val="0"/>
                      <w:numId w:val="20"/>
                    </w:numPr>
                    <w:rPr>
                      <w:rFonts w:ascii="Arial" w:hAnsi="Arial" w:cs="Arial"/>
                      <w:color w:val="000000"/>
                      <w:sz w:val="18"/>
                      <w:szCs w:val="18"/>
                    </w:rPr>
                  </w:pPr>
                  <w:r>
                    <w:rPr>
                      <w:rFonts w:ascii="Arial" w:hAnsi="Arial" w:cs="Arial"/>
                      <w:color w:val="000000"/>
                      <w:position w:val="-2"/>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tc>
            </w:tr>
          </w:tbl>
          <w:p w14:paraId="37122F87" w14:textId="77777777" w:rsidR="00B75766" w:rsidRDefault="00B75766"/>
          <w:p w14:paraId="4FB63020" w14:textId="77777777" w:rsidR="00B75766" w:rsidRDefault="00A0468F">
            <w:pPr>
              <w:spacing w:before="135" w:after="135"/>
              <w:jc w:val="both"/>
              <w:textAlignment w:val="center"/>
            </w:pPr>
            <w:r>
              <w:rPr>
                <w:rFonts w:ascii="Arial" w:hAnsi="Arial" w:cs="Arial"/>
                <w:color w:val="000000"/>
                <w:position w:val="-2"/>
                <w:sz w:val="18"/>
                <w:szCs w:val="18"/>
              </w:rPr>
              <w:lastRenderedPageBreak/>
              <w:t>- Potrdilo iz kazenske evidence (za vse gospodarske subjekte v ponudbi; potrdilo ne sme biti starejše od 4 mesecev od roka za oddajo ponudb).</w:t>
            </w:r>
          </w:p>
          <w:p w14:paraId="1B610C8D" w14:textId="77777777" w:rsidR="00B75766" w:rsidRDefault="00A0468F">
            <w:pPr>
              <w:spacing w:before="135" w:after="135"/>
              <w:jc w:val="both"/>
              <w:textAlignment w:val="center"/>
            </w:pPr>
            <w:r>
              <w:rPr>
                <w:rFonts w:ascii="Arial" w:hAnsi="Arial" w:cs="Arial"/>
                <w:color w:val="000000"/>
                <w:position w:val="-2"/>
                <w:sz w:val="18"/>
                <w:szCs w:val="18"/>
              </w:rPr>
              <w:t>- Potrdilo iz kazenske evidence (za vse fizične osebe gospodarskih subjektov, ki so navedene v tej točki; potrdilo ne sme biti starejše od 4 mesecev od roka za oddajo ponudb).</w:t>
            </w:r>
          </w:p>
          <w:p w14:paraId="752B374A" w14:textId="77777777" w:rsidR="00B75766" w:rsidRDefault="00A0468F">
            <w:pPr>
              <w:spacing w:before="135" w:after="135"/>
              <w:jc w:val="both"/>
              <w:textAlignment w:val="center"/>
            </w:pPr>
            <w:r>
              <w:rPr>
                <w:rFonts w:ascii="Arial" w:hAnsi="Arial" w:cs="Arial"/>
                <w:color w:val="000000"/>
                <w:position w:val="-2"/>
                <w:sz w:val="18"/>
                <w:szCs w:val="18"/>
              </w:rPr>
              <w:t>Ponudnik lahko potrdila iz Kazenske evidence priloži sam. Tako predložena potrdila ne smejo biti starejša od 4 mesecev od roka za oddajo ponudbe.</w:t>
            </w:r>
          </w:p>
        </w:tc>
      </w:tr>
      <w:tr w:rsidR="00B75766" w14:paraId="5E8BC9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356F1" w14:textId="77777777" w:rsidR="00B75766" w:rsidRDefault="00A0468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B58AF" w14:textId="77777777" w:rsidR="00B75766" w:rsidRDefault="00A0468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4E5F23E" w14:textId="77777777" w:rsidR="00B75766" w:rsidRDefault="00A0468F">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048ADEA3" w14:textId="77777777" w:rsidR="00B75766" w:rsidRDefault="00A0468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75766" w14:paraId="6A6611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B008B"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09A42"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7C8A8D92" w14:textId="77777777" w:rsidR="00B75766" w:rsidRDefault="00A0468F">
            <w:pPr>
              <w:spacing w:before="135" w:after="135"/>
              <w:jc w:val="both"/>
              <w:textAlignment w:val="center"/>
            </w:pPr>
            <w:r>
              <w:rPr>
                <w:rFonts w:ascii="Arial" w:hAnsi="Arial" w:cs="Arial"/>
                <w:color w:val="000000"/>
                <w:position w:val="-2"/>
                <w:sz w:val="18"/>
                <w:szCs w:val="18"/>
              </w:rPr>
              <w:t>Velja enako kot za vodilnega partnerja.</w:t>
            </w:r>
          </w:p>
        </w:tc>
      </w:tr>
      <w:tr w:rsidR="00B75766" w14:paraId="76C313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1DD03"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8A5E3"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2E10E196" w14:textId="77777777" w:rsidR="00B75766" w:rsidRDefault="00A0468F">
            <w:pPr>
              <w:spacing w:before="135" w:after="135"/>
              <w:jc w:val="both"/>
              <w:textAlignment w:val="center"/>
            </w:pPr>
            <w:r>
              <w:rPr>
                <w:rFonts w:ascii="Arial" w:hAnsi="Arial" w:cs="Arial"/>
                <w:color w:val="000000"/>
                <w:position w:val="-2"/>
                <w:sz w:val="18"/>
                <w:szCs w:val="18"/>
              </w:rPr>
              <w:t>Velja enako kot za ponudnika. </w:t>
            </w:r>
          </w:p>
          <w:p w14:paraId="58AB1587" w14:textId="77777777" w:rsidR="00B75766" w:rsidRDefault="00A0468F">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3665B44F" w14:textId="77777777" w:rsidR="00B75766" w:rsidRDefault="00A046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4CF859E"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1D3FA81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845C4C2" w14:textId="77777777" w:rsidR="00B75766" w:rsidRDefault="00A0468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A0F75" w14:textId="77777777" w:rsidR="00B75766" w:rsidRDefault="00A0468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C4FD231" w14:textId="77777777" w:rsidR="00B75766" w:rsidRDefault="00A0468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75766" w14:paraId="7246D7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FA790"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BFDCE"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p w14:paraId="3CF48E0B" w14:textId="77777777" w:rsidR="00B75766" w:rsidRDefault="00A0468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CFA1D68" w14:textId="77777777" w:rsidR="00B75766" w:rsidRDefault="00A0468F">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in ESPD, bo naročnik potrdilo Finančne uprave RS pridobil sam.</w:t>
            </w:r>
          </w:p>
        </w:tc>
      </w:tr>
      <w:tr w:rsidR="00B75766" w14:paraId="23448D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076DB" w14:textId="77777777" w:rsidR="00B75766" w:rsidRDefault="00A0468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C7D69" w14:textId="77777777" w:rsidR="00B75766" w:rsidRDefault="00A0468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A83F46C" w14:textId="77777777" w:rsidR="00B75766" w:rsidRDefault="00A0468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75766" w14:paraId="13C53A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37A27"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1E9EE"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48983F67" w14:textId="77777777" w:rsidR="00B75766" w:rsidRDefault="00A0468F">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B75766" w14:paraId="1AF494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798D2"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E71B3"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4F3CCFD2" w14:textId="77777777" w:rsidR="00B75766" w:rsidRDefault="00A0468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6AFD856D" w14:textId="77777777" w:rsidR="00B75766" w:rsidRDefault="00A046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3E4187F"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0A7987D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8C9DCC" w14:textId="77777777" w:rsidR="00B75766" w:rsidRDefault="00A0468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E76E6" w14:textId="77777777" w:rsidR="00B75766" w:rsidRDefault="00A0468F">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D741C97" w14:textId="77777777" w:rsidR="00B75766" w:rsidRDefault="00A0468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75766" w14:paraId="541F47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C819E"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56DAE"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p w14:paraId="02AD799E" w14:textId="77777777" w:rsidR="00B75766" w:rsidRDefault="00A0468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75766" w14:paraId="7C6A35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4BC3C"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61732" w14:textId="77777777" w:rsidR="00B75766" w:rsidRDefault="00A0468F">
            <w:pPr>
              <w:jc w:val="both"/>
              <w:textAlignment w:val="center"/>
            </w:pPr>
            <w:r>
              <w:rPr>
                <w:rFonts w:ascii="Arial" w:hAnsi="Arial" w:cs="Arial"/>
                <w:color w:val="000000"/>
                <w:position w:val="-2"/>
                <w:sz w:val="18"/>
                <w:szCs w:val="18"/>
              </w:rPr>
              <w:t> </w:t>
            </w:r>
          </w:p>
          <w:p w14:paraId="5834CB5B" w14:textId="77777777" w:rsidR="00B75766" w:rsidRDefault="00A0468F">
            <w:r>
              <w:rPr>
                <w:rFonts w:ascii="Arial" w:hAnsi="Arial" w:cs="Arial"/>
                <w:color w:val="000000"/>
                <w:position w:val="-2"/>
                <w:sz w:val="18"/>
                <w:szCs w:val="18"/>
              </w:rPr>
              <w:t xml:space="preserve"> /</w:t>
            </w:r>
          </w:p>
        </w:tc>
      </w:tr>
      <w:tr w:rsidR="00B75766" w14:paraId="6BA82D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04421"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254AC"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3A37042E"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tc>
      </w:tr>
      <w:tr w:rsidR="00B75766" w14:paraId="637F09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EF16A"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02E85"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1F659B4E" w14:textId="77777777" w:rsidR="00B75766" w:rsidRDefault="00A0468F">
            <w:pPr>
              <w:spacing w:before="135" w:after="135"/>
              <w:jc w:val="both"/>
              <w:textAlignment w:val="center"/>
            </w:pPr>
            <w:r>
              <w:rPr>
                <w:rFonts w:ascii="Arial" w:hAnsi="Arial" w:cs="Arial"/>
                <w:color w:val="000000"/>
                <w:position w:val="-2"/>
                <w:sz w:val="18"/>
                <w:szCs w:val="18"/>
              </w:rPr>
              <w:lastRenderedPageBreak/>
              <w:t>Izpolnjen in podpisan Obrazec Izjava pooblaščene osebe podizvajalca v zvezi z izpolnjevanjem obveznih pogojev za podizvajalce in ESPD</w:t>
            </w:r>
          </w:p>
          <w:p w14:paraId="1803C3E6" w14:textId="77777777" w:rsidR="00B75766" w:rsidRDefault="00A046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BA5D143"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4A03A1C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359A7E5" w14:textId="77777777" w:rsidR="00B75766" w:rsidRDefault="00A0468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ACAA4" w14:textId="77777777" w:rsidR="00B75766" w:rsidRDefault="00A0468F">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8CD63D" w14:textId="77777777" w:rsidR="00B75766" w:rsidRDefault="00A0468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75766" w14:paraId="6D1187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20AF1"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A6325"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p w14:paraId="24CA40A2" w14:textId="77777777" w:rsidR="00B75766" w:rsidRDefault="00A0468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E1E578C" w14:textId="77777777" w:rsidR="00B75766" w:rsidRDefault="00A0468F">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B75766" w14:paraId="2E04B3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1AE2F"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42E64" w14:textId="77777777" w:rsidR="00B75766" w:rsidRDefault="00A0468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75766" w14:paraId="1FFD4B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5FC54"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DC6A1"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6179FD75"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tc>
      </w:tr>
      <w:tr w:rsidR="00B75766" w14:paraId="75FEA4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E9FFE"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CBE6D"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23020556" w14:textId="77777777" w:rsidR="00B75766" w:rsidRDefault="00A0468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F936E64" w14:textId="77777777" w:rsidR="00B75766" w:rsidRDefault="00A046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4E6A49D"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2CA4DD5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F45E463" w14:textId="77777777" w:rsidR="00B75766" w:rsidRDefault="00A0468F">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r>
            <w:r w:rsidRPr="004D3AE0">
              <w:rPr>
                <w:rFonts w:ascii="Arial" w:hAnsi="Arial" w:cs="Arial"/>
                <w:b/>
                <w:bCs/>
                <w:color w:val="FFFFFF" w:themeColor="background1"/>
                <w:position w:val="-2"/>
                <w:sz w:val="18"/>
                <w:szCs w:val="18"/>
              </w:rPr>
              <w:t>glede omejevalnih ukrepov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7A380" w14:textId="77777777" w:rsidR="00B75766" w:rsidRDefault="00A0468F">
            <w:pPr>
              <w:spacing w:before="135" w:after="135"/>
              <w:jc w:val="both"/>
              <w:textAlignment w:val="center"/>
            </w:pPr>
            <w:r>
              <w:rPr>
                <w:rFonts w:ascii="Arial" w:hAnsi="Arial" w:cs="Arial"/>
                <w:color w:val="000000"/>
                <w:position w:val="-2"/>
                <w:sz w:val="18"/>
                <w:szCs w:val="18"/>
              </w:rPr>
              <w:t xml:space="preserve">V skladu z določilom prvega odstavka 5k člena UREDBE SVETA (EU) 2022/576 z dne 8. aprila 2022 o spremembi Uredbe (EU) št. 833/2014 o omejevalnih ukrepih zaradi delovanja </w:t>
            </w:r>
            <w:proofErr w:type="spellStart"/>
            <w:r>
              <w:rPr>
                <w:rFonts w:ascii="Arial" w:hAnsi="Arial" w:cs="Arial"/>
                <w:color w:val="000000"/>
                <w:position w:val="-2"/>
                <w:sz w:val="18"/>
                <w:szCs w:val="18"/>
              </w:rPr>
              <w:t>Rusije,ki</w:t>
            </w:r>
            <w:proofErr w:type="spellEnd"/>
            <w:r>
              <w:rPr>
                <w:rFonts w:ascii="Arial" w:hAnsi="Arial" w:cs="Arial"/>
                <w:color w:val="000000"/>
                <w:position w:val="-2"/>
                <w:sz w:val="18"/>
                <w:szCs w:val="18"/>
              </w:rPr>
              <w:t xml:space="preserve"> povzroča destabilizacijo razmer v Ukrajini, je prepovedano dodeljevanje ali nadaljnje izvajanje kakršnih koli javnih naročil ali koncesijskih pogodb:</w:t>
            </w:r>
          </w:p>
          <w:p w14:paraId="182830CE" w14:textId="77777777" w:rsidR="00B75766" w:rsidRDefault="00A0468F">
            <w:pPr>
              <w:spacing w:before="135" w:after="135"/>
              <w:jc w:val="both"/>
              <w:textAlignment w:val="center"/>
            </w:pPr>
            <w:r>
              <w:rPr>
                <w:rFonts w:ascii="Arial" w:hAnsi="Arial" w:cs="Arial"/>
                <w:color w:val="000000"/>
                <w:position w:val="-2"/>
                <w:sz w:val="18"/>
                <w:szCs w:val="18"/>
              </w:rPr>
              <w:lastRenderedPageBreak/>
              <w:t>a) ruskim državljanom ali fizičnim ali pravnim osebam, subjektom ali organom s sedežem</w:t>
            </w:r>
          </w:p>
          <w:p w14:paraId="58E5175E" w14:textId="77777777" w:rsidR="00B75766" w:rsidRDefault="00A0468F">
            <w:pPr>
              <w:spacing w:before="135" w:after="135"/>
              <w:jc w:val="both"/>
              <w:textAlignment w:val="center"/>
            </w:pPr>
            <w:r>
              <w:rPr>
                <w:rFonts w:ascii="Arial" w:hAnsi="Arial" w:cs="Arial"/>
                <w:color w:val="000000"/>
                <w:position w:val="-2"/>
                <w:sz w:val="18"/>
                <w:szCs w:val="18"/>
              </w:rPr>
              <w:t>v Rusiji;</w:t>
            </w:r>
          </w:p>
          <w:p w14:paraId="67BE4464" w14:textId="77777777" w:rsidR="00B75766" w:rsidRDefault="00A0468F">
            <w:pPr>
              <w:spacing w:before="135" w:after="135"/>
              <w:jc w:val="both"/>
              <w:textAlignment w:val="center"/>
            </w:pPr>
            <w:r>
              <w:rPr>
                <w:rFonts w:ascii="Arial" w:hAnsi="Arial" w:cs="Arial"/>
                <w:color w:val="000000"/>
                <w:position w:val="-2"/>
                <w:sz w:val="18"/>
                <w:szCs w:val="18"/>
              </w:rPr>
              <w:t>b) pravnim osebam, subjektom ali organom, katerih več kot 50-odstotni delež je v</w:t>
            </w:r>
          </w:p>
          <w:p w14:paraId="0952A8F7" w14:textId="77777777" w:rsidR="00B75766" w:rsidRDefault="00A0468F">
            <w:pPr>
              <w:spacing w:before="135" w:after="135"/>
              <w:jc w:val="both"/>
              <w:textAlignment w:val="center"/>
            </w:pPr>
            <w:r>
              <w:rPr>
                <w:rFonts w:ascii="Arial" w:hAnsi="Arial" w:cs="Arial"/>
                <w:color w:val="000000"/>
                <w:position w:val="-2"/>
                <w:sz w:val="18"/>
                <w:szCs w:val="18"/>
              </w:rPr>
              <w:t>neposredni ali posredni lasti subjekta iz točke (a) tega odstavka, ali</w:t>
            </w:r>
          </w:p>
          <w:p w14:paraId="4328D024" w14:textId="77777777" w:rsidR="00B75766" w:rsidRDefault="00A0468F">
            <w:pPr>
              <w:spacing w:before="135" w:after="135"/>
              <w:jc w:val="both"/>
              <w:textAlignment w:val="center"/>
            </w:pPr>
            <w:r>
              <w:rPr>
                <w:rFonts w:ascii="Arial" w:hAnsi="Arial" w:cs="Arial"/>
                <w:color w:val="000000"/>
                <w:position w:val="-2"/>
                <w:sz w:val="18"/>
                <w:szCs w:val="18"/>
              </w:rPr>
              <w:t>c) fizičnim ali pravnim osebam, subjektom ali organom, ki delujejo v imenu ali po navodilih</w:t>
            </w:r>
          </w:p>
          <w:p w14:paraId="0FC5C8B4" w14:textId="77777777" w:rsidR="00B75766" w:rsidRDefault="00A0468F">
            <w:pPr>
              <w:spacing w:before="135" w:after="135"/>
              <w:jc w:val="both"/>
              <w:textAlignment w:val="center"/>
            </w:pPr>
            <w:r>
              <w:rPr>
                <w:rFonts w:ascii="Arial" w:hAnsi="Arial" w:cs="Arial"/>
                <w:color w:val="000000"/>
                <w:position w:val="-2"/>
                <w:sz w:val="18"/>
                <w:szCs w:val="18"/>
              </w:rPr>
              <w:t>subjekta iz točke (a) ali (b) tega odstavka,</w:t>
            </w:r>
          </w:p>
          <w:p w14:paraId="31B149C7" w14:textId="77777777" w:rsidR="00B75766" w:rsidRDefault="00A0468F">
            <w:pPr>
              <w:spacing w:before="135" w:after="135"/>
              <w:jc w:val="both"/>
              <w:textAlignment w:val="center"/>
            </w:pPr>
            <w:r>
              <w:rPr>
                <w:rFonts w:ascii="Arial" w:hAnsi="Arial" w:cs="Arial"/>
                <w:color w:val="000000"/>
                <w:position w:val="-2"/>
                <w:sz w:val="18"/>
                <w:szCs w:val="18"/>
              </w:rPr>
              <w:t>vključno s podizvajalci, dobavitelji ali subjekti, katerih zmogljivosti se uporabljajo v</w:t>
            </w:r>
          </w:p>
          <w:p w14:paraId="79682D75" w14:textId="77777777" w:rsidR="00B75766" w:rsidRDefault="00A0468F">
            <w:pPr>
              <w:spacing w:before="135" w:after="135"/>
              <w:jc w:val="both"/>
              <w:textAlignment w:val="center"/>
            </w:pPr>
            <w:r>
              <w:rPr>
                <w:rFonts w:ascii="Arial" w:hAnsi="Arial" w:cs="Arial"/>
                <w:color w:val="000000"/>
                <w:position w:val="-2"/>
                <w:sz w:val="18"/>
                <w:szCs w:val="18"/>
              </w:rPr>
              <w:t>smislu direktiv o javnem naročanju, če predstavljajo več kot 10 % vrednosti naročila.</w:t>
            </w:r>
          </w:p>
        </w:tc>
      </w:tr>
      <w:tr w:rsidR="00B75766" w14:paraId="38E64A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CF600" w14:textId="77777777" w:rsidR="00B75766" w:rsidRDefault="00A0468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64734"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tc>
      </w:tr>
      <w:tr w:rsidR="00B75766" w14:paraId="640BDC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BEB44"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D845E" w14:textId="77777777" w:rsidR="00B75766" w:rsidRDefault="00A0468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75766" w14:paraId="5DD526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7FEBD"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475CC"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2407E47C"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tc>
      </w:tr>
      <w:tr w:rsidR="00B75766" w14:paraId="0B3A8A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54105"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C4D6E"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2E037564" w14:textId="77777777" w:rsidR="00B75766" w:rsidRDefault="00A0468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p w14:paraId="55BB3DB1" w14:textId="77777777" w:rsidR="00B75766" w:rsidRDefault="00A046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FD719CF" w14:textId="77777777" w:rsidR="00B75766" w:rsidRDefault="00B75766"/>
    <w:tbl>
      <w:tblPr>
        <w:tblStyle w:val="NormalTablePHPDOCX"/>
        <w:tblW w:w="2500" w:type="pct"/>
        <w:tblInd w:w="108" w:type="dxa"/>
        <w:tblLook w:val="04A0" w:firstRow="1" w:lastRow="0" w:firstColumn="1" w:lastColumn="0" w:noHBand="0" w:noVBand="1"/>
      </w:tblPr>
      <w:tblGrid>
        <w:gridCol w:w="4504"/>
      </w:tblGrid>
      <w:tr w:rsidR="00B75766" w14:paraId="339ABC59"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A060280" w14:textId="77777777" w:rsidR="00B75766" w:rsidRDefault="00A0468F">
            <w:r>
              <w:rPr>
                <w:rFonts w:ascii="Arial" w:hAnsi="Arial" w:cs="Arial"/>
                <w:color w:val="FFFFFF"/>
                <w:position w:val="-2"/>
                <w:sz w:val="18"/>
                <w:szCs w:val="18"/>
              </w:rPr>
              <w:t>Poslovna in finančna sposobnost</w:t>
            </w:r>
          </w:p>
        </w:tc>
      </w:tr>
    </w:tbl>
    <w:p w14:paraId="52385F9F"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11FAAB3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7B946EE" w14:textId="77777777" w:rsidR="00B75766" w:rsidRDefault="00A0468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r w:rsidRPr="004D3AE0">
              <w:rPr>
                <w:rFonts w:ascii="Arial" w:hAnsi="Arial" w:cs="Arial"/>
                <w:b/>
                <w:bCs/>
                <w:color w:val="FFFFFF" w:themeColor="background1"/>
                <w:position w:val="-2"/>
                <w:sz w:val="18"/>
                <w:szCs w:val="18"/>
              </w:rP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2EF13" w14:textId="77777777" w:rsidR="00B75766" w:rsidRDefault="00A0468F">
            <w:pPr>
              <w:spacing w:before="135" w:after="135"/>
              <w:jc w:val="both"/>
              <w:textAlignment w:val="center"/>
            </w:pPr>
            <w:r>
              <w:rPr>
                <w:rFonts w:ascii="Arial" w:hAnsi="Arial" w:cs="Arial"/>
                <w:color w:val="000000"/>
                <w:position w:val="-2"/>
                <w:sz w:val="18"/>
                <w:szCs w:val="18"/>
              </w:rPr>
              <w:t xml:space="preserve">Gospodarski subjekt ima na dan izdaje bonitetne ocene, ki ne sme biti starejši od 30 dni pred rokom, določenim za oddajo ponudb, izkazano bonitetno oceno: SB1 do vključno SB5, izdano pri AJPES, ali bonitetno oceno BBB+ ali boljšo izdano pri agenciji Standard &amp; </w:t>
            </w:r>
            <w:proofErr w:type="spellStart"/>
            <w:r>
              <w:rPr>
                <w:rFonts w:ascii="Arial" w:hAnsi="Arial" w:cs="Arial"/>
                <w:color w:val="000000"/>
                <w:position w:val="-2"/>
                <w:sz w:val="18"/>
                <w:szCs w:val="18"/>
              </w:rPr>
              <w:t>Poor's</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xml:space="preserve">, ali bonitetno oceno Baa1 ali boljšo izdano pri agenciji </w:t>
            </w:r>
            <w:proofErr w:type="spellStart"/>
            <w:r>
              <w:rPr>
                <w:rFonts w:ascii="Arial" w:hAnsi="Arial" w:cs="Arial"/>
                <w:color w:val="000000"/>
                <w:position w:val="-2"/>
                <w:sz w:val="18"/>
                <w:szCs w:val="18"/>
              </w:rPr>
              <w:t>Moodyʼs</w:t>
            </w:r>
            <w:proofErr w:type="spellEnd"/>
            <w:r>
              <w:rPr>
                <w:rFonts w:ascii="Arial" w:hAnsi="Arial" w:cs="Arial"/>
                <w:color w:val="000000"/>
                <w:position w:val="-2"/>
                <w:sz w:val="18"/>
                <w:szCs w:val="18"/>
              </w:rPr>
              <w:t>. Pogoj mora izpolnjevati ponudnik oziroma vsak ponudnik v skupni ponudbi.</w:t>
            </w:r>
          </w:p>
        </w:tc>
      </w:tr>
      <w:tr w:rsidR="00B75766" w14:paraId="6B7B57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6DB1B"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08641" w14:textId="77777777" w:rsidR="00B75766" w:rsidRDefault="00A0468F">
            <w:pPr>
              <w:spacing w:before="135" w:after="135"/>
              <w:jc w:val="both"/>
              <w:textAlignment w:val="center"/>
            </w:pPr>
            <w:r>
              <w:rPr>
                <w:rFonts w:ascii="Arial" w:hAnsi="Arial" w:cs="Arial"/>
                <w:color w:val="000000"/>
                <w:position w:val="-2"/>
                <w:sz w:val="18"/>
                <w:szCs w:val="18"/>
              </w:rPr>
              <w:t xml:space="preserve">Izpolnjen in podpisan Obrazec  KROVNA IZJAVA in ESPD in dokazilo: Obrazec AJPES (S.BON-1 ali S.BON-1/P ali </w:t>
            </w:r>
            <w:proofErr w:type="spellStart"/>
            <w:r>
              <w:rPr>
                <w:rFonts w:ascii="Arial" w:hAnsi="Arial" w:cs="Arial"/>
                <w:color w:val="000000"/>
                <w:position w:val="-2"/>
                <w:sz w:val="18"/>
                <w:szCs w:val="18"/>
              </w:rPr>
              <w:t>eS.BON</w:t>
            </w:r>
            <w:proofErr w:type="spellEnd"/>
            <w:r>
              <w:rPr>
                <w:rFonts w:ascii="Arial" w:hAnsi="Arial" w:cs="Arial"/>
                <w:color w:val="000000"/>
                <w:position w:val="-2"/>
                <w:sz w:val="18"/>
                <w:szCs w:val="18"/>
              </w:rPr>
              <w:t xml:space="preserve">) ali obrazec agencij Standard &amp; </w:t>
            </w:r>
            <w:proofErr w:type="spellStart"/>
            <w:r>
              <w:rPr>
                <w:rFonts w:ascii="Arial" w:hAnsi="Arial" w:cs="Arial"/>
                <w:color w:val="000000"/>
                <w:position w:val="-2"/>
                <w:sz w:val="18"/>
                <w:szCs w:val="18"/>
              </w:rPr>
              <w:t>Poor's</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Moody's</w:t>
            </w:r>
            <w:proofErr w:type="spellEnd"/>
            <w:r>
              <w:rPr>
                <w:rFonts w:ascii="Arial" w:hAnsi="Arial" w:cs="Arial"/>
                <w:color w:val="000000"/>
                <w:position w:val="-2"/>
                <w:sz w:val="18"/>
                <w:szCs w:val="18"/>
              </w:rPr>
              <w:t xml:space="preserve"> za ponudnika oziroma vsakega ponudnika v  skupni ponudbi.</w:t>
            </w:r>
          </w:p>
        </w:tc>
      </w:tr>
      <w:tr w:rsidR="00B75766" w14:paraId="0A9808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BE583" w14:textId="77777777" w:rsidR="00B75766" w:rsidRDefault="00A0468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0D27F" w14:textId="77777777" w:rsidR="00B75766" w:rsidRDefault="00A0468F">
            <w:pPr>
              <w:spacing w:before="135" w:after="135"/>
              <w:jc w:val="both"/>
              <w:textAlignment w:val="center"/>
            </w:pPr>
            <w:r>
              <w:rPr>
                <w:rFonts w:ascii="Arial" w:hAnsi="Arial" w:cs="Arial"/>
                <w:color w:val="000000"/>
                <w:position w:val="-2"/>
                <w:sz w:val="18"/>
                <w:szCs w:val="18"/>
              </w:rPr>
              <w:t>/</w:t>
            </w:r>
          </w:p>
        </w:tc>
      </w:tr>
      <w:tr w:rsidR="00B75766" w14:paraId="7EEDFA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82593"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61AA4"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35790628" w14:textId="77777777" w:rsidR="00B75766" w:rsidRDefault="00A0468F">
            <w:pPr>
              <w:spacing w:before="135" w:after="135"/>
              <w:jc w:val="both"/>
              <w:textAlignment w:val="center"/>
            </w:pPr>
            <w:r>
              <w:rPr>
                <w:rFonts w:ascii="Arial" w:hAnsi="Arial" w:cs="Arial"/>
                <w:color w:val="000000"/>
                <w:position w:val="-2"/>
                <w:sz w:val="18"/>
                <w:szCs w:val="18"/>
              </w:rPr>
              <w:t xml:space="preserve">Enako kot ponudnik. Obrazec  KROVNA IZJAVA in ESPD in dokazilo: Obrazec AJPES (S.BON-1 ali S.BON-1/P ali </w:t>
            </w:r>
            <w:proofErr w:type="spellStart"/>
            <w:r>
              <w:rPr>
                <w:rFonts w:ascii="Arial" w:hAnsi="Arial" w:cs="Arial"/>
                <w:color w:val="000000"/>
                <w:position w:val="-2"/>
                <w:sz w:val="18"/>
                <w:szCs w:val="18"/>
              </w:rPr>
              <w:t>eS.BON</w:t>
            </w:r>
            <w:proofErr w:type="spellEnd"/>
            <w:r>
              <w:rPr>
                <w:rFonts w:ascii="Arial" w:hAnsi="Arial" w:cs="Arial"/>
                <w:color w:val="000000"/>
                <w:position w:val="-2"/>
                <w:sz w:val="18"/>
                <w:szCs w:val="18"/>
              </w:rPr>
              <w:t xml:space="preserve">) ali obrazec agencij Standard &amp; </w:t>
            </w:r>
            <w:proofErr w:type="spellStart"/>
            <w:r>
              <w:rPr>
                <w:rFonts w:ascii="Arial" w:hAnsi="Arial" w:cs="Arial"/>
                <w:color w:val="000000"/>
                <w:position w:val="-2"/>
                <w:sz w:val="18"/>
                <w:szCs w:val="18"/>
              </w:rPr>
              <w:t>Poor's</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Moody's</w:t>
            </w:r>
            <w:proofErr w:type="spellEnd"/>
          </w:p>
        </w:tc>
      </w:tr>
      <w:tr w:rsidR="00B75766" w14:paraId="3B2151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6D05D"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429AC" w14:textId="77777777" w:rsidR="00B75766" w:rsidRDefault="00A0468F">
            <w:pPr>
              <w:spacing w:before="135" w:after="135"/>
              <w:jc w:val="both"/>
              <w:textAlignment w:val="center"/>
            </w:pPr>
            <w:r>
              <w:rPr>
                <w:rFonts w:ascii="Arial" w:hAnsi="Arial" w:cs="Arial"/>
                <w:color w:val="000000"/>
                <w:position w:val="-2"/>
                <w:sz w:val="18"/>
                <w:szCs w:val="18"/>
              </w:rPr>
              <w:t>NI POTREBNO izpolnjevati pogoja</w:t>
            </w:r>
          </w:p>
          <w:p w14:paraId="779F7390" w14:textId="77777777" w:rsidR="00B75766" w:rsidRDefault="00A0468F">
            <w:pPr>
              <w:jc w:val="both"/>
              <w:textAlignment w:val="center"/>
            </w:pPr>
            <w:r>
              <w:rPr>
                <w:rFonts w:ascii="Arial" w:hAnsi="Arial" w:cs="Arial"/>
                <w:color w:val="000000"/>
                <w:position w:val="-2"/>
                <w:sz w:val="18"/>
                <w:szCs w:val="18"/>
              </w:rPr>
              <w:t> </w:t>
            </w:r>
          </w:p>
        </w:tc>
      </w:tr>
    </w:tbl>
    <w:p w14:paraId="083F7A09"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238DE66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6394E0A" w14:textId="77777777" w:rsidR="00B75766" w:rsidRDefault="00A0468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393E6" w14:textId="77777777" w:rsidR="00B75766" w:rsidRDefault="00A0468F">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FFDB638" w14:textId="77777777" w:rsidR="00B75766" w:rsidRDefault="00A0468F">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p w14:paraId="7344701C" w14:textId="442AAFE5" w:rsidR="00B75766" w:rsidRPr="004D3AE0" w:rsidRDefault="00B75766">
            <w:pPr>
              <w:spacing w:before="135" w:after="135"/>
              <w:jc w:val="both"/>
              <w:textAlignment w:val="center"/>
              <w:rPr>
                <w:strike/>
              </w:rPr>
            </w:pPr>
          </w:p>
        </w:tc>
      </w:tr>
      <w:tr w:rsidR="00B75766" w14:paraId="45DE38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D87A4"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F51D" w14:textId="155186BB" w:rsidR="00B75766" w:rsidRDefault="00A0468F">
            <w:r w:rsidRPr="004D3AE0">
              <w:rPr>
                <w:rFonts w:ascii="Arial" w:hAnsi="Arial" w:cs="Arial"/>
                <w:position w:val="-2"/>
                <w:sz w:val="18"/>
                <w:szCs w:val="18"/>
              </w:rPr>
              <w:t xml:space="preserve">Izpolnjen in podpisan Obrazec  KROVNA IZJAVA in ESPD </w:t>
            </w:r>
          </w:p>
        </w:tc>
      </w:tr>
      <w:tr w:rsidR="00B75766" w14:paraId="04039B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1D25D"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0217D" w14:textId="77777777" w:rsidR="00B75766" w:rsidRDefault="00A0468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DF17AE0" w14:textId="77777777" w:rsidR="00B75766" w:rsidRDefault="00A0468F">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75766" w14:paraId="1845CF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8933D"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55796"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085DF9D3"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75766" w14:paraId="70C789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4204E"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82CA5"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6D65ADC0" w14:textId="77777777" w:rsidR="00B75766" w:rsidRDefault="00A0468F">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w:t>
            </w:r>
            <w:proofErr w:type="spellStart"/>
            <w:r>
              <w:rPr>
                <w:rFonts w:ascii="Arial" w:hAnsi="Arial" w:cs="Arial"/>
                <w:color w:val="000000"/>
                <w:position w:val="-2"/>
                <w:sz w:val="18"/>
                <w:szCs w:val="18"/>
              </w:rPr>
              <w:t>podizvajalcao</w:t>
            </w:r>
            <w:proofErr w:type="spellEnd"/>
            <w:r>
              <w:rPr>
                <w:rFonts w:ascii="Arial" w:hAnsi="Arial" w:cs="Arial"/>
                <w:color w:val="000000"/>
                <w:position w:val="-2"/>
                <w:sz w:val="18"/>
                <w:szCs w:val="18"/>
              </w:rPr>
              <w:t xml:space="preserve"> izpolnjevanju pogojev in ESPD s podpisom katerega izjavlja, da izpolnjuje navedeni pogoj.</w:t>
            </w:r>
          </w:p>
        </w:tc>
      </w:tr>
    </w:tbl>
    <w:p w14:paraId="31F96D1E" w14:textId="77777777" w:rsidR="00B75766" w:rsidRDefault="00B75766"/>
    <w:tbl>
      <w:tblPr>
        <w:tblStyle w:val="NormalTablePHPDOCX"/>
        <w:tblW w:w="2500" w:type="pct"/>
        <w:tblInd w:w="108" w:type="dxa"/>
        <w:tblLook w:val="04A0" w:firstRow="1" w:lastRow="0" w:firstColumn="1" w:lastColumn="0" w:noHBand="0" w:noVBand="1"/>
      </w:tblPr>
      <w:tblGrid>
        <w:gridCol w:w="4504"/>
      </w:tblGrid>
      <w:tr w:rsidR="00B75766" w14:paraId="36FE468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8DBE573" w14:textId="77777777" w:rsidR="00B75766" w:rsidRDefault="00A0468F">
            <w:r>
              <w:rPr>
                <w:rFonts w:ascii="Arial" w:hAnsi="Arial" w:cs="Arial"/>
                <w:color w:val="FFFFFF"/>
                <w:position w:val="-2"/>
                <w:sz w:val="18"/>
                <w:szCs w:val="18"/>
              </w:rPr>
              <w:t>Tehnična sposobnost</w:t>
            </w:r>
          </w:p>
        </w:tc>
      </w:tr>
    </w:tbl>
    <w:p w14:paraId="53E50D33"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4074B05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5383B0A" w14:textId="77777777" w:rsidR="00B75766" w:rsidRDefault="00A0468F">
            <w:pPr>
              <w:jc w:val="center"/>
            </w:pPr>
            <w:r>
              <w:rPr>
                <w:rFonts w:ascii="Arial" w:hAnsi="Arial" w:cs="Arial"/>
                <w:b/>
                <w:bCs/>
                <w:color w:val="FFFFFF"/>
                <w:position w:val="-2"/>
                <w:sz w:val="18"/>
                <w:szCs w:val="18"/>
              </w:rPr>
              <w:lastRenderedPageBreak/>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DBC7C" w14:textId="77777777" w:rsidR="00B75766" w:rsidRDefault="00A0468F">
            <w:pPr>
              <w:spacing w:before="135" w:after="135"/>
              <w:jc w:val="both"/>
              <w:textAlignment w:val="center"/>
            </w:pPr>
            <w:r>
              <w:rPr>
                <w:rFonts w:ascii="Arial" w:hAnsi="Arial" w:cs="Arial"/>
                <w:color w:val="000000"/>
                <w:position w:val="-2"/>
                <w:sz w:val="18"/>
                <w:szCs w:val="18"/>
              </w:rPr>
              <w:t>Da bo zagotovil celovito izvedbo vseh razpisanih del naročila, pri čemer bo moral zagotavljati izpolnjevanje vseh strokovnih zahtev naročnika navedenih v tej razpisni dokumentaciji in vseh njenih prilogah ter pri izvajanju uporabljati/vgrajevati materiale, ki izpolnjujejo vse zahteve naročnika, navedene v tej razpisni dokumentaciji in njenih prilogah, pri tem pa upoštevati  vso veljavno zakonodajo, predpise in standarde iz zadevnega področja.</w:t>
            </w:r>
          </w:p>
        </w:tc>
      </w:tr>
      <w:tr w:rsidR="00B75766" w14:paraId="7305C9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D1A5F"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98D85" w14:textId="267762D0" w:rsidR="00B75766" w:rsidRPr="004D3AE0" w:rsidRDefault="00A0468F">
            <w:pPr>
              <w:spacing w:before="135" w:after="135"/>
              <w:jc w:val="both"/>
              <w:textAlignment w:val="center"/>
            </w:pPr>
            <w:r w:rsidRPr="004D3AE0">
              <w:rPr>
                <w:rFonts w:ascii="Arial" w:hAnsi="Arial" w:cs="Arial"/>
                <w:position w:val="-2"/>
                <w:sz w:val="18"/>
                <w:szCs w:val="18"/>
              </w:rPr>
              <w:t xml:space="preserve">Izpolnjen in podpisan Obrazec  KROVNA IZJAVA  in obrazec ESPD ter </w:t>
            </w:r>
            <w:r w:rsidR="004D3AE0" w:rsidRPr="004D3AE0">
              <w:rPr>
                <w:rFonts w:ascii="Arial" w:hAnsi="Arial" w:cs="Arial"/>
                <w:position w:val="-2"/>
                <w:sz w:val="18"/>
                <w:szCs w:val="18"/>
              </w:rPr>
              <w:t xml:space="preserve">predložitev </w:t>
            </w:r>
            <w:r w:rsidRPr="004D3AE0">
              <w:rPr>
                <w:rFonts w:ascii="Arial" w:hAnsi="Arial" w:cs="Arial"/>
                <w:position w:val="-2"/>
                <w:sz w:val="18"/>
                <w:szCs w:val="18"/>
              </w:rPr>
              <w:t>dokazil</w:t>
            </w:r>
            <w:r w:rsidR="004D3AE0" w:rsidRPr="004D3AE0">
              <w:rPr>
                <w:rFonts w:ascii="Arial" w:hAnsi="Arial" w:cs="Arial"/>
                <w:position w:val="-2"/>
                <w:sz w:val="18"/>
                <w:szCs w:val="18"/>
              </w:rPr>
              <w:t xml:space="preserve"> samo za blago/materiale, kjer je to v popisih izrecno zahtevano – kjer naročnik zahteva navedbo proizvajalca, modela in </w:t>
            </w:r>
            <w:proofErr w:type="spellStart"/>
            <w:r w:rsidR="004D3AE0" w:rsidRPr="004D3AE0">
              <w:rPr>
                <w:rFonts w:ascii="Arial" w:hAnsi="Arial" w:cs="Arial"/>
                <w:position w:val="-2"/>
                <w:sz w:val="18"/>
                <w:szCs w:val="18"/>
              </w:rPr>
              <w:t>kat.št</w:t>
            </w:r>
            <w:proofErr w:type="spellEnd"/>
            <w:r w:rsidR="004D3AE0" w:rsidRPr="004D3AE0">
              <w:rPr>
                <w:rFonts w:ascii="Arial" w:hAnsi="Arial" w:cs="Arial"/>
                <w:position w:val="-2"/>
                <w:sz w:val="18"/>
                <w:szCs w:val="18"/>
              </w:rPr>
              <w:t>.</w:t>
            </w:r>
            <w:r w:rsidRPr="004D3AE0">
              <w:rPr>
                <w:rFonts w:ascii="Arial" w:hAnsi="Arial" w:cs="Arial"/>
                <w:position w:val="-2"/>
                <w:sz w:val="18"/>
                <w:szCs w:val="18"/>
              </w:rPr>
              <w:t>:</w:t>
            </w:r>
          </w:p>
          <w:tbl>
            <w:tblPr>
              <w:tblStyle w:val="NormalTablePHPDOCX"/>
              <w:tblW w:w="5000" w:type="pct"/>
              <w:tblLook w:val="04A0" w:firstRow="1" w:lastRow="0" w:firstColumn="1" w:lastColumn="0" w:noHBand="0" w:noVBand="1"/>
            </w:tblPr>
            <w:tblGrid>
              <w:gridCol w:w="7224"/>
            </w:tblGrid>
            <w:tr w:rsidR="004D3AE0" w:rsidRPr="004D3AE0" w14:paraId="0092E2A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4D3AE0" w:rsidRPr="004D3AE0" w14:paraId="261B97FF" w14:textId="77777777">
                    <w:tc>
                      <w:tcPr>
                        <w:tcW w:w="0" w:type="auto"/>
                        <w:tcMar>
                          <w:top w:w="0" w:type="auto"/>
                          <w:bottom w:w="0" w:type="auto"/>
                        </w:tcMar>
                      </w:tcPr>
                      <w:p w14:paraId="26870D72" w14:textId="5ACC1F71" w:rsidR="00B75766" w:rsidRPr="004D3AE0" w:rsidRDefault="00A0468F">
                        <w:pPr>
                          <w:numPr>
                            <w:ilvl w:val="0"/>
                            <w:numId w:val="21"/>
                          </w:numPr>
                          <w:rPr>
                            <w:rFonts w:ascii="Arial" w:hAnsi="Arial" w:cs="Arial"/>
                            <w:sz w:val="18"/>
                            <w:szCs w:val="18"/>
                          </w:rPr>
                        </w:pPr>
                        <w:r w:rsidRPr="004D3AE0">
                          <w:rPr>
                            <w:rFonts w:ascii="Arial" w:hAnsi="Arial" w:cs="Arial"/>
                            <w:position w:val="-2"/>
                            <w:sz w:val="18"/>
                            <w:szCs w:val="18"/>
                          </w:rPr>
                          <w:t xml:space="preserve">v ponudbeni dokumentaciji ponudnik priloži priloge iz katerih je razvidno, da ponujena </w:t>
                        </w:r>
                        <w:r w:rsidR="004D3AE0" w:rsidRPr="004D3AE0">
                          <w:rPr>
                            <w:rFonts w:ascii="Arial" w:hAnsi="Arial" w:cs="Arial"/>
                            <w:position w:val="-2"/>
                            <w:sz w:val="18"/>
                            <w:szCs w:val="18"/>
                          </w:rPr>
                          <w:t>materiali/</w:t>
                        </w:r>
                        <w:r w:rsidRPr="004D3AE0">
                          <w:rPr>
                            <w:rFonts w:ascii="Arial" w:hAnsi="Arial" w:cs="Arial"/>
                            <w:position w:val="-2"/>
                            <w:sz w:val="18"/>
                            <w:szCs w:val="18"/>
                          </w:rPr>
                          <w:t xml:space="preserve">blago ustrezajo vsem naročnikovim strokovnim zahtevam: Izpolnjeni obrazci </w:t>
                        </w:r>
                        <w:proofErr w:type="spellStart"/>
                        <w:r w:rsidRPr="004D3AE0">
                          <w:rPr>
                            <w:rFonts w:ascii="Arial" w:hAnsi="Arial" w:cs="Arial"/>
                            <w:position w:val="-2"/>
                            <w:sz w:val="18"/>
                            <w:szCs w:val="18"/>
                          </w:rPr>
                          <w:t>xls</w:t>
                        </w:r>
                        <w:proofErr w:type="spellEnd"/>
                        <w:r w:rsidRPr="004D3AE0">
                          <w:rPr>
                            <w:rFonts w:ascii="Arial" w:hAnsi="Arial" w:cs="Arial"/>
                            <w:position w:val="-2"/>
                            <w:sz w:val="18"/>
                            <w:szCs w:val="18"/>
                          </w:rPr>
                          <w:t xml:space="preserve"> Popisi skupaj z </w:t>
                        </w:r>
                        <w:r w:rsidR="004D3AE0" w:rsidRPr="004D3AE0">
                          <w:rPr>
                            <w:rFonts w:ascii="Arial" w:hAnsi="Arial" w:cs="Arial"/>
                            <w:position w:val="-2"/>
                            <w:sz w:val="18"/>
                            <w:szCs w:val="18"/>
                          </w:rPr>
                          <w:t>rekapitulacijo</w:t>
                        </w:r>
                        <w:r w:rsidRPr="004D3AE0">
                          <w:rPr>
                            <w:rFonts w:ascii="Arial" w:hAnsi="Arial" w:cs="Arial"/>
                            <w:position w:val="-2"/>
                            <w:sz w:val="18"/>
                            <w:szCs w:val="18"/>
                          </w:rPr>
                          <w:t>  </w:t>
                        </w:r>
                        <w:r w:rsidR="00AD0136" w:rsidRPr="004D3AE0">
                          <w:rPr>
                            <w:rFonts w:ascii="Arial" w:hAnsi="Arial" w:cs="Arial"/>
                            <w:position w:val="-2"/>
                            <w:sz w:val="18"/>
                            <w:szCs w:val="18"/>
                          </w:rPr>
                          <w:t>(z navedbo ponujenega modela, kat. št. in proizvajalca blaga, tam kjer je to izrecno zahtevano)</w:t>
                        </w:r>
                      </w:p>
                    </w:tc>
                  </w:tr>
                </w:tbl>
                <w:p w14:paraId="0BA2D35A" w14:textId="77777777" w:rsidR="00B75766" w:rsidRPr="004D3AE0" w:rsidRDefault="00B75766"/>
              </w:tc>
            </w:tr>
          </w:tbl>
          <w:p w14:paraId="7FE443B1" w14:textId="6D845CF7" w:rsidR="00B75766" w:rsidRDefault="00A0468F">
            <w:pPr>
              <w:spacing w:before="135" w:after="135"/>
              <w:jc w:val="both"/>
              <w:textAlignment w:val="center"/>
            </w:pPr>
            <w:r w:rsidRPr="004D3AE0">
              <w:rPr>
                <w:rFonts w:ascii="Arial" w:hAnsi="Arial" w:cs="Arial"/>
                <w:position w:val="-2"/>
                <w:sz w:val="18"/>
                <w:szCs w:val="18"/>
              </w:rPr>
              <w:t xml:space="preserve">Iz priložene </w:t>
            </w:r>
            <w:proofErr w:type="spellStart"/>
            <w:r w:rsidRPr="004D3AE0">
              <w:rPr>
                <w:rFonts w:ascii="Arial" w:hAnsi="Arial" w:cs="Arial"/>
                <w:position w:val="-2"/>
                <w:sz w:val="18"/>
                <w:szCs w:val="18"/>
              </w:rPr>
              <w:t>prospektne</w:t>
            </w:r>
            <w:proofErr w:type="spellEnd"/>
            <w:r w:rsidRPr="004D3AE0">
              <w:rPr>
                <w:rFonts w:ascii="Arial" w:hAnsi="Arial" w:cs="Arial"/>
                <w:position w:val="-2"/>
                <w:sz w:val="18"/>
                <w:szCs w:val="18"/>
              </w:rPr>
              <w:t xml:space="preserve"> in tehnične dokumentacije</w:t>
            </w:r>
            <w:r w:rsidR="00AD0136" w:rsidRPr="004D3AE0">
              <w:rPr>
                <w:rFonts w:ascii="Arial" w:hAnsi="Arial" w:cs="Arial"/>
                <w:position w:val="-2"/>
                <w:sz w:val="18"/>
                <w:szCs w:val="18"/>
              </w:rPr>
              <w:t xml:space="preserve"> ( velja za blago, kjer je v popisih izrecno zahtevana navedba modela, proizvajalca in </w:t>
            </w:r>
            <w:proofErr w:type="spellStart"/>
            <w:r w:rsidR="00AD0136" w:rsidRPr="004D3AE0">
              <w:rPr>
                <w:rFonts w:ascii="Arial" w:hAnsi="Arial" w:cs="Arial"/>
                <w:position w:val="-2"/>
                <w:sz w:val="18"/>
                <w:szCs w:val="18"/>
              </w:rPr>
              <w:t>kat.št</w:t>
            </w:r>
            <w:proofErr w:type="spellEnd"/>
            <w:r w:rsidR="00AD0136" w:rsidRPr="004D3AE0">
              <w:rPr>
                <w:rFonts w:ascii="Arial" w:hAnsi="Arial" w:cs="Arial"/>
                <w:position w:val="-2"/>
                <w:sz w:val="18"/>
                <w:szCs w:val="18"/>
              </w:rPr>
              <w:t>.)</w:t>
            </w:r>
            <w:r w:rsidRPr="004D3AE0">
              <w:rPr>
                <w:rFonts w:ascii="Arial" w:hAnsi="Arial" w:cs="Arial"/>
                <w:position w:val="-2"/>
                <w:sz w:val="18"/>
                <w:szCs w:val="18"/>
              </w:rPr>
              <w:t>, mora biti jasno razvidno izpolnjevanje vseh tehničnih zahtev naročnika (natančno označena dokazila tehničnih karakteristik, po enakem vrstnem redu kot si sledijo posamezne točke zahtevane specifikacije predmeta naročila).</w:t>
            </w:r>
            <w:r w:rsidR="009E20CC" w:rsidRPr="004D3AE0">
              <w:rPr>
                <w:rFonts w:ascii="Arial" w:hAnsi="Arial" w:cs="Arial"/>
                <w:position w:val="-2"/>
                <w:sz w:val="18"/>
                <w:szCs w:val="18"/>
              </w:rPr>
              <w:t xml:space="preserve"> </w:t>
            </w:r>
          </w:p>
        </w:tc>
      </w:tr>
      <w:tr w:rsidR="00B75766" w14:paraId="51EF39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2A156"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44387" w14:textId="77777777" w:rsidR="00B75766" w:rsidRDefault="00A0468F">
            <w:pPr>
              <w:spacing w:before="135" w:after="135"/>
              <w:jc w:val="both"/>
              <w:textAlignment w:val="center"/>
            </w:pPr>
            <w:r>
              <w:rPr>
                <w:rFonts w:ascii="Arial" w:hAnsi="Arial" w:cs="Arial"/>
                <w:color w:val="000000"/>
                <w:position w:val="-2"/>
                <w:sz w:val="18"/>
                <w:szCs w:val="18"/>
              </w:rPr>
              <w:t>/</w:t>
            </w:r>
          </w:p>
        </w:tc>
      </w:tr>
      <w:tr w:rsidR="00B75766" w14:paraId="61D814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AC695"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13F8F"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40002D56"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obrazec.</w:t>
            </w:r>
          </w:p>
        </w:tc>
      </w:tr>
      <w:tr w:rsidR="00B75766" w14:paraId="39D0CC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D57C2"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C8870"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014B1E29" w14:textId="77777777" w:rsidR="00B75766" w:rsidRDefault="00A0468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  obrazec.</w:t>
            </w:r>
          </w:p>
        </w:tc>
      </w:tr>
    </w:tbl>
    <w:p w14:paraId="1A4EDB3A"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1B0F9AB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E3D08D3" w14:textId="77777777" w:rsidR="00B75766" w:rsidRDefault="00A0468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 za blago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86ECD" w14:textId="77777777" w:rsidR="00B75766" w:rsidRDefault="00A0468F">
            <w:pPr>
              <w:spacing w:before="135" w:after="135"/>
              <w:jc w:val="both"/>
              <w:textAlignment w:val="center"/>
            </w:pPr>
            <w:r>
              <w:rPr>
                <w:rFonts w:ascii="Arial" w:hAnsi="Arial" w:cs="Arial"/>
                <w:color w:val="000000"/>
                <w:position w:val="-2"/>
                <w:sz w:val="18"/>
                <w:szCs w:val="18"/>
              </w:rPr>
              <w:t xml:space="preserve">Da zagotavlja, da ima vse ponujeno blago CE certifikat, s katerim izkazuje varnost, kakovost in uporabnost ponujene opreme v skladu s smernicami  direktive EU ter za vse ponujeno blago razpolaga z izjavami o skladnosti - </w:t>
            </w:r>
            <w:proofErr w:type="spellStart"/>
            <w:r>
              <w:rPr>
                <w:rFonts w:ascii="Arial" w:hAnsi="Arial" w:cs="Arial"/>
                <w:color w:val="000000"/>
                <w:position w:val="-2"/>
                <w:sz w:val="18"/>
                <w:szCs w:val="18"/>
              </w:rPr>
              <w:t>declaration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conformity</w:t>
            </w:r>
            <w:proofErr w:type="spellEnd"/>
            <w:r>
              <w:rPr>
                <w:rFonts w:ascii="Arial" w:hAnsi="Arial" w:cs="Arial"/>
                <w:color w:val="000000"/>
                <w:position w:val="-2"/>
                <w:sz w:val="18"/>
                <w:szCs w:val="18"/>
              </w:rPr>
              <w:t>.</w:t>
            </w:r>
          </w:p>
        </w:tc>
      </w:tr>
      <w:tr w:rsidR="00B75766" w14:paraId="453E77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056EC"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9A56F" w14:textId="77777777" w:rsidR="00AD0136" w:rsidRDefault="00A046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predložiti ESPD obrazec in podpisan ter žigosan obrazec Krovne izjave s podpisom katerega izjavlja, da izpolnjuje navedeni pogoj</w:t>
            </w:r>
            <w:r w:rsidR="00AD0136">
              <w:rPr>
                <w:rFonts w:ascii="Arial" w:hAnsi="Arial" w:cs="Arial"/>
                <w:color w:val="000000"/>
                <w:position w:val="-2"/>
                <w:sz w:val="18"/>
                <w:szCs w:val="18"/>
              </w:rPr>
              <w:t>.</w:t>
            </w:r>
          </w:p>
          <w:p w14:paraId="480364CA" w14:textId="6AE0BDBA" w:rsidR="00B75766" w:rsidRDefault="00A0468F">
            <w:pPr>
              <w:spacing w:before="135" w:after="135"/>
              <w:jc w:val="both"/>
              <w:textAlignment w:val="center"/>
            </w:pPr>
            <w:r>
              <w:rPr>
                <w:rFonts w:ascii="Arial" w:hAnsi="Arial" w:cs="Arial"/>
                <w:color w:val="000000"/>
                <w:position w:val="-2"/>
                <w:sz w:val="18"/>
                <w:szCs w:val="18"/>
              </w:rPr>
              <w:t>CE certifikate ter izjave o skladnosti za ponujeno blago</w:t>
            </w:r>
            <w:r w:rsidR="00AD0136">
              <w:rPr>
                <w:rFonts w:ascii="Arial" w:hAnsi="Arial" w:cs="Arial"/>
                <w:color w:val="000000"/>
                <w:position w:val="-2"/>
                <w:sz w:val="18"/>
                <w:szCs w:val="18"/>
              </w:rPr>
              <w:t xml:space="preserve"> bo naročniku dostavil le izbrani ponudnik pred vgradnjo blaga</w:t>
            </w:r>
            <w:r>
              <w:rPr>
                <w:rFonts w:ascii="Arial" w:hAnsi="Arial" w:cs="Arial"/>
                <w:color w:val="000000"/>
                <w:position w:val="-2"/>
                <w:sz w:val="18"/>
                <w:szCs w:val="18"/>
              </w:rPr>
              <w:t>. </w:t>
            </w:r>
          </w:p>
        </w:tc>
      </w:tr>
      <w:tr w:rsidR="00B75766" w14:paraId="765737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9BCC9"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C320D" w14:textId="77777777" w:rsidR="00B75766" w:rsidRDefault="00A0468F">
            <w:pPr>
              <w:jc w:val="both"/>
              <w:textAlignment w:val="center"/>
            </w:pPr>
            <w:r>
              <w:rPr>
                <w:rFonts w:ascii="Arial" w:hAnsi="Arial" w:cs="Arial"/>
                <w:color w:val="000000"/>
                <w:position w:val="-2"/>
                <w:sz w:val="18"/>
                <w:szCs w:val="18"/>
              </w:rPr>
              <w:t> </w:t>
            </w:r>
          </w:p>
          <w:p w14:paraId="4698FE0E" w14:textId="77777777" w:rsidR="00B75766" w:rsidRDefault="00A0468F">
            <w:r>
              <w:rPr>
                <w:rFonts w:ascii="Arial" w:hAnsi="Arial" w:cs="Arial"/>
                <w:color w:val="000000"/>
                <w:position w:val="-2"/>
                <w:sz w:val="18"/>
                <w:szCs w:val="18"/>
              </w:rPr>
              <w:t xml:space="preserve"> /</w:t>
            </w:r>
          </w:p>
        </w:tc>
      </w:tr>
      <w:tr w:rsidR="00B75766" w14:paraId="6A2284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E7D102" w14:textId="77777777" w:rsidR="00B75766" w:rsidRDefault="00A0468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9E0C3"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7F408B07"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B75766" w14:paraId="0DA128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F7C08"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61AC6"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474DC591" w14:textId="77777777" w:rsidR="00B75766" w:rsidRDefault="00A0468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AAA64CD"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13C7A6E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5EA1297" w14:textId="77777777" w:rsidR="00B75766" w:rsidRDefault="00A0468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83074" w14:textId="77777777" w:rsidR="00B75766" w:rsidRDefault="00A0468F">
            <w:pPr>
              <w:spacing w:before="135" w:after="135"/>
              <w:jc w:val="both"/>
              <w:textAlignment w:val="center"/>
            </w:pPr>
            <w:r>
              <w:rPr>
                <w:rFonts w:ascii="Arial" w:hAnsi="Arial" w:cs="Arial"/>
                <w:color w:val="000000"/>
                <w:position w:val="-2"/>
                <w:sz w:val="18"/>
                <w:szCs w:val="18"/>
              </w:rPr>
              <w:t>Da zagotavlja zadostno število strokovno usposobljenega kadra za kakovostno in pravočasno izvedbo del predmeta naročanja. </w:t>
            </w:r>
          </w:p>
        </w:tc>
      </w:tr>
      <w:tr w:rsidR="00B75766" w14:paraId="5B0B61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A16A6"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3C362" w14:textId="77777777" w:rsidR="00B75766" w:rsidRDefault="00A0468F">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B75766" w14:paraId="053F09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35E65"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924A1" w14:textId="77777777" w:rsidR="00B75766" w:rsidRDefault="00A0468F">
            <w:pPr>
              <w:spacing w:before="135" w:after="135"/>
              <w:jc w:val="both"/>
              <w:textAlignment w:val="center"/>
            </w:pPr>
            <w:r>
              <w:rPr>
                <w:rFonts w:ascii="Arial" w:hAnsi="Arial" w:cs="Arial"/>
                <w:color w:val="000000"/>
                <w:position w:val="-2"/>
                <w:sz w:val="18"/>
                <w:szCs w:val="18"/>
              </w:rPr>
              <w:t>/</w:t>
            </w:r>
          </w:p>
        </w:tc>
      </w:tr>
      <w:tr w:rsidR="00B75766" w14:paraId="6D3C1E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AA698"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5EDEF"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1C75C610"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obrazec.</w:t>
            </w:r>
          </w:p>
        </w:tc>
      </w:tr>
      <w:tr w:rsidR="00B75766" w14:paraId="54ADB8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2EBDA"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EE47D"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4C903E2A" w14:textId="77777777" w:rsidR="00B75766" w:rsidRDefault="00A0468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  obrazec.</w:t>
            </w:r>
          </w:p>
        </w:tc>
      </w:tr>
    </w:tbl>
    <w:p w14:paraId="278398FF"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0C488FA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E912542" w14:textId="77777777" w:rsidR="00B75766" w:rsidRDefault="00A0468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Strokovnjaki - vodja del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F3EC7" w14:textId="4ADB8B78" w:rsidR="00B75766" w:rsidRPr="004D3AE0" w:rsidRDefault="00A0468F">
            <w:pPr>
              <w:spacing w:before="135" w:after="135"/>
              <w:jc w:val="both"/>
              <w:textAlignment w:val="center"/>
            </w:pPr>
            <w:r w:rsidRPr="004D3AE0">
              <w:rPr>
                <w:rFonts w:ascii="Arial" w:hAnsi="Arial" w:cs="Arial"/>
                <w:position w:val="-2"/>
                <w:sz w:val="18"/>
                <w:szCs w:val="18"/>
              </w:rPr>
              <w:t>Ponudnik mora razpolagati s strokovnjaki ( pogoji za strokovnjake so opredeljeni v 16. členu GZ-1), ki bodo morali biti v primeru izbire ponudnika dnevno prisotni na gradbišču:</w:t>
            </w:r>
          </w:p>
          <w:tbl>
            <w:tblPr>
              <w:tblStyle w:val="NormalTablePHPDOCX"/>
              <w:tblW w:w="5000" w:type="pct"/>
              <w:tblLook w:val="04A0" w:firstRow="1" w:lastRow="0" w:firstColumn="1" w:lastColumn="0" w:noHBand="0" w:noVBand="1"/>
            </w:tblPr>
            <w:tblGrid>
              <w:gridCol w:w="7224"/>
            </w:tblGrid>
            <w:tr w:rsidR="004D3AE0" w:rsidRPr="004D3AE0" w14:paraId="3615B6AF" w14:textId="77777777">
              <w:tc>
                <w:tcPr>
                  <w:tcW w:w="0" w:type="auto"/>
                  <w:tcMar>
                    <w:top w:w="0" w:type="auto"/>
                    <w:bottom w:w="0" w:type="auto"/>
                  </w:tcMar>
                  <w:vAlign w:val="center"/>
                </w:tcPr>
                <w:p w14:paraId="5C1A7BEF" w14:textId="48938C0C" w:rsidR="00B75766" w:rsidRPr="004D3AE0" w:rsidRDefault="00A0468F" w:rsidP="00F07E22">
                  <w:pPr>
                    <w:pStyle w:val="Odstavekseznama"/>
                    <w:numPr>
                      <w:ilvl w:val="0"/>
                      <w:numId w:val="68"/>
                    </w:numPr>
                    <w:spacing w:before="135" w:after="135"/>
                    <w:jc w:val="both"/>
                    <w:textAlignment w:val="center"/>
                  </w:pPr>
                  <w:r w:rsidRPr="004D3AE0">
                    <w:rPr>
                      <w:rFonts w:ascii="Arial" w:hAnsi="Arial" w:cs="Arial"/>
                      <w:position w:val="-2"/>
                      <w:sz w:val="18"/>
                      <w:szCs w:val="18"/>
                    </w:rPr>
                    <w:t xml:space="preserve">vodja </w:t>
                  </w:r>
                  <w:r w:rsidR="00F07E22" w:rsidRPr="004D3AE0">
                    <w:rPr>
                      <w:rFonts w:ascii="Arial" w:hAnsi="Arial" w:cs="Arial"/>
                      <w:position w:val="-2"/>
                      <w:sz w:val="18"/>
                      <w:szCs w:val="18"/>
                    </w:rPr>
                    <w:t>del </w:t>
                  </w:r>
                  <w:r w:rsidRPr="004D3AE0">
                    <w:rPr>
                      <w:rFonts w:ascii="Arial" w:hAnsi="Arial" w:cs="Arial"/>
                      <w:position w:val="-2"/>
                      <w:sz w:val="18"/>
                      <w:szCs w:val="18"/>
                    </w:rPr>
                    <w:t xml:space="preserve">(za vodenje vseh del) je lahko hkrati vodja </w:t>
                  </w:r>
                  <w:r w:rsidR="00F07E22" w:rsidRPr="004D3AE0">
                    <w:rPr>
                      <w:rFonts w:ascii="Arial" w:hAnsi="Arial" w:cs="Arial"/>
                      <w:position w:val="-2"/>
                      <w:sz w:val="18"/>
                      <w:szCs w:val="18"/>
                    </w:rPr>
                    <w:t xml:space="preserve">posameznih </w:t>
                  </w:r>
                  <w:r w:rsidRPr="004D3AE0">
                    <w:rPr>
                      <w:rFonts w:ascii="Arial" w:hAnsi="Arial" w:cs="Arial"/>
                      <w:position w:val="-2"/>
                      <w:sz w:val="18"/>
                      <w:szCs w:val="18"/>
                    </w:rPr>
                    <w:t xml:space="preserve">del za področje </w:t>
                  </w:r>
                  <w:r w:rsidR="00F07E22" w:rsidRPr="004D3AE0">
                    <w:rPr>
                      <w:rFonts w:ascii="Arial" w:hAnsi="Arial" w:cs="Arial"/>
                      <w:position w:val="-2"/>
                      <w:sz w:val="18"/>
                      <w:szCs w:val="18"/>
                    </w:rPr>
                    <w:t>elektrotehnike</w:t>
                  </w:r>
                  <w:r w:rsidRPr="004D3AE0">
                    <w:rPr>
                      <w:rFonts w:ascii="Arial" w:hAnsi="Arial" w:cs="Arial"/>
                      <w:position w:val="-2"/>
                      <w:sz w:val="18"/>
                      <w:szCs w:val="18"/>
                    </w:rPr>
                    <w:t xml:space="preserve"> </w:t>
                  </w:r>
                  <w:r w:rsidR="00F07E22" w:rsidRPr="004D3AE0">
                    <w:rPr>
                      <w:rFonts w:ascii="Arial" w:hAnsi="Arial" w:cs="Arial"/>
                      <w:position w:val="-2"/>
                      <w:sz w:val="18"/>
                      <w:szCs w:val="18"/>
                    </w:rPr>
                    <w:t xml:space="preserve">(vodja del ali </w:t>
                  </w:r>
                  <w:r w:rsidRPr="004D3AE0">
                    <w:rPr>
                      <w:rFonts w:ascii="Arial" w:hAnsi="Arial" w:cs="Arial"/>
                      <w:position w:val="-2"/>
                      <w:sz w:val="18"/>
                      <w:szCs w:val="18"/>
                    </w:rPr>
                    <w:t>PI</w:t>
                  </w:r>
                  <w:r w:rsidR="00F07E22" w:rsidRPr="004D3AE0">
                    <w:rPr>
                      <w:rFonts w:ascii="Arial" w:hAnsi="Arial" w:cs="Arial"/>
                      <w:position w:val="-2"/>
                      <w:sz w:val="18"/>
                      <w:szCs w:val="18"/>
                    </w:rPr>
                    <w:t>)</w:t>
                  </w:r>
                  <w:r w:rsidRPr="004D3AE0">
                    <w:rPr>
                      <w:rFonts w:ascii="Arial" w:hAnsi="Arial" w:cs="Arial"/>
                      <w:position w:val="-2"/>
                      <w:sz w:val="18"/>
                      <w:szCs w:val="18"/>
                    </w:rPr>
                    <w:t xml:space="preserve"> in je zaposlen pri ponudniku ali v primeru skupne ponudbe pri partnerju);</w:t>
                  </w:r>
                </w:p>
                <w:p w14:paraId="78281E0C" w14:textId="7EE05FA3" w:rsidR="00F07E22" w:rsidRPr="004D3AE0" w:rsidRDefault="00F07E22" w:rsidP="004D3AE0">
                  <w:pPr>
                    <w:pStyle w:val="Odstavekseznama"/>
                    <w:numPr>
                      <w:ilvl w:val="0"/>
                      <w:numId w:val="68"/>
                    </w:numPr>
                    <w:spacing w:before="135" w:after="135"/>
                    <w:jc w:val="both"/>
                    <w:textAlignment w:val="center"/>
                  </w:pPr>
                  <w:r w:rsidRPr="004D3AE0">
                    <w:rPr>
                      <w:rFonts w:ascii="Arial" w:hAnsi="Arial" w:cs="Arial"/>
                      <w:position w:val="-2"/>
                      <w:sz w:val="18"/>
                      <w:szCs w:val="18"/>
                    </w:rPr>
                    <w:t>vodja posameznih del za področje gradbeništva (vodja del ali PI s področja gradbeništva, ki je zaposlen pri ponudniku ali v primeru skupne ponudbe pri partnerju, ali pri podizvajalcu);</w:t>
                  </w:r>
                </w:p>
              </w:tc>
            </w:tr>
          </w:tbl>
          <w:p w14:paraId="7A0E2905" w14:textId="77777777" w:rsidR="00B75766" w:rsidRPr="004D3AE0" w:rsidRDefault="00B75766"/>
        </w:tc>
      </w:tr>
      <w:tr w:rsidR="00B75766" w14:paraId="636D09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C477F" w14:textId="77777777" w:rsidR="00B75766" w:rsidRDefault="00A0468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FABB5" w14:textId="77777777" w:rsidR="00B75766" w:rsidRPr="004D3AE0" w:rsidRDefault="00A0468F">
            <w:pPr>
              <w:spacing w:before="135" w:after="135"/>
              <w:jc w:val="both"/>
              <w:textAlignment w:val="center"/>
            </w:pPr>
            <w:r w:rsidRPr="004D3AE0">
              <w:rPr>
                <w:rFonts w:ascii="Arial" w:hAnsi="Arial" w:cs="Arial"/>
                <w:position w:val="-2"/>
                <w:sz w:val="18"/>
                <w:szCs w:val="18"/>
              </w:rPr>
              <w:t>Izpolnjen in podpisan Obrazec  KROVNA IZJAVA in ESPD obrazec ter dokazila za strokovnjaka:</w:t>
            </w:r>
          </w:p>
          <w:tbl>
            <w:tblPr>
              <w:tblStyle w:val="NormalTablePHPDOCX"/>
              <w:tblW w:w="0" w:type="auto"/>
              <w:tblLook w:val="04A0" w:firstRow="1" w:lastRow="0" w:firstColumn="1" w:lastColumn="0" w:noHBand="0" w:noVBand="1"/>
            </w:tblPr>
            <w:tblGrid>
              <w:gridCol w:w="7224"/>
            </w:tblGrid>
            <w:tr w:rsidR="004D3AE0" w:rsidRPr="004D3AE0" w14:paraId="779B9908" w14:textId="77777777">
              <w:tc>
                <w:tcPr>
                  <w:tcW w:w="0" w:type="auto"/>
                  <w:tcMar>
                    <w:top w:w="0" w:type="auto"/>
                    <w:bottom w:w="0" w:type="auto"/>
                  </w:tcMar>
                </w:tcPr>
                <w:p w14:paraId="443AE6B1" w14:textId="7C78D697" w:rsidR="00B75766" w:rsidRPr="004D3AE0" w:rsidRDefault="00A0468F">
                  <w:pPr>
                    <w:numPr>
                      <w:ilvl w:val="0"/>
                      <w:numId w:val="22"/>
                    </w:numPr>
                    <w:rPr>
                      <w:rFonts w:ascii="Arial" w:hAnsi="Arial" w:cs="Arial"/>
                      <w:sz w:val="18"/>
                      <w:szCs w:val="18"/>
                    </w:rPr>
                  </w:pPr>
                  <w:r w:rsidRPr="004D3AE0">
                    <w:rPr>
                      <w:rFonts w:ascii="Arial" w:hAnsi="Arial" w:cs="Arial"/>
                      <w:position w:val="-2"/>
                      <w:sz w:val="18"/>
                      <w:szCs w:val="18"/>
                    </w:rPr>
                    <w:t>Obrazec Seznam priglašen</w:t>
                  </w:r>
                  <w:r w:rsidR="00F07E22" w:rsidRPr="004D3AE0">
                    <w:rPr>
                      <w:rFonts w:ascii="Arial" w:hAnsi="Arial" w:cs="Arial"/>
                      <w:position w:val="-2"/>
                      <w:sz w:val="18"/>
                      <w:szCs w:val="18"/>
                    </w:rPr>
                    <w:t>ih</w:t>
                  </w:r>
                  <w:r w:rsidRPr="004D3AE0">
                    <w:rPr>
                      <w:rFonts w:ascii="Arial" w:hAnsi="Arial" w:cs="Arial"/>
                      <w:position w:val="-2"/>
                      <w:sz w:val="18"/>
                      <w:szCs w:val="18"/>
                    </w:rPr>
                    <w:t xml:space="preserve"> strokovnjak</w:t>
                  </w:r>
                  <w:r w:rsidR="00F07E22" w:rsidRPr="004D3AE0">
                    <w:rPr>
                      <w:rFonts w:ascii="Arial" w:hAnsi="Arial" w:cs="Arial"/>
                      <w:position w:val="-2"/>
                      <w:sz w:val="18"/>
                      <w:szCs w:val="18"/>
                    </w:rPr>
                    <w:t>ov</w:t>
                  </w:r>
                  <w:r w:rsidRPr="004D3AE0">
                    <w:rPr>
                      <w:rFonts w:ascii="Arial" w:hAnsi="Arial" w:cs="Arial"/>
                      <w:position w:val="-2"/>
                      <w:sz w:val="18"/>
                      <w:szCs w:val="18"/>
                    </w:rPr>
                    <w:t>;</w:t>
                  </w:r>
                </w:p>
                <w:p w14:paraId="22B0E706" w14:textId="5A26A6D1" w:rsidR="00B75766" w:rsidRPr="004D3AE0" w:rsidRDefault="00A0468F">
                  <w:pPr>
                    <w:numPr>
                      <w:ilvl w:val="0"/>
                      <w:numId w:val="22"/>
                    </w:numPr>
                    <w:rPr>
                      <w:rFonts w:ascii="Arial" w:hAnsi="Arial" w:cs="Arial"/>
                      <w:sz w:val="18"/>
                      <w:szCs w:val="18"/>
                    </w:rPr>
                  </w:pPr>
                  <w:r w:rsidRPr="004D3AE0">
                    <w:rPr>
                      <w:rFonts w:ascii="Arial" w:hAnsi="Arial" w:cs="Arial"/>
                      <w:position w:val="-2"/>
                      <w:sz w:val="18"/>
                      <w:szCs w:val="18"/>
                    </w:rPr>
                    <w:t>Dokazila za vodj</w:t>
                  </w:r>
                  <w:r w:rsidR="00F07E22" w:rsidRPr="004D3AE0">
                    <w:rPr>
                      <w:rFonts w:ascii="Arial" w:hAnsi="Arial" w:cs="Arial"/>
                      <w:position w:val="-2"/>
                      <w:sz w:val="18"/>
                      <w:szCs w:val="18"/>
                    </w:rPr>
                    <w:t>i</w:t>
                  </w:r>
                  <w:r w:rsidRPr="004D3AE0">
                    <w:rPr>
                      <w:rFonts w:ascii="Arial" w:hAnsi="Arial" w:cs="Arial"/>
                      <w:position w:val="-2"/>
                      <w:sz w:val="18"/>
                      <w:szCs w:val="18"/>
                    </w:rPr>
                    <w:t xml:space="preserve"> </w:t>
                  </w:r>
                  <w:r w:rsidR="00F07E22" w:rsidRPr="004D3AE0">
                    <w:rPr>
                      <w:rFonts w:ascii="Arial" w:hAnsi="Arial" w:cs="Arial"/>
                      <w:position w:val="-2"/>
                      <w:sz w:val="18"/>
                      <w:szCs w:val="18"/>
                    </w:rPr>
                    <w:t xml:space="preserve"> del</w:t>
                  </w:r>
                  <w:r w:rsidRPr="004D3AE0">
                    <w:rPr>
                      <w:rFonts w:ascii="Arial" w:hAnsi="Arial" w:cs="Arial"/>
                      <w:position w:val="-2"/>
                      <w:sz w:val="18"/>
                      <w:szCs w:val="18"/>
                    </w:rPr>
                    <w:t xml:space="preserve"> (izpis iz imenika IZS</w:t>
                  </w:r>
                  <w:r w:rsidR="00F07E22" w:rsidRPr="004D3AE0">
                    <w:rPr>
                      <w:rFonts w:ascii="Arial" w:hAnsi="Arial" w:cs="Arial"/>
                      <w:position w:val="-2"/>
                      <w:sz w:val="18"/>
                      <w:szCs w:val="18"/>
                    </w:rPr>
                    <w:t>/OZS</w:t>
                  </w:r>
                  <w:r w:rsidRPr="004D3AE0">
                    <w:rPr>
                      <w:rFonts w:ascii="Arial" w:hAnsi="Arial" w:cs="Arial"/>
                      <w:position w:val="-2"/>
                      <w:sz w:val="18"/>
                      <w:szCs w:val="18"/>
                    </w:rPr>
                    <w:t>, kopija pogodbe o zaposlitvi ali obrazec M1).</w:t>
                  </w:r>
                </w:p>
              </w:tc>
            </w:tr>
          </w:tbl>
          <w:p w14:paraId="7C083F30" w14:textId="65711E02" w:rsidR="00B75766" w:rsidRPr="004D3AE0" w:rsidRDefault="00B75766">
            <w:pPr>
              <w:spacing w:before="135" w:after="135"/>
              <w:jc w:val="both"/>
              <w:textAlignment w:val="center"/>
            </w:pPr>
          </w:p>
        </w:tc>
      </w:tr>
      <w:tr w:rsidR="00B75766" w14:paraId="3BAEC8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CDC26"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69B3D" w14:textId="77777777" w:rsidR="00B75766" w:rsidRDefault="00A0468F">
            <w:pPr>
              <w:jc w:val="both"/>
              <w:textAlignment w:val="center"/>
            </w:pPr>
            <w:r>
              <w:rPr>
                <w:rFonts w:ascii="Arial" w:hAnsi="Arial" w:cs="Arial"/>
                <w:color w:val="000000"/>
                <w:position w:val="-2"/>
                <w:sz w:val="18"/>
                <w:szCs w:val="18"/>
              </w:rPr>
              <w:t> </w:t>
            </w:r>
          </w:p>
          <w:p w14:paraId="30EE292F" w14:textId="77777777" w:rsidR="00B75766" w:rsidRDefault="00A0468F">
            <w:r>
              <w:rPr>
                <w:rFonts w:ascii="Arial" w:hAnsi="Arial" w:cs="Arial"/>
                <w:color w:val="000000"/>
                <w:position w:val="-2"/>
                <w:sz w:val="18"/>
                <w:szCs w:val="18"/>
              </w:rPr>
              <w:t xml:space="preserve"> /</w:t>
            </w:r>
          </w:p>
        </w:tc>
      </w:tr>
      <w:tr w:rsidR="00B75766" w14:paraId="519450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E4A23"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EFBAE"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338A0952" w14:textId="77777777" w:rsidR="00B75766" w:rsidRDefault="00A0468F">
            <w:pPr>
              <w:jc w:val="both"/>
              <w:textAlignment w:val="center"/>
            </w:pPr>
            <w:r>
              <w:rPr>
                <w:rFonts w:ascii="Arial" w:hAnsi="Arial" w:cs="Arial"/>
                <w:color w:val="000000"/>
                <w:position w:val="-2"/>
                <w:sz w:val="18"/>
                <w:szCs w:val="18"/>
              </w:rPr>
              <w:t> </w:t>
            </w:r>
          </w:p>
        </w:tc>
      </w:tr>
      <w:tr w:rsidR="00B75766" w14:paraId="2ACA22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9C36A"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C1E11" w14:textId="1A997F33" w:rsidR="00B75766" w:rsidRDefault="00A0468F" w:rsidP="00303F17">
            <w:pPr>
              <w:spacing w:before="135" w:after="135"/>
              <w:jc w:val="both"/>
              <w:textAlignment w:val="center"/>
            </w:pPr>
            <w:r>
              <w:rPr>
                <w:rFonts w:ascii="Arial" w:hAnsi="Arial" w:cs="Arial"/>
                <w:color w:val="000000"/>
                <w:position w:val="-2"/>
                <w:sz w:val="18"/>
                <w:szCs w:val="18"/>
              </w:rPr>
              <w:t>NI POTREBNO izpolnjevati pogoja</w:t>
            </w:r>
          </w:p>
        </w:tc>
      </w:tr>
    </w:tbl>
    <w:p w14:paraId="2797AEE7"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444074B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11D9EB3" w14:textId="77777777" w:rsidR="00B75766" w:rsidRPr="00303F17" w:rsidRDefault="00A0468F">
            <w:pPr>
              <w:jc w:val="center"/>
              <w:rPr>
                <w:color w:val="FF0000"/>
              </w:rPr>
            </w:pPr>
            <w:r w:rsidRPr="00E32080">
              <w:rPr>
                <w:rFonts w:ascii="Arial" w:hAnsi="Arial" w:cs="Arial"/>
                <w:b/>
                <w:bCs/>
                <w:color w:val="FFFFFF" w:themeColor="background1"/>
                <w:position w:val="-2"/>
                <w:sz w:val="18"/>
                <w:szCs w:val="18"/>
              </w:rPr>
              <w:t>POGOJ 5</w:t>
            </w:r>
            <w:r w:rsidRPr="00E32080">
              <w:rPr>
                <w:rFonts w:ascii="Arial" w:hAnsi="Arial" w:cs="Arial"/>
                <w:b/>
                <w:bCs/>
                <w:color w:val="FFFFFF" w:themeColor="background1"/>
                <w:position w:val="-2"/>
                <w:sz w:val="18"/>
                <w:szCs w:val="18"/>
              </w:rPr>
              <w:br/>
              <w:t>Referenca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DF724" w14:textId="77777777" w:rsidR="00B75766" w:rsidRPr="00303F17" w:rsidRDefault="00A0468F">
            <w:pPr>
              <w:jc w:val="both"/>
              <w:textAlignment w:val="center"/>
              <w:rPr>
                <w:color w:val="FF0000"/>
              </w:rPr>
            </w:pPr>
            <w:r w:rsidRPr="00303F17">
              <w:rPr>
                <w:rFonts w:ascii="Arial" w:hAnsi="Arial" w:cs="Arial"/>
                <w:color w:val="FF0000"/>
                <w:position w:val="-2"/>
                <w:sz w:val="18"/>
                <w:szCs w:val="18"/>
              </w:rPr>
              <w:t> </w:t>
            </w:r>
          </w:p>
          <w:tbl>
            <w:tblPr>
              <w:tblStyle w:val="NormalTablePHPDOCX"/>
              <w:tblW w:w="0" w:type="auto"/>
              <w:tblLook w:val="04A0" w:firstRow="1" w:lastRow="0" w:firstColumn="1" w:lastColumn="0" w:noHBand="0" w:noVBand="1"/>
            </w:tblPr>
            <w:tblGrid>
              <w:gridCol w:w="7224"/>
            </w:tblGrid>
            <w:tr w:rsidR="004D3AE0" w:rsidRPr="004D3AE0" w14:paraId="437C4319" w14:textId="77777777">
              <w:tc>
                <w:tcPr>
                  <w:tcW w:w="0" w:type="auto"/>
                  <w:tcMar>
                    <w:top w:w="0" w:type="auto"/>
                    <w:bottom w:w="0" w:type="auto"/>
                  </w:tcMar>
                </w:tcPr>
                <w:p w14:paraId="77DF102B" w14:textId="77777777" w:rsidR="00B75766" w:rsidRPr="004D3AE0" w:rsidRDefault="00A0468F">
                  <w:r w:rsidRPr="004D3AE0">
                    <w:rPr>
                      <w:rFonts w:ascii="Arial" w:hAnsi="Arial" w:cs="Arial"/>
                      <w:position w:val="-2"/>
                      <w:sz w:val="18"/>
                      <w:szCs w:val="18"/>
                    </w:rPr>
                    <w:t xml:space="preserve">Da ima ponudnik izkušnje iz izvajanja del predmeta javnega naročanja, ki jih dokazuje s predložitvijo referenc  v zadnjih petih letih od </w:t>
                  </w:r>
                  <w:proofErr w:type="spellStart"/>
                  <w:r w:rsidRPr="004D3AE0">
                    <w:rPr>
                      <w:rFonts w:ascii="Arial" w:hAnsi="Arial" w:cs="Arial"/>
                      <w:position w:val="-2"/>
                      <w:sz w:val="18"/>
                      <w:szCs w:val="18"/>
                    </w:rPr>
                    <w:t>datoma</w:t>
                  </w:r>
                  <w:proofErr w:type="spellEnd"/>
                  <w:r w:rsidRPr="004D3AE0">
                    <w:rPr>
                      <w:rFonts w:ascii="Arial" w:hAnsi="Arial" w:cs="Arial"/>
                      <w:position w:val="-2"/>
                      <w:sz w:val="18"/>
                      <w:szCs w:val="18"/>
                    </w:rPr>
                    <w:t>, določenega za predložitev ponudb, in sicer:</w:t>
                  </w:r>
                </w:p>
              </w:tc>
            </w:tr>
          </w:tbl>
          <w:p w14:paraId="1126EB21" w14:textId="77777777" w:rsidR="00B75766" w:rsidRPr="004D3AE0" w:rsidRDefault="00B75766"/>
          <w:tbl>
            <w:tblPr>
              <w:tblStyle w:val="NormalTablePHPDOCX"/>
              <w:tblW w:w="0" w:type="auto"/>
              <w:tblLook w:val="04A0" w:firstRow="1" w:lastRow="0" w:firstColumn="1" w:lastColumn="0" w:noHBand="0" w:noVBand="1"/>
            </w:tblPr>
            <w:tblGrid>
              <w:gridCol w:w="7224"/>
            </w:tblGrid>
            <w:tr w:rsidR="004D3AE0" w:rsidRPr="004D3AE0" w14:paraId="1801B02C" w14:textId="77777777">
              <w:tc>
                <w:tcPr>
                  <w:tcW w:w="0" w:type="auto"/>
                  <w:tcMar>
                    <w:top w:w="0" w:type="auto"/>
                    <w:bottom w:w="0" w:type="auto"/>
                  </w:tcMar>
                </w:tcPr>
                <w:p w14:paraId="1D170AAF" w14:textId="77777777" w:rsidR="00B75766" w:rsidRPr="004D3AE0" w:rsidRDefault="00A0468F">
                  <w:r w:rsidRPr="004D3AE0">
                    <w:rPr>
                      <w:rFonts w:ascii="Arial" w:hAnsi="Arial" w:cs="Arial"/>
                      <w:position w:val="-2"/>
                      <w:sz w:val="18"/>
                      <w:szCs w:val="18"/>
                    </w:rPr>
                    <w:t>• 1 referenco za sanacijo strehe v na javnih stavbah v vrednosti najmanj: 150.000,00 EUR z DDV</w:t>
                  </w:r>
                </w:p>
              </w:tc>
            </w:tr>
            <w:tr w:rsidR="004D3AE0" w:rsidRPr="004D3AE0" w14:paraId="3B70A87A" w14:textId="77777777">
              <w:tc>
                <w:tcPr>
                  <w:tcW w:w="0" w:type="auto"/>
                  <w:tcMar>
                    <w:top w:w="0" w:type="auto"/>
                    <w:bottom w:w="0" w:type="auto"/>
                  </w:tcMar>
                </w:tcPr>
                <w:p w14:paraId="36F04AC1" w14:textId="0438D002" w:rsidR="00B75766" w:rsidRPr="004D3AE0" w:rsidRDefault="00A0468F">
                  <w:r w:rsidRPr="004D3AE0">
                    <w:rPr>
                      <w:rFonts w:ascii="Arial" w:hAnsi="Arial" w:cs="Arial"/>
                      <w:position w:val="-2"/>
                      <w:sz w:val="18"/>
                      <w:szCs w:val="18"/>
                    </w:rPr>
                    <w:t xml:space="preserve">• 3 reference za izvedbo postavitve sončne elektrarne (ki vključujejo dobavo in montažo blaga) na strehe javnih stavb, vsaka </w:t>
                  </w:r>
                  <w:r w:rsidR="00926F58" w:rsidRPr="004D3AE0">
                    <w:rPr>
                      <w:rFonts w:ascii="Arial" w:hAnsi="Arial" w:cs="Arial"/>
                      <w:position w:val="-2"/>
                      <w:sz w:val="18"/>
                      <w:szCs w:val="18"/>
                    </w:rPr>
                    <w:t xml:space="preserve">z </w:t>
                  </w:r>
                  <w:r w:rsidRPr="004D3AE0">
                    <w:rPr>
                      <w:rFonts w:ascii="Arial" w:hAnsi="Arial" w:cs="Arial"/>
                      <w:position w:val="-2"/>
                      <w:sz w:val="18"/>
                      <w:szCs w:val="18"/>
                    </w:rPr>
                    <w:t>izkazom končne skupne moči SE najmanj</w:t>
                  </w:r>
                  <w:r w:rsidR="00F07E22" w:rsidRPr="004D3AE0">
                    <w:rPr>
                      <w:rFonts w:ascii="Arial" w:hAnsi="Arial" w:cs="Arial"/>
                      <w:position w:val="-2"/>
                      <w:sz w:val="18"/>
                      <w:szCs w:val="18"/>
                    </w:rPr>
                    <w:t xml:space="preserve"> </w:t>
                  </w:r>
                  <w:r w:rsidR="00926F58" w:rsidRPr="004D3AE0">
                    <w:rPr>
                      <w:rFonts w:ascii="Arial" w:hAnsi="Arial" w:cs="Arial"/>
                      <w:position w:val="-2"/>
                      <w:sz w:val="18"/>
                      <w:szCs w:val="18"/>
                    </w:rPr>
                    <w:t>3</w:t>
                  </w:r>
                  <w:r w:rsidR="00F07E22" w:rsidRPr="004D3AE0">
                    <w:rPr>
                      <w:rFonts w:ascii="Arial" w:hAnsi="Arial" w:cs="Arial"/>
                      <w:position w:val="-2"/>
                      <w:sz w:val="18"/>
                      <w:szCs w:val="18"/>
                    </w:rPr>
                    <w:t>00</w:t>
                  </w:r>
                  <w:r w:rsidR="004D3AE0">
                    <w:rPr>
                      <w:rFonts w:ascii="Arial" w:hAnsi="Arial" w:cs="Arial"/>
                      <w:position w:val="-2"/>
                      <w:sz w:val="18"/>
                      <w:szCs w:val="18"/>
                    </w:rPr>
                    <w:t xml:space="preserve"> </w:t>
                  </w:r>
                  <w:r w:rsidRPr="004D3AE0">
                    <w:rPr>
                      <w:rFonts w:ascii="Arial" w:hAnsi="Arial" w:cs="Arial"/>
                      <w:position w:val="-2"/>
                      <w:sz w:val="18"/>
                      <w:szCs w:val="18"/>
                    </w:rPr>
                    <w:t>kW.  </w:t>
                  </w:r>
                </w:p>
              </w:tc>
            </w:tr>
          </w:tbl>
          <w:p w14:paraId="6BFC2C68" w14:textId="77777777" w:rsidR="00B75766" w:rsidRPr="00303F17" w:rsidRDefault="00B75766">
            <w:pPr>
              <w:rPr>
                <w:color w:val="FF0000"/>
              </w:rPr>
            </w:pPr>
          </w:p>
        </w:tc>
      </w:tr>
      <w:tr w:rsidR="00B75766" w14:paraId="49C436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954C8"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67C7D" w14:textId="77777777" w:rsidR="00B75766" w:rsidRPr="004D3AE0" w:rsidRDefault="00A0468F">
            <w:pPr>
              <w:spacing w:before="135" w:after="135"/>
              <w:jc w:val="both"/>
              <w:textAlignment w:val="center"/>
            </w:pPr>
            <w:r w:rsidRPr="004D3AE0">
              <w:rPr>
                <w:rFonts w:ascii="Arial" w:hAnsi="Arial" w:cs="Arial"/>
                <w:position w:val="-2"/>
                <w:sz w:val="18"/>
                <w:szCs w:val="18"/>
              </w:rPr>
              <w:t>Ponudnik mora predložiti podpisan ter žigosan obrazec Krovne izjave in ESPD s podpisom katerega izjavlja, da izpolnjuje navedeni pogoj poleg pa predložiti dokazila:</w:t>
            </w:r>
          </w:p>
          <w:tbl>
            <w:tblPr>
              <w:tblStyle w:val="NormalTablePHPDOCX"/>
              <w:tblW w:w="5000" w:type="pct"/>
              <w:tblLook w:val="04A0" w:firstRow="1" w:lastRow="0" w:firstColumn="1" w:lastColumn="0" w:noHBand="0" w:noVBand="1"/>
            </w:tblPr>
            <w:tblGrid>
              <w:gridCol w:w="7224"/>
            </w:tblGrid>
            <w:tr w:rsidR="004D3AE0" w:rsidRPr="004D3AE0" w14:paraId="610A796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169"/>
                  </w:tblGrid>
                  <w:tr w:rsidR="004D3AE0" w:rsidRPr="004D3AE0" w14:paraId="75FCE5AA" w14:textId="77777777">
                    <w:tc>
                      <w:tcPr>
                        <w:tcW w:w="0" w:type="auto"/>
                        <w:tcMar>
                          <w:top w:w="0" w:type="auto"/>
                          <w:bottom w:w="0" w:type="auto"/>
                        </w:tcMar>
                      </w:tcPr>
                      <w:p w14:paraId="36A27664" w14:textId="77777777" w:rsidR="00B75766" w:rsidRPr="004D3AE0" w:rsidRDefault="00A0468F">
                        <w:pPr>
                          <w:numPr>
                            <w:ilvl w:val="0"/>
                            <w:numId w:val="23"/>
                          </w:numPr>
                          <w:rPr>
                            <w:rFonts w:ascii="Arial" w:hAnsi="Arial" w:cs="Arial"/>
                            <w:sz w:val="18"/>
                            <w:szCs w:val="18"/>
                          </w:rPr>
                        </w:pPr>
                        <w:r w:rsidRPr="004D3AE0">
                          <w:rPr>
                            <w:rFonts w:ascii="Arial" w:hAnsi="Arial" w:cs="Arial"/>
                            <w:position w:val="-2"/>
                            <w:sz w:val="18"/>
                            <w:szCs w:val="18"/>
                          </w:rPr>
                          <w:t xml:space="preserve">seznam referenc (referenčna lista) za </w:t>
                        </w:r>
                        <w:proofErr w:type="spellStart"/>
                        <w:r w:rsidRPr="004D3AE0">
                          <w:rPr>
                            <w:rFonts w:ascii="Arial" w:hAnsi="Arial" w:cs="Arial"/>
                            <w:position w:val="-2"/>
                            <w:sz w:val="18"/>
                            <w:szCs w:val="18"/>
                          </w:rPr>
                          <w:t>gosp.subjekt</w:t>
                        </w:r>
                        <w:proofErr w:type="spellEnd"/>
                        <w:r w:rsidRPr="004D3AE0">
                          <w:rPr>
                            <w:rFonts w:ascii="Arial" w:hAnsi="Arial" w:cs="Arial"/>
                            <w:position w:val="-2"/>
                            <w:sz w:val="18"/>
                            <w:szCs w:val="18"/>
                          </w:rPr>
                          <w:t xml:space="preserve"> in</w:t>
                        </w:r>
                      </w:p>
                      <w:p w14:paraId="11A4AFE7" w14:textId="12909035" w:rsidR="00B75766" w:rsidRPr="004D3AE0" w:rsidRDefault="00A0468F">
                        <w:pPr>
                          <w:numPr>
                            <w:ilvl w:val="0"/>
                            <w:numId w:val="23"/>
                          </w:numPr>
                          <w:rPr>
                            <w:rFonts w:ascii="Arial" w:hAnsi="Arial" w:cs="Arial"/>
                            <w:sz w:val="18"/>
                            <w:szCs w:val="18"/>
                          </w:rPr>
                        </w:pPr>
                        <w:r w:rsidRPr="004D3AE0">
                          <w:rPr>
                            <w:rFonts w:ascii="Arial" w:hAnsi="Arial" w:cs="Arial"/>
                            <w:position w:val="-2"/>
                            <w:sz w:val="18"/>
                            <w:szCs w:val="18"/>
                          </w:rPr>
                          <w:t>potrjene referenčne izjave naročnikov (investitorjev) </w:t>
                        </w:r>
                      </w:p>
                    </w:tc>
                  </w:tr>
                </w:tbl>
                <w:p w14:paraId="0203A62B" w14:textId="77777777" w:rsidR="00B75766" w:rsidRPr="004D3AE0" w:rsidRDefault="00B75766"/>
              </w:tc>
            </w:tr>
          </w:tbl>
          <w:p w14:paraId="69DFCCE4" w14:textId="77777777" w:rsidR="00B75766" w:rsidRPr="004D3AE0" w:rsidRDefault="00B75766"/>
        </w:tc>
      </w:tr>
      <w:tr w:rsidR="00B75766" w14:paraId="624DD7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4CC6C"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2FC8A" w14:textId="77777777" w:rsidR="00B75766" w:rsidRPr="004D3AE0" w:rsidRDefault="00A0468F">
            <w:pPr>
              <w:spacing w:before="135" w:after="135"/>
              <w:jc w:val="both"/>
              <w:textAlignment w:val="center"/>
            </w:pPr>
            <w:r w:rsidRPr="004D3AE0">
              <w:rPr>
                <w:rFonts w:ascii="Arial" w:hAnsi="Arial" w:cs="Arial"/>
                <w:position w:val="-2"/>
                <w:sz w:val="18"/>
                <w:szCs w:val="18"/>
              </w:rPr>
              <w:t>Skupina ponudnikov postavljeni pogoj izpolni skupaj ali preko kateregakoli člana skupine.</w:t>
            </w:r>
          </w:p>
          <w:p w14:paraId="2A9F018B" w14:textId="7FEE31C4" w:rsidR="00B75766" w:rsidRPr="004D3AE0" w:rsidRDefault="00A0468F">
            <w:pPr>
              <w:spacing w:before="135" w:after="135"/>
              <w:jc w:val="both"/>
              <w:textAlignment w:val="center"/>
            </w:pPr>
            <w:r w:rsidRPr="004D3AE0">
              <w:rPr>
                <w:rFonts w:ascii="Arial" w:hAnsi="Arial" w:cs="Arial"/>
                <w:position w:val="-2"/>
                <w:sz w:val="18"/>
                <w:szCs w:val="18"/>
              </w:rPr>
              <w:t>V kolikor ponudnik ponudbo oddaja s podizvajalci, lahko navedeni pogoj ponudnik izpolni tudi s podizvajalci, vendar le, če bo podizvajalec, katerega referenca se uporabi za dokazovanje izpolnitve pogoja dejansko izvajal predmetna dela, v primeru, da bo ponudnik izbran.</w:t>
            </w:r>
          </w:p>
          <w:p w14:paraId="310AE8F2" w14:textId="4A5D7F6C" w:rsidR="00B75766" w:rsidRPr="004D3AE0" w:rsidRDefault="00A0468F">
            <w:pPr>
              <w:spacing w:before="135" w:after="135"/>
              <w:jc w:val="both"/>
              <w:textAlignment w:val="center"/>
            </w:pPr>
            <w:r w:rsidRPr="004D3AE0">
              <w:rPr>
                <w:rFonts w:ascii="Arial" w:hAnsi="Arial" w:cs="Arial"/>
                <w:position w:val="-2"/>
                <w:sz w:val="18"/>
                <w:szCs w:val="18"/>
              </w:rPr>
              <w:t>Naročnik si pridržuje pravico, da navedene reference preveri sam pri investitorju ali ponudniku, in jih ne upošteva, v kolikor le-teh ne bo mogoče preveriti (preverba istovrstnosti referenčnih del in kakovosti izvedenih storitev) ali se pozivu naročnika ponudnik ali investitor ne bo odzval v opredeljenem času za odziv.</w:t>
            </w:r>
          </w:p>
          <w:p w14:paraId="0A974F47" w14:textId="77777777" w:rsidR="00B75766" w:rsidRPr="004D3AE0" w:rsidRDefault="00A0468F">
            <w:pPr>
              <w:spacing w:before="135" w:after="135"/>
              <w:jc w:val="both"/>
              <w:textAlignment w:val="center"/>
            </w:pPr>
            <w:r w:rsidRPr="004D3AE0">
              <w:rPr>
                <w:rFonts w:ascii="Arial" w:hAnsi="Arial" w:cs="Arial"/>
                <w:position w:val="-2"/>
                <w:sz w:val="18"/>
                <w:szCs w:val="18"/>
              </w:rPr>
              <w:t>Za preverjanje referenc bo moral investitor ali ponudnik, na poziv naročnika v razumnem roku, predložiti referenčno izjavo investitorja.</w:t>
            </w:r>
          </w:p>
          <w:p w14:paraId="69C91595" w14:textId="77777777" w:rsidR="00B75766" w:rsidRPr="004D3AE0" w:rsidRDefault="00A0468F">
            <w:pPr>
              <w:spacing w:before="135" w:after="135"/>
              <w:jc w:val="both"/>
              <w:textAlignment w:val="center"/>
            </w:pPr>
            <w:r w:rsidRPr="004D3AE0">
              <w:rPr>
                <w:rFonts w:ascii="Arial" w:hAnsi="Arial" w:cs="Arial"/>
                <w:b/>
                <w:bCs/>
                <w:position w:val="-2"/>
                <w:sz w:val="18"/>
                <w:szCs w:val="18"/>
              </w:rPr>
              <w:br/>
              <w:t>Referenčni posel mora biti potrjen s strani končnega naročnika - investitorja posla in ne npr. s strani glavnega izvajalca posla.</w:t>
            </w:r>
          </w:p>
        </w:tc>
      </w:tr>
      <w:tr w:rsidR="00B75766" w14:paraId="243C99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6038A" w14:textId="77777777" w:rsidR="00B75766" w:rsidRDefault="00A0468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2A591"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2C967CC0"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obrazec.</w:t>
            </w:r>
          </w:p>
        </w:tc>
      </w:tr>
      <w:tr w:rsidR="00B75766" w14:paraId="5BBDEC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3704F"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84F75"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61ECFD4A" w14:textId="77777777" w:rsidR="00B75766" w:rsidRDefault="00A0468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  obrazec.</w:t>
            </w:r>
          </w:p>
        </w:tc>
      </w:tr>
    </w:tbl>
    <w:p w14:paraId="20198011"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331B728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D52D53C" w14:textId="77777777" w:rsidR="00B75766" w:rsidRDefault="00A0468F">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 xml:space="preserve">Izpolnjevanje temeljnih </w:t>
            </w:r>
            <w:proofErr w:type="spellStart"/>
            <w:r>
              <w:rPr>
                <w:rFonts w:ascii="Arial" w:hAnsi="Arial" w:cs="Arial"/>
                <w:b/>
                <w:bCs/>
                <w:color w:val="FFFFFF"/>
                <w:position w:val="-2"/>
                <w:sz w:val="18"/>
                <w:szCs w:val="18"/>
              </w:rPr>
              <w:t>okoljskih</w:t>
            </w:r>
            <w:proofErr w:type="spellEnd"/>
            <w:r>
              <w:rPr>
                <w:rFonts w:ascii="Arial" w:hAnsi="Arial" w:cs="Arial"/>
                <w:b/>
                <w:bCs/>
                <w:color w:val="FFFFFF"/>
                <w:position w:val="-2"/>
                <w:sz w:val="18"/>
                <w:szCs w:val="18"/>
              </w:rPr>
              <w:t xml:space="preserve">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B1618" w14:textId="77777777" w:rsidR="00B75766" w:rsidRDefault="00A0468F">
            <w:pPr>
              <w:spacing w:before="135" w:after="135"/>
              <w:jc w:val="both"/>
              <w:textAlignment w:val="center"/>
            </w:pPr>
            <w:r w:rsidRPr="004D3AE0">
              <w:rPr>
                <w:rFonts w:cs="Helvetica"/>
                <w:position w:val="-2"/>
                <w:sz w:val="18"/>
                <w:szCs w:val="18"/>
              </w:rPr>
              <w:t>Gospodarski subjekt zagotavlja, da bo v primeru izbora dela in dobavo blaga (kjer je to primerno in zahtevano po Uredbi o zelenem JN)  izvajal na način, da bodo dela in dobavljeno blago  skladna z določili Uredbe o zelenem javnem naročanju.</w:t>
            </w:r>
          </w:p>
        </w:tc>
      </w:tr>
      <w:tr w:rsidR="00B75766" w14:paraId="15434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4AC42"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1414F" w14:textId="77777777" w:rsidR="00B75766" w:rsidRDefault="00A0468F">
            <w:pPr>
              <w:spacing w:before="135" w:after="135"/>
              <w:jc w:val="both"/>
              <w:textAlignment w:val="center"/>
            </w:pPr>
            <w:r>
              <w:rPr>
                <w:rFonts w:cs="Helvetica"/>
                <w:color w:val="000000"/>
                <w:position w:val="-2"/>
                <w:sz w:val="18"/>
                <w:szCs w:val="18"/>
              </w:rPr>
              <w:t>Izpolnjena in podpisana obrazca KROVNA IZJAVA in ESPD.</w:t>
            </w:r>
          </w:p>
        </w:tc>
      </w:tr>
      <w:tr w:rsidR="00B75766" w14:paraId="51041A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A9C09"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BBA39" w14:textId="6FF81CBE" w:rsidR="00B75766" w:rsidRDefault="00A0468F" w:rsidP="00303F17">
            <w:pPr>
              <w:jc w:val="both"/>
              <w:textAlignment w:val="center"/>
            </w:pPr>
            <w:r>
              <w:rPr>
                <w:rFonts w:ascii="Arial" w:hAnsi="Arial" w:cs="Arial"/>
                <w:color w:val="000000"/>
                <w:position w:val="-2"/>
                <w:sz w:val="18"/>
                <w:szCs w:val="18"/>
              </w:rPr>
              <w:t>  /</w:t>
            </w:r>
          </w:p>
        </w:tc>
      </w:tr>
      <w:tr w:rsidR="00B75766" w14:paraId="67535E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E6CF9"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760C1"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6B278CD9"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obrazec.</w:t>
            </w:r>
          </w:p>
        </w:tc>
      </w:tr>
      <w:tr w:rsidR="00B75766" w14:paraId="34428A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26C29"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C054F"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69C48C2D" w14:textId="77777777" w:rsidR="00B75766" w:rsidRDefault="00A0468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  obrazec.</w:t>
            </w:r>
          </w:p>
        </w:tc>
      </w:tr>
    </w:tbl>
    <w:p w14:paraId="77C5E0B2" w14:textId="77777777" w:rsidR="00B75766" w:rsidRDefault="00B75766">
      <w:pPr>
        <w:sectPr w:rsidR="00B75766" w:rsidSect="00D931BF">
          <w:pgSz w:w="11906" w:h="16838"/>
          <w:pgMar w:top="1418" w:right="1418" w:bottom="1418" w:left="1418" w:header="567" w:footer="680" w:gutter="0"/>
          <w:cols w:space="708"/>
          <w:docGrid w:linePitch="360"/>
        </w:sectPr>
      </w:pPr>
    </w:p>
    <w:p w14:paraId="7D4A1016" w14:textId="77777777" w:rsidR="00A0468F" w:rsidRPr="00141928" w:rsidRDefault="00A0468F"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75766" w14:paraId="55F4164B" w14:textId="77777777">
        <w:tc>
          <w:tcPr>
            <w:tcW w:w="0" w:type="auto"/>
            <w:shd w:val="clear" w:color="auto" w:fill="000000"/>
            <w:tcMar>
              <w:top w:w="150" w:type="dxa"/>
              <w:bottom w:w="150" w:type="dxa"/>
            </w:tcMar>
            <w:vAlign w:val="center"/>
          </w:tcPr>
          <w:p w14:paraId="1D580CE9" w14:textId="77777777" w:rsidR="00B75766" w:rsidRDefault="00A0468F">
            <w:pPr>
              <w:jc w:val="center"/>
            </w:pPr>
            <w:r>
              <w:rPr>
                <w:rFonts w:ascii="Arial" w:hAnsi="Arial" w:cs="Arial"/>
                <w:b/>
                <w:bCs/>
                <w:color w:val="FFFFFF"/>
                <w:position w:val="-2"/>
                <w:sz w:val="18"/>
                <w:szCs w:val="18"/>
                <w:shd w:val="clear" w:color="auto" w:fill="000000"/>
              </w:rPr>
              <w:t>Zavarovanje za resnost ponudbe</w:t>
            </w:r>
          </w:p>
        </w:tc>
      </w:tr>
    </w:tbl>
    <w:p w14:paraId="1008184F" w14:textId="77777777" w:rsidR="00B75766" w:rsidRDefault="00A0468F">
      <w:pPr>
        <w:spacing w:before="225" w:after="225" w:line="240" w:lineRule="auto"/>
        <w:jc w:val="both"/>
      </w:pPr>
      <w:r>
        <w:rPr>
          <w:rFonts w:ascii="Arial" w:hAnsi="Arial" w:cs="Arial"/>
          <w:color w:val="000000"/>
          <w:sz w:val="18"/>
          <w:szCs w:val="18"/>
        </w:rPr>
        <w:t>Instrument zavarovanja: Izjava ponudnika</w:t>
      </w:r>
    </w:p>
    <w:p w14:paraId="2199591B" w14:textId="77777777" w:rsidR="00B75766" w:rsidRDefault="00A0468F">
      <w:pPr>
        <w:spacing w:before="225" w:after="225" w:line="240" w:lineRule="auto"/>
        <w:jc w:val="both"/>
      </w:pPr>
      <w:r>
        <w:rPr>
          <w:rFonts w:ascii="Arial" w:hAnsi="Arial" w:cs="Arial"/>
          <w:color w:val="000000"/>
          <w:sz w:val="18"/>
          <w:szCs w:val="18"/>
        </w:rPr>
        <w:t>Višina zavarovanja: Izjava ponudnika</w:t>
      </w:r>
    </w:p>
    <w:p w14:paraId="12FC2273" w14:textId="77777777" w:rsidR="00B75766" w:rsidRDefault="00A0468F">
      <w:pPr>
        <w:spacing w:before="225" w:after="225" w:line="240" w:lineRule="auto"/>
        <w:jc w:val="both"/>
      </w:pPr>
      <w:r>
        <w:rPr>
          <w:rFonts w:ascii="Arial" w:hAnsi="Arial" w:cs="Arial"/>
          <w:color w:val="000000"/>
          <w:sz w:val="18"/>
          <w:szCs w:val="18"/>
        </w:rPr>
        <w:t>Čas veljavnosti: Izjava ponudnika</w:t>
      </w:r>
    </w:p>
    <w:p w14:paraId="6DC24DBF" w14:textId="77777777" w:rsidR="00B75766" w:rsidRPr="004D3AE0" w:rsidRDefault="00A0468F">
      <w:pPr>
        <w:spacing w:before="225" w:after="225" w:line="240" w:lineRule="auto"/>
        <w:jc w:val="both"/>
      </w:pPr>
      <w:r w:rsidRPr="004D3AE0">
        <w:rPr>
          <w:rFonts w:ascii="Arial" w:hAnsi="Arial" w:cs="Arial"/>
          <w:sz w:val="18"/>
          <w:szCs w:val="18"/>
        </w:rPr>
        <w:t>Naročnik od ponudnika ne zahteva instrumenta za zavarovanje resnosti ponudbe, vendar ga opozarja, da bo ponudnika v spodaj navedenih primerih uvrstil na lastno evidenco ponudnikov z negativnimi referencami  za obdobje 3 let: </w:t>
      </w:r>
    </w:p>
    <w:tbl>
      <w:tblPr>
        <w:tblStyle w:val="NormalTablePHPDOCX"/>
        <w:tblW w:w="0" w:type="auto"/>
        <w:tblInd w:w="108" w:type="dxa"/>
        <w:tblLook w:val="04A0" w:firstRow="1" w:lastRow="0" w:firstColumn="1" w:lastColumn="0" w:noHBand="0" w:noVBand="1"/>
      </w:tblPr>
      <w:tblGrid>
        <w:gridCol w:w="8962"/>
      </w:tblGrid>
      <w:tr w:rsidR="004D3AE0" w:rsidRPr="004D3AE0" w14:paraId="71C3D10B" w14:textId="77777777">
        <w:tc>
          <w:tcPr>
            <w:tcW w:w="0" w:type="auto"/>
            <w:tcMar>
              <w:top w:w="0" w:type="auto"/>
              <w:bottom w:w="0" w:type="auto"/>
            </w:tcMar>
          </w:tcPr>
          <w:p w14:paraId="522D8C86" w14:textId="77777777" w:rsidR="00B75766" w:rsidRPr="004D3AE0" w:rsidRDefault="00A0468F">
            <w:pPr>
              <w:numPr>
                <w:ilvl w:val="0"/>
                <w:numId w:val="24"/>
              </w:numPr>
              <w:jc w:val="both"/>
              <w:rPr>
                <w:rFonts w:ascii="Arial" w:hAnsi="Arial" w:cs="Arial"/>
                <w:sz w:val="18"/>
                <w:szCs w:val="18"/>
              </w:rPr>
            </w:pPr>
            <w:r w:rsidRPr="004D3AE0">
              <w:rPr>
                <w:rFonts w:ascii="Arial" w:hAnsi="Arial" w:cs="Arial"/>
                <w:sz w:val="18"/>
                <w:szCs w:val="18"/>
              </w:rPr>
              <w:t>če ponudnik umakne ponudbo po poteku roka za prejem ponudb ali nedopustno spremeni ponudbo v času njene veljavnosti,</w:t>
            </w:r>
          </w:p>
          <w:p w14:paraId="3874DF80" w14:textId="77777777" w:rsidR="00B75766" w:rsidRPr="004D3AE0" w:rsidRDefault="00A0468F">
            <w:pPr>
              <w:numPr>
                <w:ilvl w:val="0"/>
                <w:numId w:val="24"/>
              </w:numPr>
              <w:jc w:val="both"/>
              <w:rPr>
                <w:rFonts w:ascii="Arial" w:hAnsi="Arial" w:cs="Arial"/>
                <w:sz w:val="18"/>
                <w:szCs w:val="18"/>
              </w:rPr>
            </w:pPr>
            <w:r w:rsidRPr="004D3AE0">
              <w:rPr>
                <w:rFonts w:ascii="Arial" w:hAnsi="Arial" w:cs="Arial"/>
                <w:sz w:val="18"/>
                <w:szCs w:val="18"/>
              </w:rPr>
              <w:t>če ponudnik na poziv naročnika ne sklene pogodbe,</w:t>
            </w:r>
          </w:p>
          <w:p w14:paraId="76AEFDC6" w14:textId="77777777" w:rsidR="00B75766" w:rsidRPr="004D3AE0" w:rsidRDefault="00A0468F">
            <w:pPr>
              <w:numPr>
                <w:ilvl w:val="0"/>
                <w:numId w:val="24"/>
              </w:numPr>
              <w:jc w:val="both"/>
              <w:rPr>
                <w:rFonts w:ascii="Arial" w:hAnsi="Arial" w:cs="Arial"/>
                <w:sz w:val="18"/>
                <w:szCs w:val="18"/>
              </w:rPr>
            </w:pPr>
            <w:r w:rsidRPr="004D3AE0">
              <w:rPr>
                <w:rFonts w:ascii="Arial" w:hAnsi="Arial" w:cs="Arial"/>
                <w:sz w:val="18"/>
                <w:szCs w:val="18"/>
              </w:rPr>
              <w:t>če ponudnik ne dostavi, ne dostavi pravočasno ali ne dostavi ustreznega zavarovanja za dobro izvedbo pogodbenih obveznosti,</w:t>
            </w:r>
          </w:p>
          <w:p w14:paraId="324A91B0" w14:textId="77777777" w:rsidR="00B75766" w:rsidRPr="004D3AE0" w:rsidRDefault="00A0468F">
            <w:pPr>
              <w:numPr>
                <w:ilvl w:val="0"/>
                <w:numId w:val="24"/>
              </w:numPr>
              <w:jc w:val="both"/>
              <w:rPr>
                <w:rFonts w:ascii="Arial" w:hAnsi="Arial" w:cs="Arial"/>
                <w:sz w:val="18"/>
                <w:szCs w:val="18"/>
              </w:rPr>
            </w:pPr>
            <w:r w:rsidRPr="004D3AE0">
              <w:rPr>
                <w:rFonts w:ascii="Arial" w:hAnsi="Arial" w:cs="Arial"/>
                <w:sz w:val="18"/>
                <w:szCs w:val="18"/>
              </w:rPr>
              <w:t>v drugih primerih na strani ponudnika, zaradi katerih podpisana pogodba ne bi stopila v veljavo.</w:t>
            </w:r>
          </w:p>
        </w:tc>
      </w:tr>
    </w:tbl>
    <w:p w14:paraId="00379779" w14:textId="77777777" w:rsidR="00B75766" w:rsidRDefault="00B75766"/>
    <w:tbl>
      <w:tblPr>
        <w:tblStyle w:val="NormalTablePHPDOCX"/>
        <w:tblW w:w="2500" w:type="pct"/>
        <w:tblInd w:w="108" w:type="dxa"/>
        <w:tblLook w:val="04A0" w:firstRow="1" w:lastRow="0" w:firstColumn="1" w:lastColumn="0" w:noHBand="0" w:noVBand="1"/>
      </w:tblPr>
      <w:tblGrid>
        <w:gridCol w:w="4535"/>
      </w:tblGrid>
      <w:tr w:rsidR="00B75766" w14:paraId="68DE5AAF" w14:textId="77777777">
        <w:tc>
          <w:tcPr>
            <w:tcW w:w="0" w:type="auto"/>
            <w:shd w:val="clear" w:color="auto" w:fill="000000"/>
            <w:tcMar>
              <w:top w:w="150" w:type="dxa"/>
              <w:bottom w:w="150" w:type="dxa"/>
            </w:tcMar>
            <w:vAlign w:val="center"/>
          </w:tcPr>
          <w:p w14:paraId="6FBAB5D3" w14:textId="77777777" w:rsidR="00B75766" w:rsidRDefault="00A0468F">
            <w:pPr>
              <w:jc w:val="center"/>
            </w:pPr>
            <w:r>
              <w:rPr>
                <w:rFonts w:ascii="Arial" w:hAnsi="Arial" w:cs="Arial"/>
                <w:b/>
                <w:bCs/>
                <w:color w:val="FFFFFF"/>
                <w:position w:val="-2"/>
                <w:sz w:val="18"/>
                <w:szCs w:val="18"/>
                <w:shd w:val="clear" w:color="auto" w:fill="000000"/>
              </w:rPr>
              <w:t>Zavarovanje za dobro izvedbo</w:t>
            </w:r>
          </w:p>
        </w:tc>
      </w:tr>
    </w:tbl>
    <w:p w14:paraId="3549DD8B" w14:textId="77777777" w:rsidR="00B75766" w:rsidRDefault="00A0468F">
      <w:pPr>
        <w:spacing w:before="225" w:after="225" w:line="240" w:lineRule="auto"/>
        <w:jc w:val="both"/>
      </w:pPr>
      <w:r>
        <w:rPr>
          <w:rFonts w:ascii="Arial" w:hAnsi="Arial" w:cs="Arial"/>
          <w:color w:val="000000"/>
          <w:sz w:val="18"/>
          <w:szCs w:val="18"/>
        </w:rPr>
        <w:t>Instrument zavarovanja: bančna garancija / kavcijsko zavarovanje</w:t>
      </w:r>
    </w:p>
    <w:p w14:paraId="6DC4DB89" w14:textId="77777777" w:rsidR="00B75766" w:rsidRDefault="00A0468F">
      <w:pPr>
        <w:spacing w:before="225" w:after="225" w:line="240" w:lineRule="auto"/>
        <w:jc w:val="both"/>
      </w:pPr>
      <w:r>
        <w:rPr>
          <w:rFonts w:ascii="Arial" w:hAnsi="Arial" w:cs="Arial"/>
          <w:color w:val="000000"/>
          <w:sz w:val="18"/>
          <w:szCs w:val="18"/>
        </w:rPr>
        <w:t>Višina zavarovanja: 10% pogodbene vrednosti z DDV</w:t>
      </w:r>
    </w:p>
    <w:p w14:paraId="3426FFE5" w14:textId="65E215DD" w:rsidR="00B75766" w:rsidRDefault="00A0468F">
      <w:pPr>
        <w:spacing w:before="225" w:after="225" w:line="240" w:lineRule="auto"/>
        <w:jc w:val="both"/>
      </w:pPr>
      <w:r>
        <w:rPr>
          <w:rFonts w:ascii="Arial" w:hAnsi="Arial" w:cs="Arial"/>
          <w:color w:val="000000"/>
          <w:sz w:val="18"/>
          <w:szCs w:val="18"/>
        </w:rPr>
        <w:t xml:space="preserve">Čas veljavnosti: </w:t>
      </w:r>
      <w:r w:rsidR="00F475AF">
        <w:rPr>
          <w:rFonts w:ascii="Arial" w:hAnsi="Arial" w:cs="Arial"/>
          <w:color w:val="000000"/>
          <w:sz w:val="18"/>
          <w:szCs w:val="18"/>
        </w:rPr>
        <w:t>še najmanj 30 dni od prejema ustreznega zavarovanja za odpravo napak</w:t>
      </w:r>
    </w:p>
    <w:p w14:paraId="5733C809" w14:textId="77777777" w:rsidR="00B75766" w:rsidRDefault="00A0468F">
      <w:pPr>
        <w:spacing w:before="225" w:after="225" w:line="240" w:lineRule="auto"/>
        <w:jc w:val="both"/>
      </w:pPr>
      <w:r>
        <w:rPr>
          <w:rFonts w:ascii="Arial" w:hAnsi="Arial" w:cs="Arial"/>
          <w:color w:val="000000"/>
          <w:sz w:val="18"/>
          <w:szCs w:val="18"/>
        </w:rPr>
        <w:t>Zahtevanje dokazila: ni zahtevano dokazilo</w:t>
      </w:r>
    </w:p>
    <w:p w14:paraId="788DE4EC" w14:textId="2D6D9EF8" w:rsidR="00B75766" w:rsidRDefault="00A0468F">
      <w:pPr>
        <w:spacing w:before="225" w:after="225" w:line="240" w:lineRule="auto"/>
      </w:pPr>
      <w:r>
        <w:rPr>
          <w:rFonts w:ascii="Arial" w:hAnsi="Arial" w:cs="Arial"/>
          <w:color w:val="000000"/>
          <w:sz w:val="18"/>
          <w:szCs w:val="18"/>
        </w:rPr>
        <w:t>Ponudnik z oddajo ponudbe potrjuje, da bo naročniku izročil ustrezno zavarovanje. Ponudnik predloži v ponudbi zgolj parafiran vzorec zavarovanja.</w:t>
      </w:r>
    </w:p>
    <w:p w14:paraId="769421E6" w14:textId="61786835" w:rsidR="00B75766" w:rsidRDefault="00A0468F">
      <w:pPr>
        <w:spacing w:before="225" w:after="225" w:line="240" w:lineRule="auto"/>
        <w:rPr>
          <w:rFonts w:ascii="Arial" w:hAnsi="Arial" w:cs="Arial"/>
          <w:color w:val="000000"/>
          <w:sz w:val="18"/>
          <w:szCs w:val="18"/>
        </w:rPr>
      </w:pPr>
      <w:r>
        <w:rPr>
          <w:rFonts w:ascii="Arial" w:hAnsi="Arial" w:cs="Arial"/>
          <w:color w:val="000000"/>
          <w:sz w:val="18"/>
          <w:szCs w:val="18"/>
        </w:rPr>
        <w:t xml:space="preserve">Izbrani ponudnik mora najkasneje v 5 dneh po podpisu pogodbe naročniku </w:t>
      </w:r>
      <w:r w:rsidR="004B2F98">
        <w:rPr>
          <w:rFonts w:ascii="Arial" w:hAnsi="Arial" w:cs="Arial"/>
          <w:color w:val="000000"/>
          <w:sz w:val="18"/>
          <w:szCs w:val="18"/>
        </w:rPr>
        <w:t xml:space="preserve">dostaviti </w:t>
      </w:r>
      <w:r>
        <w:rPr>
          <w:rFonts w:ascii="Arial" w:hAnsi="Arial" w:cs="Arial"/>
          <w:color w:val="000000"/>
          <w:sz w:val="18"/>
          <w:szCs w:val="18"/>
        </w:rPr>
        <w:t>ustrezno zavarovanje. </w:t>
      </w:r>
    </w:p>
    <w:p w14:paraId="48878DA7" w14:textId="77777777" w:rsidR="009A7108" w:rsidRDefault="009A7108">
      <w:pPr>
        <w:spacing w:before="225" w:after="225" w:line="240" w:lineRule="auto"/>
        <w:rPr>
          <w:rFonts w:ascii="Arial" w:hAnsi="Arial" w:cs="Arial"/>
          <w:color w:val="000000"/>
          <w:sz w:val="18"/>
          <w:szCs w:val="18"/>
        </w:rPr>
      </w:pPr>
    </w:p>
    <w:p w14:paraId="5C502212" w14:textId="2110EA5F" w:rsidR="009A7108" w:rsidRPr="009A7108" w:rsidRDefault="009A7108">
      <w:pPr>
        <w:spacing w:before="225" w:after="225" w:line="240" w:lineRule="auto"/>
        <w:rPr>
          <w:rFonts w:ascii="Arial" w:hAnsi="Arial" w:cs="Arial"/>
          <w:color w:val="000000"/>
          <w:sz w:val="18"/>
          <w:szCs w:val="18"/>
        </w:rPr>
      </w:pPr>
      <w:r w:rsidRPr="009A7108">
        <w:rPr>
          <w:rFonts w:ascii="Arial" w:hAnsi="Arial" w:cs="Arial"/>
          <w:color w:val="000000"/>
          <w:sz w:val="18"/>
          <w:szCs w:val="18"/>
        </w:rPr>
        <w:t>Zavarovanje lahko naročnik vnovči brez predhodnega opomina izvajalcu.</w:t>
      </w:r>
    </w:p>
    <w:p w14:paraId="2F507A4C" w14:textId="369C94CD" w:rsidR="00110897" w:rsidRPr="004D3AE0" w:rsidRDefault="00110897">
      <w:pPr>
        <w:spacing w:before="225" w:after="225" w:line="240" w:lineRule="auto"/>
        <w:rPr>
          <w:rFonts w:ascii="Arial" w:hAnsi="Arial" w:cs="Arial"/>
          <w:sz w:val="18"/>
          <w:szCs w:val="18"/>
        </w:rPr>
      </w:pPr>
      <w:r w:rsidRPr="004D3AE0">
        <w:rPr>
          <w:rFonts w:ascii="Arial" w:hAnsi="Arial" w:cs="Arial"/>
          <w:sz w:val="18"/>
          <w:szCs w:val="18"/>
        </w:rPr>
        <w:t>Zavarovanje za dobro izvedbo pogodbenih obveznosti se lahko vnovči iz razlogov navedenih v zavarovanju, razpisu ali pogodbi, še zlasti pa:</w:t>
      </w:r>
    </w:p>
    <w:p w14:paraId="09D6A942" w14:textId="28CE58EC" w:rsidR="00110897" w:rsidRPr="004D3AE0" w:rsidRDefault="00110897" w:rsidP="00110897">
      <w:pPr>
        <w:pStyle w:val="Odstavekseznama"/>
        <w:numPr>
          <w:ilvl w:val="0"/>
          <w:numId w:val="67"/>
        </w:numPr>
        <w:spacing w:before="225" w:after="225" w:line="240" w:lineRule="auto"/>
        <w:rPr>
          <w:rFonts w:ascii="Arial" w:hAnsi="Arial" w:cs="Arial"/>
          <w:sz w:val="18"/>
          <w:szCs w:val="18"/>
        </w:rPr>
      </w:pPr>
      <w:r w:rsidRPr="004D3AE0">
        <w:rPr>
          <w:rFonts w:ascii="Arial" w:hAnsi="Arial" w:cs="Arial"/>
          <w:sz w:val="18"/>
          <w:szCs w:val="18"/>
        </w:rPr>
        <w:t>če izvajalec ne pristopi k uvedbi v delo v skladu z opredelitvijo v pogodbi,</w:t>
      </w:r>
    </w:p>
    <w:p w14:paraId="04E51D42" w14:textId="013230C0" w:rsidR="00110897" w:rsidRPr="004D3AE0" w:rsidRDefault="00110897" w:rsidP="00110897">
      <w:pPr>
        <w:pStyle w:val="Odstavekseznama"/>
        <w:numPr>
          <w:ilvl w:val="0"/>
          <w:numId w:val="67"/>
        </w:numPr>
        <w:spacing w:before="225" w:after="225" w:line="240" w:lineRule="auto"/>
        <w:rPr>
          <w:rFonts w:ascii="Arial" w:hAnsi="Arial" w:cs="Arial"/>
          <w:sz w:val="18"/>
          <w:szCs w:val="18"/>
        </w:rPr>
      </w:pPr>
      <w:r w:rsidRPr="004D3AE0">
        <w:rPr>
          <w:rFonts w:ascii="Arial" w:hAnsi="Arial" w:cs="Arial"/>
          <w:sz w:val="18"/>
          <w:szCs w:val="18"/>
        </w:rPr>
        <w:t>če izvajalec svojih obveznosti ne izpolni skladno s pogodbo, razpisom, če jih ne opravi skladno z zahtevano kakovostjo, obsegom ali v zahtevanem pogodbenem roku,</w:t>
      </w:r>
    </w:p>
    <w:p w14:paraId="1C447279" w14:textId="003D856F" w:rsidR="00110897" w:rsidRPr="004D3AE0" w:rsidRDefault="00110897" w:rsidP="00110897">
      <w:pPr>
        <w:pStyle w:val="Odstavekseznama"/>
        <w:numPr>
          <w:ilvl w:val="0"/>
          <w:numId w:val="67"/>
        </w:numPr>
        <w:spacing w:before="225" w:after="225" w:line="240" w:lineRule="auto"/>
        <w:rPr>
          <w:rFonts w:ascii="Arial" w:hAnsi="Arial" w:cs="Arial"/>
          <w:sz w:val="18"/>
          <w:szCs w:val="18"/>
        </w:rPr>
      </w:pPr>
      <w:r w:rsidRPr="004D3AE0">
        <w:rPr>
          <w:rFonts w:ascii="Arial" w:hAnsi="Arial" w:cs="Arial"/>
          <w:sz w:val="18"/>
          <w:szCs w:val="18"/>
        </w:rPr>
        <w:t>če izvajalec po svoji krivdi odstopi od pogodbe,</w:t>
      </w:r>
    </w:p>
    <w:p w14:paraId="7FEBBAFF" w14:textId="68CC880C" w:rsidR="00110897" w:rsidRPr="004D3AE0" w:rsidRDefault="00110897" w:rsidP="00110897">
      <w:pPr>
        <w:pStyle w:val="Odstavekseznama"/>
        <w:numPr>
          <w:ilvl w:val="0"/>
          <w:numId w:val="67"/>
        </w:numPr>
        <w:spacing w:before="225" w:after="225" w:line="240" w:lineRule="auto"/>
        <w:rPr>
          <w:rFonts w:ascii="Arial" w:hAnsi="Arial" w:cs="Arial"/>
          <w:sz w:val="18"/>
          <w:szCs w:val="18"/>
        </w:rPr>
      </w:pPr>
      <w:r w:rsidRPr="004D3AE0">
        <w:rPr>
          <w:rFonts w:ascii="Arial" w:hAnsi="Arial" w:cs="Arial"/>
          <w:sz w:val="18"/>
          <w:szCs w:val="18"/>
        </w:rPr>
        <w:t>za poplačilo škode, ki jo naročniku povzroči izvajalec in le-te ne povrne v roku 8 dni od poziva naročnika,</w:t>
      </w:r>
    </w:p>
    <w:p w14:paraId="02D06B8B" w14:textId="492D95FA" w:rsidR="00110897" w:rsidRPr="004D3AE0" w:rsidRDefault="00110897" w:rsidP="00110897">
      <w:pPr>
        <w:pStyle w:val="Odstavekseznama"/>
        <w:numPr>
          <w:ilvl w:val="0"/>
          <w:numId w:val="67"/>
        </w:numPr>
        <w:spacing w:before="225" w:after="225" w:line="240" w:lineRule="auto"/>
        <w:rPr>
          <w:rFonts w:ascii="Arial" w:hAnsi="Arial" w:cs="Arial"/>
          <w:sz w:val="18"/>
          <w:szCs w:val="18"/>
        </w:rPr>
      </w:pPr>
      <w:r w:rsidRPr="004D3AE0">
        <w:rPr>
          <w:rFonts w:ascii="Arial" w:hAnsi="Arial" w:cs="Arial"/>
          <w:sz w:val="18"/>
          <w:szCs w:val="18"/>
        </w:rPr>
        <w:t>za povračilo škode na sosednjih objektih ali nepremičninah oziroma premičninah, ki se tam nahajajo, ki jo naročniku povzroči izvajalec, če je ne poravna v 8 dneh od prejema poziva naročnika,</w:t>
      </w:r>
    </w:p>
    <w:p w14:paraId="3C43F782" w14:textId="3F618B53" w:rsidR="00110897" w:rsidRPr="004D3AE0" w:rsidRDefault="00F475AF" w:rsidP="00110897">
      <w:pPr>
        <w:pStyle w:val="Odstavekseznama"/>
        <w:numPr>
          <w:ilvl w:val="0"/>
          <w:numId w:val="67"/>
        </w:numPr>
        <w:spacing w:before="225" w:after="225" w:line="240" w:lineRule="auto"/>
        <w:rPr>
          <w:rFonts w:ascii="Arial" w:hAnsi="Arial" w:cs="Arial"/>
          <w:sz w:val="18"/>
          <w:szCs w:val="18"/>
        </w:rPr>
      </w:pPr>
      <w:r w:rsidRPr="004D3AE0">
        <w:rPr>
          <w:rFonts w:ascii="Arial" w:hAnsi="Arial" w:cs="Arial"/>
          <w:sz w:val="18"/>
          <w:szCs w:val="18"/>
        </w:rPr>
        <w:t xml:space="preserve">za poplačilo pogodbenih kazni in/ali stroškov obračunanih na podlagi te pogodbe in/ali razpisa, plačilo globe izvajalca zaradi neupoštevanja navodil naročnika, zaradi nekakovostne, nepravočasne izvedbe ali </w:t>
      </w:r>
      <w:proofErr w:type="spellStart"/>
      <w:r w:rsidRPr="004D3AE0">
        <w:rPr>
          <w:rFonts w:ascii="Arial" w:hAnsi="Arial" w:cs="Arial"/>
          <w:sz w:val="18"/>
          <w:szCs w:val="18"/>
        </w:rPr>
        <w:t>neizvedbe</w:t>
      </w:r>
      <w:proofErr w:type="spellEnd"/>
      <w:r w:rsidRPr="004D3AE0">
        <w:rPr>
          <w:rFonts w:ascii="Arial" w:hAnsi="Arial" w:cs="Arial"/>
          <w:sz w:val="18"/>
          <w:szCs w:val="18"/>
        </w:rPr>
        <w:t xml:space="preserve"> izvajalca, skladno z zahtevami naročnika,</w:t>
      </w:r>
    </w:p>
    <w:p w14:paraId="269675EE" w14:textId="1F77A3EA" w:rsidR="00F475AF" w:rsidRPr="004D3AE0" w:rsidRDefault="00F475AF" w:rsidP="00110897">
      <w:pPr>
        <w:pStyle w:val="Odstavekseznama"/>
        <w:numPr>
          <w:ilvl w:val="0"/>
          <w:numId w:val="67"/>
        </w:numPr>
        <w:spacing w:before="225" w:after="225" w:line="240" w:lineRule="auto"/>
        <w:rPr>
          <w:rFonts w:ascii="Arial" w:hAnsi="Arial" w:cs="Arial"/>
          <w:sz w:val="18"/>
          <w:szCs w:val="18"/>
        </w:rPr>
      </w:pPr>
      <w:r w:rsidRPr="004D3AE0">
        <w:rPr>
          <w:rFonts w:ascii="Arial" w:hAnsi="Arial" w:cs="Arial"/>
          <w:sz w:val="18"/>
          <w:szCs w:val="18"/>
        </w:rPr>
        <w:t>za kritje potrjenih  obveznosti izvajalca do njegovih podizvajalcev, če jih iz kakršnega koli razloga izvajalec do zapadlosti ne poravna,</w:t>
      </w:r>
    </w:p>
    <w:p w14:paraId="7F3AE95E" w14:textId="426850A8" w:rsidR="00F475AF" w:rsidRPr="004D3AE0" w:rsidRDefault="00F475AF" w:rsidP="00110897">
      <w:pPr>
        <w:pStyle w:val="Odstavekseznama"/>
        <w:numPr>
          <w:ilvl w:val="0"/>
          <w:numId w:val="67"/>
        </w:numPr>
        <w:spacing w:before="225" w:after="225" w:line="240" w:lineRule="auto"/>
        <w:rPr>
          <w:rFonts w:ascii="Arial" w:hAnsi="Arial" w:cs="Arial"/>
          <w:sz w:val="18"/>
          <w:szCs w:val="18"/>
        </w:rPr>
      </w:pPr>
      <w:r w:rsidRPr="004D3AE0">
        <w:rPr>
          <w:rFonts w:ascii="Arial" w:hAnsi="Arial" w:cs="Arial"/>
          <w:sz w:val="18"/>
          <w:szCs w:val="18"/>
        </w:rPr>
        <w:lastRenderedPageBreak/>
        <w:t>če izvajalec v pogodbeno dogovorjenem roku ne predloži ustrezne bančne garancije za odpravo napak v garancijski dobi,</w:t>
      </w:r>
    </w:p>
    <w:p w14:paraId="6A648B89" w14:textId="208EEA8D" w:rsidR="00F475AF" w:rsidRPr="004D3AE0" w:rsidRDefault="00F475AF" w:rsidP="00110897">
      <w:pPr>
        <w:pStyle w:val="Odstavekseznama"/>
        <w:numPr>
          <w:ilvl w:val="0"/>
          <w:numId w:val="67"/>
        </w:numPr>
        <w:spacing w:before="225" w:after="225" w:line="240" w:lineRule="auto"/>
        <w:rPr>
          <w:rFonts w:ascii="Arial" w:hAnsi="Arial" w:cs="Arial"/>
          <w:sz w:val="18"/>
          <w:szCs w:val="18"/>
        </w:rPr>
      </w:pPr>
      <w:r w:rsidRPr="004D3AE0">
        <w:rPr>
          <w:rFonts w:ascii="Arial" w:hAnsi="Arial" w:cs="Arial"/>
          <w:sz w:val="18"/>
          <w:szCs w:val="18"/>
        </w:rPr>
        <w:t>v drugih primerih izvajalčevih kršitev pogodbenih obveznosti oziroma drugih primerih po prostem preudarku naročnika.</w:t>
      </w:r>
    </w:p>
    <w:p w14:paraId="49D62839" w14:textId="6342AA78" w:rsidR="00F475AF" w:rsidRPr="004D3AE0" w:rsidRDefault="00F475AF" w:rsidP="00F475AF">
      <w:pPr>
        <w:spacing w:before="225" w:after="225" w:line="240" w:lineRule="auto"/>
        <w:rPr>
          <w:rFonts w:ascii="Arial" w:hAnsi="Arial" w:cs="Arial"/>
          <w:sz w:val="18"/>
          <w:szCs w:val="18"/>
        </w:rPr>
      </w:pPr>
      <w:r w:rsidRPr="004D3AE0">
        <w:rPr>
          <w:rFonts w:ascii="Arial" w:hAnsi="Arial" w:cs="Arial"/>
          <w:sz w:val="18"/>
          <w:szCs w:val="18"/>
        </w:rPr>
        <w:t xml:space="preserve"> Če se med izvajanjem podaljša pogodbeni rok za dokončanje, mora izvajalec ustrezno podaljšati zavarovanje za dobro izvedbo pogodbenih obveznosti in jo naročniku dostaviti v roku </w:t>
      </w:r>
      <w:r w:rsidR="00031BB7">
        <w:rPr>
          <w:rFonts w:ascii="Arial" w:hAnsi="Arial" w:cs="Arial"/>
          <w:sz w:val="18"/>
          <w:szCs w:val="18"/>
        </w:rPr>
        <w:t xml:space="preserve">10 </w:t>
      </w:r>
      <w:r w:rsidRPr="004D3AE0">
        <w:rPr>
          <w:rFonts w:ascii="Arial" w:hAnsi="Arial" w:cs="Arial"/>
          <w:sz w:val="18"/>
          <w:szCs w:val="18"/>
        </w:rPr>
        <w:t xml:space="preserve"> dni od poziva, sicer ima naročnik pravico zavarovanje za dobro izvedbo pogodbenih obveznosti vnovčiti v celotnem znesku ne glede na to, ali mu je ali bi mu zaradi tega nastala kakšna škoda in ne glede na pogodbena določila vezana na pogodbeno kazen.</w:t>
      </w:r>
    </w:p>
    <w:p w14:paraId="22D0F8F4" w14:textId="7808A85C" w:rsidR="00F475AF" w:rsidRPr="004D3AE0" w:rsidRDefault="00F475AF" w:rsidP="00F475AF">
      <w:pPr>
        <w:spacing w:before="225" w:after="225" w:line="240" w:lineRule="auto"/>
        <w:rPr>
          <w:rFonts w:ascii="Arial" w:hAnsi="Arial" w:cs="Arial"/>
          <w:sz w:val="18"/>
          <w:szCs w:val="18"/>
        </w:rPr>
      </w:pPr>
      <w:r w:rsidRPr="004D3AE0">
        <w:rPr>
          <w:rFonts w:ascii="Arial" w:hAnsi="Arial" w:cs="Arial"/>
          <w:sz w:val="18"/>
          <w:szCs w:val="18"/>
        </w:rPr>
        <w:t xml:space="preserve">Če se med izvajanjem </w:t>
      </w:r>
      <w:r w:rsidR="000A3D4B" w:rsidRPr="004D3AE0">
        <w:rPr>
          <w:rFonts w:ascii="Arial" w:hAnsi="Arial" w:cs="Arial"/>
          <w:sz w:val="18"/>
          <w:szCs w:val="18"/>
        </w:rPr>
        <w:t>poveča pogodbena vrednost</w:t>
      </w:r>
      <w:r w:rsidRPr="004D3AE0">
        <w:rPr>
          <w:rFonts w:ascii="Arial" w:hAnsi="Arial" w:cs="Arial"/>
          <w:sz w:val="18"/>
          <w:szCs w:val="18"/>
        </w:rPr>
        <w:t xml:space="preserve">, mora izvajalec ustrezno </w:t>
      </w:r>
      <w:r w:rsidR="000A3D4B" w:rsidRPr="004D3AE0">
        <w:rPr>
          <w:rFonts w:ascii="Arial" w:hAnsi="Arial" w:cs="Arial"/>
          <w:sz w:val="18"/>
          <w:szCs w:val="18"/>
        </w:rPr>
        <w:t xml:space="preserve">povišati </w:t>
      </w:r>
      <w:r w:rsidRPr="004D3AE0">
        <w:rPr>
          <w:rFonts w:ascii="Arial" w:hAnsi="Arial" w:cs="Arial"/>
          <w:sz w:val="18"/>
          <w:szCs w:val="18"/>
        </w:rPr>
        <w:t>zavarovanje za dobro izvedbo pogodbenih obveznosti in jo naročniku dostaviti v roku ??? dni od poziva, sicer ima naročnik pravico zavarovanje za dobro izvedbo pogodbenih obveznosti vnovčiti v celotnem znesku ne glede na to, ali mu je ali bi mu zaradi tega nastala kakšna škoda in ne glede na pogodbena določila vezana na pogodbeno kazen.</w:t>
      </w:r>
    </w:p>
    <w:p w14:paraId="0E7F6DEC" w14:textId="0F92A90B" w:rsidR="000A3D4B" w:rsidRPr="004D3AE0" w:rsidRDefault="000A3D4B" w:rsidP="00F475AF">
      <w:pPr>
        <w:spacing w:before="225" w:after="225" w:line="240" w:lineRule="auto"/>
        <w:rPr>
          <w:rFonts w:ascii="Arial" w:hAnsi="Arial" w:cs="Arial"/>
          <w:sz w:val="18"/>
          <w:szCs w:val="18"/>
        </w:rPr>
      </w:pPr>
      <w:r w:rsidRPr="004D3AE0">
        <w:rPr>
          <w:rFonts w:ascii="Arial" w:hAnsi="Arial" w:cs="Arial"/>
          <w:sz w:val="18"/>
          <w:szCs w:val="18"/>
        </w:rPr>
        <w:t xml:space="preserve">V primeru, ko naročnik vnovči zavarovanje za dobro izvedbo pogodbenih obveznosti, je izvajalec nemudoma, najkasneje pa v roku 10 delovnih dni od </w:t>
      </w:r>
      <w:r w:rsidR="00DC6610" w:rsidRPr="004D3AE0">
        <w:rPr>
          <w:rFonts w:ascii="Arial" w:hAnsi="Arial" w:cs="Arial"/>
          <w:sz w:val="18"/>
          <w:szCs w:val="18"/>
        </w:rPr>
        <w:t>u</w:t>
      </w:r>
      <w:r w:rsidRPr="004D3AE0">
        <w:rPr>
          <w:rFonts w:ascii="Arial" w:hAnsi="Arial" w:cs="Arial"/>
          <w:sz w:val="18"/>
          <w:szCs w:val="18"/>
        </w:rPr>
        <w:t>novčitve, dolžan naročniku dostaviti novo, vsebinsko enako zavarovanje za dobro izvedbo pogodbenih obveznosti</w:t>
      </w:r>
      <w:r w:rsidR="00DC6610" w:rsidRPr="004D3AE0">
        <w:rPr>
          <w:rFonts w:ascii="Arial" w:hAnsi="Arial" w:cs="Arial"/>
          <w:sz w:val="18"/>
          <w:szCs w:val="18"/>
        </w:rPr>
        <w:t>. V primeru kršitve te obveznosti je izvajalec dolžan naročniku plačati pogodbeno kazen v višini 3%  od višine bančne garancije za vsak koledarski dan zamude. Ne glede na to sme naročnik v takem primeru po lastni presoji tudi odstopiti od pogodbe, v vsakem primeru pa ima poleg vsega pravico zahtevati povrnitev vse škode, ki mu je bila oziroma mu bo s tem povzročena. Opredelitev škode je v diskreciji naročnika.</w:t>
      </w:r>
    </w:p>
    <w:p w14:paraId="3FC408F4" w14:textId="77777777" w:rsidR="00F475AF" w:rsidRDefault="00F475AF" w:rsidP="00F475AF">
      <w:pPr>
        <w:spacing w:before="225" w:after="225" w:line="240" w:lineRule="auto"/>
      </w:pPr>
    </w:p>
    <w:p w14:paraId="11BE0475" w14:textId="77777777" w:rsidR="00F475AF" w:rsidRDefault="00F475AF" w:rsidP="00F475AF">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B75766" w14:paraId="1C444DA8" w14:textId="77777777">
        <w:tc>
          <w:tcPr>
            <w:tcW w:w="0" w:type="auto"/>
            <w:shd w:val="clear" w:color="auto" w:fill="000000"/>
            <w:tcMar>
              <w:top w:w="150" w:type="dxa"/>
              <w:bottom w:w="150" w:type="dxa"/>
            </w:tcMar>
            <w:vAlign w:val="center"/>
          </w:tcPr>
          <w:p w14:paraId="2BE5719D" w14:textId="77777777" w:rsidR="00B75766" w:rsidRDefault="00A0468F">
            <w:pPr>
              <w:jc w:val="center"/>
            </w:pPr>
            <w:r>
              <w:rPr>
                <w:rFonts w:ascii="Arial" w:hAnsi="Arial" w:cs="Arial"/>
                <w:b/>
                <w:bCs/>
                <w:color w:val="FFFFFF"/>
                <w:position w:val="-2"/>
                <w:sz w:val="18"/>
                <w:szCs w:val="18"/>
                <w:shd w:val="clear" w:color="auto" w:fill="000000"/>
              </w:rPr>
              <w:t>Zavarovanje za odpravo napak</w:t>
            </w:r>
          </w:p>
        </w:tc>
      </w:tr>
    </w:tbl>
    <w:p w14:paraId="0363F3A9" w14:textId="77777777" w:rsidR="00B75766" w:rsidRPr="004D3AE0" w:rsidRDefault="00A0468F">
      <w:pPr>
        <w:spacing w:before="225" w:after="225" w:line="240" w:lineRule="auto"/>
        <w:jc w:val="both"/>
        <w:rPr>
          <w:rFonts w:ascii="Arial" w:hAnsi="Arial" w:cs="Arial"/>
          <w:sz w:val="18"/>
          <w:szCs w:val="18"/>
        </w:rPr>
      </w:pPr>
      <w:r w:rsidRPr="004D3AE0">
        <w:rPr>
          <w:rFonts w:ascii="Arial" w:hAnsi="Arial" w:cs="Arial"/>
          <w:sz w:val="18"/>
          <w:szCs w:val="18"/>
        </w:rPr>
        <w:t>Instrument zavarovanja: bančna garancija / kavcijsko zavarovanje</w:t>
      </w:r>
    </w:p>
    <w:p w14:paraId="2C8754C4" w14:textId="77777777" w:rsidR="00B75766" w:rsidRPr="004D3AE0" w:rsidRDefault="00A0468F">
      <w:pPr>
        <w:spacing w:before="225" w:after="225" w:line="240" w:lineRule="auto"/>
        <w:jc w:val="both"/>
        <w:rPr>
          <w:rFonts w:ascii="Arial" w:hAnsi="Arial" w:cs="Arial"/>
          <w:sz w:val="18"/>
          <w:szCs w:val="18"/>
        </w:rPr>
      </w:pPr>
      <w:r w:rsidRPr="004D3AE0">
        <w:rPr>
          <w:rFonts w:ascii="Arial" w:hAnsi="Arial" w:cs="Arial"/>
          <w:sz w:val="18"/>
          <w:szCs w:val="18"/>
        </w:rPr>
        <w:t>Višina zavarovanja: 5% pogodbene vrednosti z DDV</w:t>
      </w:r>
    </w:p>
    <w:p w14:paraId="5ECBA9C9" w14:textId="2B2E9A55" w:rsidR="00B75766" w:rsidRPr="004D3AE0" w:rsidRDefault="00A0468F">
      <w:pPr>
        <w:spacing w:before="225" w:after="225" w:line="240" w:lineRule="auto"/>
        <w:jc w:val="both"/>
        <w:rPr>
          <w:rFonts w:ascii="Arial" w:hAnsi="Arial" w:cs="Arial"/>
          <w:sz w:val="18"/>
          <w:szCs w:val="18"/>
        </w:rPr>
      </w:pPr>
      <w:r w:rsidRPr="004D3AE0">
        <w:rPr>
          <w:rFonts w:ascii="Arial" w:hAnsi="Arial" w:cs="Arial"/>
          <w:sz w:val="18"/>
          <w:szCs w:val="18"/>
        </w:rPr>
        <w:t xml:space="preserve">Čas veljavnosti: </w:t>
      </w:r>
      <w:r w:rsidR="00926F58" w:rsidRPr="004D3AE0">
        <w:rPr>
          <w:rFonts w:ascii="Arial" w:hAnsi="Arial" w:cs="Arial"/>
          <w:sz w:val="18"/>
          <w:szCs w:val="18"/>
        </w:rPr>
        <w:t>10</w:t>
      </w:r>
      <w:r w:rsidRPr="004D3AE0">
        <w:rPr>
          <w:rFonts w:ascii="Arial" w:hAnsi="Arial" w:cs="Arial"/>
          <w:sz w:val="18"/>
          <w:szCs w:val="18"/>
        </w:rPr>
        <w:t xml:space="preserve"> let </w:t>
      </w:r>
      <w:r w:rsidR="00727DBF" w:rsidRPr="004D3AE0">
        <w:rPr>
          <w:rFonts w:ascii="Arial" w:hAnsi="Arial" w:cs="Arial"/>
          <w:sz w:val="18"/>
          <w:szCs w:val="18"/>
        </w:rPr>
        <w:t xml:space="preserve">in en mesec </w:t>
      </w:r>
      <w:r w:rsidRPr="004D3AE0">
        <w:rPr>
          <w:rFonts w:ascii="Arial" w:hAnsi="Arial" w:cs="Arial"/>
          <w:sz w:val="18"/>
          <w:szCs w:val="18"/>
        </w:rPr>
        <w:t>po uspešni primopredaji oz. do izročitve nadomestnega zavarovanja (menice) za preostalo garancijsko dobo</w:t>
      </w:r>
      <w:r w:rsidR="00727DBF" w:rsidRPr="004D3AE0">
        <w:rPr>
          <w:rFonts w:ascii="Arial" w:hAnsi="Arial" w:cs="Arial"/>
          <w:sz w:val="18"/>
          <w:szCs w:val="18"/>
        </w:rPr>
        <w:t xml:space="preserve"> in še mesec dni več</w:t>
      </w:r>
    </w:p>
    <w:p w14:paraId="3BE1CB9C" w14:textId="527AD0C8" w:rsidR="00B75766" w:rsidRPr="004D3AE0" w:rsidRDefault="00A0468F">
      <w:pPr>
        <w:spacing w:before="225" w:after="225" w:line="240" w:lineRule="auto"/>
        <w:jc w:val="both"/>
        <w:rPr>
          <w:rFonts w:ascii="Arial" w:hAnsi="Arial" w:cs="Arial"/>
          <w:sz w:val="18"/>
          <w:szCs w:val="18"/>
        </w:rPr>
      </w:pPr>
      <w:r w:rsidRPr="004D3AE0">
        <w:rPr>
          <w:rFonts w:ascii="Arial" w:hAnsi="Arial" w:cs="Arial"/>
          <w:sz w:val="18"/>
          <w:szCs w:val="18"/>
        </w:rPr>
        <w:t>Zahtevanje dokazila: ni zahtevano dokazilo</w:t>
      </w:r>
      <w:r w:rsidR="00303F17" w:rsidRPr="004D3AE0">
        <w:rPr>
          <w:rFonts w:ascii="Arial" w:hAnsi="Arial" w:cs="Arial"/>
          <w:sz w:val="18"/>
          <w:szCs w:val="18"/>
        </w:rPr>
        <w:t xml:space="preserve">. </w:t>
      </w:r>
      <w:r w:rsidRPr="004D3AE0">
        <w:rPr>
          <w:rFonts w:ascii="Arial" w:hAnsi="Arial" w:cs="Arial"/>
          <w:sz w:val="18"/>
          <w:szCs w:val="18"/>
        </w:rPr>
        <w:t xml:space="preserve">Ponudnik z oddajo ponudbe potrjuje, da bo naročniku izročil ustrezno zavarovanje. Ponudnik predloži v ponudbi zgolj parafiran vzorec </w:t>
      </w:r>
      <w:proofErr w:type="spellStart"/>
      <w:r w:rsidRPr="004D3AE0">
        <w:rPr>
          <w:rFonts w:ascii="Arial" w:hAnsi="Arial" w:cs="Arial"/>
          <w:sz w:val="18"/>
          <w:szCs w:val="18"/>
        </w:rPr>
        <w:t>zavaraovanja</w:t>
      </w:r>
      <w:proofErr w:type="spellEnd"/>
      <w:r w:rsidRPr="004D3AE0">
        <w:rPr>
          <w:rFonts w:ascii="Arial" w:hAnsi="Arial" w:cs="Arial"/>
          <w:sz w:val="18"/>
          <w:szCs w:val="18"/>
        </w:rPr>
        <w:t>.</w:t>
      </w:r>
    </w:p>
    <w:p w14:paraId="604D00B4" w14:textId="0A0DF4D2" w:rsidR="00B75766" w:rsidRPr="004D3AE0" w:rsidRDefault="00A0468F">
      <w:pPr>
        <w:spacing w:before="225" w:after="225" w:line="240" w:lineRule="auto"/>
        <w:jc w:val="both"/>
        <w:rPr>
          <w:rFonts w:ascii="Arial" w:hAnsi="Arial" w:cs="Arial"/>
          <w:sz w:val="18"/>
          <w:szCs w:val="18"/>
        </w:rPr>
      </w:pPr>
      <w:r w:rsidRPr="004D3AE0">
        <w:rPr>
          <w:rFonts w:ascii="Arial" w:hAnsi="Arial" w:cs="Arial"/>
          <w:sz w:val="18"/>
          <w:szCs w:val="18"/>
        </w:rPr>
        <w:t xml:space="preserve">Izbrani ponudnik mora najkasneje v </w:t>
      </w:r>
      <w:r w:rsidR="00926F58" w:rsidRPr="004D3AE0">
        <w:rPr>
          <w:rFonts w:ascii="Arial" w:hAnsi="Arial" w:cs="Arial"/>
          <w:sz w:val="18"/>
          <w:szCs w:val="18"/>
        </w:rPr>
        <w:t xml:space="preserve">10 </w:t>
      </w:r>
      <w:r w:rsidRPr="004D3AE0">
        <w:rPr>
          <w:rFonts w:ascii="Arial" w:hAnsi="Arial" w:cs="Arial"/>
          <w:sz w:val="18"/>
          <w:szCs w:val="18"/>
        </w:rPr>
        <w:t>dneh po podpisu primopredajnega zapisnika naročniku dostaviti ustrezno zavarovanje. </w:t>
      </w:r>
    </w:p>
    <w:p w14:paraId="71C38039" w14:textId="291D17CD" w:rsidR="00303F17" w:rsidRPr="004D3AE0" w:rsidRDefault="00EC6C44">
      <w:pPr>
        <w:spacing w:before="225" w:after="225" w:line="240" w:lineRule="auto"/>
        <w:jc w:val="both"/>
        <w:rPr>
          <w:rFonts w:ascii="Arial" w:hAnsi="Arial" w:cs="Arial"/>
          <w:sz w:val="18"/>
          <w:szCs w:val="18"/>
        </w:rPr>
      </w:pPr>
      <w:r w:rsidRPr="004D3AE0">
        <w:rPr>
          <w:rFonts w:ascii="Arial" w:hAnsi="Arial" w:cs="Arial"/>
          <w:sz w:val="18"/>
          <w:szCs w:val="18"/>
        </w:rPr>
        <w:t>Če izvajalec zavarovanja ne predloži ali ne predloži pravočasno, ima naročnik pravico unovčiti zavarovanje za dobro izvedbo pogodbenih obveznosti, in sicer v celotnem znesku, ne glede na to ali mu je zaradi tega nastala kakšna škoda in ne glede na določila o pogodbeni kazni.</w:t>
      </w:r>
    </w:p>
    <w:p w14:paraId="141370CD" w14:textId="25C1C311" w:rsidR="00727DBF" w:rsidRPr="004D3AE0" w:rsidRDefault="00727DBF">
      <w:pPr>
        <w:spacing w:before="225" w:after="225" w:line="240" w:lineRule="auto"/>
        <w:jc w:val="both"/>
        <w:rPr>
          <w:rFonts w:ascii="Arial" w:hAnsi="Arial" w:cs="Arial"/>
          <w:sz w:val="18"/>
          <w:szCs w:val="18"/>
        </w:rPr>
      </w:pPr>
      <w:r w:rsidRPr="004D3AE0">
        <w:rPr>
          <w:rFonts w:ascii="Arial" w:hAnsi="Arial" w:cs="Arial"/>
          <w:sz w:val="18"/>
          <w:szCs w:val="18"/>
        </w:rPr>
        <w:t>Zavarovanje lahko naročnik unovči brez predhodnega opomina izvajalcu.</w:t>
      </w:r>
    </w:p>
    <w:p w14:paraId="42FE3F96" w14:textId="0D72040A" w:rsidR="00727DBF" w:rsidRPr="004D3AE0" w:rsidRDefault="00727DBF">
      <w:pPr>
        <w:spacing w:before="225" w:after="225" w:line="240" w:lineRule="auto"/>
        <w:jc w:val="both"/>
        <w:rPr>
          <w:rFonts w:ascii="Arial" w:hAnsi="Arial" w:cs="Arial"/>
          <w:sz w:val="18"/>
          <w:szCs w:val="18"/>
        </w:rPr>
      </w:pPr>
      <w:r w:rsidRPr="004D3AE0">
        <w:rPr>
          <w:rFonts w:ascii="Arial" w:hAnsi="Arial" w:cs="Arial"/>
          <w:sz w:val="18"/>
          <w:szCs w:val="18"/>
        </w:rPr>
        <w:t>Na osnovi potrjene končne situacije je izvajalec dolžan uskladiti višino zavarovanja in ga po potrebi dopolniti.</w:t>
      </w:r>
    </w:p>
    <w:p w14:paraId="2A599DEC" w14:textId="47C51846" w:rsidR="00727DBF" w:rsidRPr="004D3AE0" w:rsidRDefault="00727DBF">
      <w:pPr>
        <w:spacing w:before="225" w:after="225" w:line="240" w:lineRule="auto"/>
        <w:jc w:val="both"/>
        <w:rPr>
          <w:rFonts w:ascii="Arial" w:hAnsi="Arial" w:cs="Arial"/>
          <w:sz w:val="18"/>
          <w:szCs w:val="18"/>
        </w:rPr>
      </w:pPr>
      <w:r w:rsidRPr="004D3AE0">
        <w:rPr>
          <w:rFonts w:ascii="Arial" w:hAnsi="Arial" w:cs="Arial"/>
          <w:sz w:val="18"/>
          <w:szCs w:val="18"/>
        </w:rPr>
        <w:t>V zvezi z napakami, ki se odpravljajo v garancijskem roku, je izvajalec dolžan podaljšati veljavnost zavarovanja za čas, dokler dela v zvezi z odpravo napak niso dokončana in odpravljene vse napake ali pomanjkljivosti, pri čemer mora biti veljavnost zavarovanja za odpravo napak najmanj 30 dni daljša od datuma, ko so dela v zv</w:t>
      </w:r>
      <w:r w:rsidR="004D3AE0" w:rsidRPr="004D3AE0">
        <w:rPr>
          <w:rFonts w:ascii="Arial" w:hAnsi="Arial" w:cs="Arial"/>
          <w:sz w:val="18"/>
          <w:szCs w:val="18"/>
        </w:rPr>
        <w:t>e</w:t>
      </w:r>
      <w:r w:rsidRPr="004D3AE0">
        <w:rPr>
          <w:rFonts w:ascii="Arial" w:hAnsi="Arial" w:cs="Arial"/>
          <w:sz w:val="18"/>
          <w:szCs w:val="18"/>
        </w:rPr>
        <w:t>zi z odpravo napak dokončana ozir</w:t>
      </w:r>
      <w:r w:rsidR="004D3AE0" w:rsidRPr="004D3AE0">
        <w:rPr>
          <w:rFonts w:ascii="Arial" w:hAnsi="Arial" w:cs="Arial"/>
          <w:sz w:val="18"/>
          <w:szCs w:val="18"/>
        </w:rPr>
        <w:t>o</w:t>
      </w:r>
      <w:r w:rsidRPr="004D3AE0">
        <w:rPr>
          <w:rFonts w:ascii="Arial" w:hAnsi="Arial" w:cs="Arial"/>
          <w:sz w:val="18"/>
          <w:szCs w:val="18"/>
        </w:rPr>
        <w:t>ma odpravljene vse napake.</w:t>
      </w:r>
    </w:p>
    <w:p w14:paraId="3E9EB1FA" w14:textId="68E56675" w:rsidR="00727DBF" w:rsidRPr="004D3AE0" w:rsidRDefault="00727DBF" w:rsidP="00727DBF">
      <w:pPr>
        <w:spacing w:before="225" w:after="225" w:line="240" w:lineRule="auto"/>
        <w:rPr>
          <w:rFonts w:ascii="Arial" w:hAnsi="Arial" w:cs="Arial"/>
          <w:sz w:val="18"/>
          <w:szCs w:val="18"/>
        </w:rPr>
      </w:pPr>
      <w:r w:rsidRPr="004D3AE0">
        <w:rPr>
          <w:rFonts w:ascii="Arial" w:hAnsi="Arial" w:cs="Arial"/>
          <w:sz w:val="18"/>
          <w:szCs w:val="18"/>
        </w:rPr>
        <w:t>V primeru, ko naročnik vnovči zavarovanje za odpravo napak, je izvajalec nemudoma, najkasneje pa v roku 10 delovnih dni od unovčitve, dolžan naročniku dostaviti novo, vsebinsko enako zavarovanje za odpravo napak. V primeru kršitve te obveznosti je izvajalec dolžan naročniku plačati pogodbeno kazen v višini 3% od višine bančne garancije za vsak koledarski dan zamude in mu povrniti vso škodo (opredeljeno po diskreciji naročnika), ki presega znesek pogodbene kazni.</w:t>
      </w:r>
    </w:p>
    <w:p w14:paraId="3F7936AC" w14:textId="77777777" w:rsidR="00727DBF" w:rsidRPr="00303F17" w:rsidRDefault="00727DBF">
      <w:pPr>
        <w:spacing w:before="225" w:after="225" w:line="240" w:lineRule="auto"/>
        <w:jc w:val="both"/>
        <w:rPr>
          <w:color w:val="FF0000"/>
        </w:rPr>
      </w:pPr>
    </w:p>
    <w:tbl>
      <w:tblPr>
        <w:tblStyle w:val="NormalTablePHPDOCX"/>
        <w:tblW w:w="2500" w:type="pct"/>
        <w:tblInd w:w="108" w:type="dxa"/>
        <w:tblLook w:val="04A0" w:firstRow="1" w:lastRow="0" w:firstColumn="1" w:lastColumn="0" w:noHBand="0" w:noVBand="1"/>
      </w:tblPr>
      <w:tblGrid>
        <w:gridCol w:w="4535"/>
      </w:tblGrid>
      <w:tr w:rsidR="00B75766" w14:paraId="589EE13B" w14:textId="77777777">
        <w:tc>
          <w:tcPr>
            <w:tcW w:w="0" w:type="auto"/>
            <w:shd w:val="clear" w:color="auto" w:fill="000000"/>
            <w:tcMar>
              <w:top w:w="150" w:type="dxa"/>
              <w:bottom w:w="150" w:type="dxa"/>
            </w:tcMar>
            <w:vAlign w:val="center"/>
          </w:tcPr>
          <w:p w14:paraId="0520DBDA" w14:textId="77777777" w:rsidR="00B75766" w:rsidRDefault="00A0468F">
            <w:pPr>
              <w:jc w:val="center"/>
            </w:pPr>
            <w:r>
              <w:rPr>
                <w:rFonts w:ascii="Arial" w:hAnsi="Arial" w:cs="Arial"/>
                <w:b/>
                <w:bCs/>
                <w:color w:val="FFFFFF"/>
                <w:position w:val="-2"/>
                <w:sz w:val="18"/>
                <w:szCs w:val="18"/>
                <w:shd w:val="clear" w:color="auto" w:fill="000000"/>
              </w:rPr>
              <w:t>Zavarovanje za odpravo napak</w:t>
            </w:r>
          </w:p>
        </w:tc>
      </w:tr>
    </w:tbl>
    <w:p w14:paraId="6233869F" w14:textId="77777777" w:rsidR="00B75766" w:rsidRPr="00A1623A" w:rsidRDefault="00A0468F">
      <w:pPr>
        <w:spacing w:before="225" w:after="225" w:line="240" w:lineRule="auto"/>
        <w:jc w:val="both"/>
      </w:pPr>
      <w:r w:rsidRPr="00A1623A">
        <w:rPr>
          <w:rFonts w:ascii="Arial" w:hAnsi="Arial" w:cs="Arial"/>
          <w:sz w:val="18"/>
          <w:szCs w:val="18"/>
        </w:rPr>
        <w:t>Instrument zavarovanja: menica</w:t>
      </w:r>
    </w:p>
    <w:p w14:paraId="6DC07B11" w14:textId="77777777" w:rsidR="00B75766" w:rsidRPr="00A1623A" w:rsidRDefault="00A0468F">
      <w:pPr>
        <w:spacing w:before="225" w:after="225" w:line="240" w:lineRule="auto"/>
        <w:jc w:val="both"/>
      </w:pPr>
      <w:r w:rsidRPr="00A1623A">
        <w:rPr>
          <w:rFonts w:ascii="Arial" w:hAnsi="Arial" w:cs="Arial"/>
          <w:sz w:val="18"/>
          <w:szCs w:val="18"/>
        </w:rPr>
        <w:t>Višina zavarovanja: 5% pogodbene vrednosti z DDV</w:t>
      </w:r>
    </w:p>
    <w:p w14:paraId="0C3E3E4E" w14:textId="5252070D" w:rsidR="00B75766" w:rsidRPr="00A1623A" w:rsidRDefault="00A0468F">
      <w:pPr>
        <w:spacing w:before="225" w:after="225" w:line="240" w:lineRule="auto"/>
        <w:jc w:val="both"/>
      </w:pPr>
      <w:r w:rsidRPr="00A1623A">
        <w:rPr>
          <w:rFonts w:ascii="Arial" w:hAnsi="Arial" w:cs="Arial"/>
          <w:sz w:val="18"/>
          <w:szCs w:val="18"/>
        </w:rPr>
        <w:t>Čas veljavnosti: od izročitve (zamenjava pred potekom bančne garancije za odpravo napak v garancijskem roku) s trajanjem do poteka najdaljše garancijske dobe</w:t>
      </w:r>
      <w:r w:rsidR="00727DBF" w:rsidRPr="00A1623A">
        <w:rPr>
          <w:rFonts w:ascii="Arial" w:hAnsi="Arial" w:cs="Arial"/>
          <w:sz w:val="18"/>
          <w:szCs w:val="18"/>
        </w:rPr>
        <w:t xml:space="preserve"> in še en mesec dlje</w:t>
      </w:r>
      <w:r w:rsidR="00303F17" w:rsidRPr="00A1623A">
        <w:rPr>
          <w:rFonts w:ascii="Arial" w:hAnsi="Arial" w:cs="Arial"/>
          <w:sz w:val="18"/>
          <w:szCs w:val="18"/>
        </w:rPr>
        <w:t>.</w:t>
      </w:r>
    </w:p>
    <w:p w14:paraId="4AE8E504" w14:textId="77777777" w:rsidR="00B75766" w:rsidRPr="00A1623A" w:rsidRDefault="00A0468F">
      <w:pPr>
        <w:spacing w:before="225" w:after="225" w:line="240" w:lineRule="auto"/>
        <w:jc w:val="both"/>
      </w:pPr>
      <w:r w:rsidRPr="00A1623A">
        <w:rPr>
          <w:rFonts w:ascii="Arial" w:hAnsi="Arial" w:cs="Arial"/>
          <w:sz w:val="18"/>
          <w:szCs w:val="18"/>
        </w:rPr>
        <w:t>Zahtevanje dokazila: ni zahtevano dokazilo</w:t>
      </w:r>
    </w:p>
    <w:p w14:paraId="63A6AA82" w14:textId="77777777" w:rsidR="00B75766" w:rsidRPr="00A1623A" w:rsidRDefault="00A0468F">
      <w:pPr>
        <w:spacing w:before="225" w:after="225" w:line="240" w:lineRule="auto"/>
        <w:jc w:val="both"/>
      </w:pPr>
      <w:r w:rsidRPr="00A1623A">
        <w:rPr>
          <w:rFonts w:ascii="Arial" w:hAnsi="Arial" w:cs="Arial"/>
          <w:sz w:val="18"/>
          <w:szCs w:val="18"/>
        </w:rPr>
        <w:t>Ponudnik z oddajo ponudbe potrjuje, da bo naročniku izročil ustrezno zavarovanje. Ponudnik predloži v ponudbi zgolj parafiran vzorec zavarovanja.</w:t>
      </w:r>
    </w:p>
    <w:p w14:paraId="0BE83830" w14:textId="4B261114" w:rsidR="00B75766" w:rsidRPr="00A1623A" w:rsidRDefault="00A0468F">
      <w:pPr>
        <w:spacing w:before="225" w:after="225" w:line="240" w:lineRule="auto"/>
        <w:jc w:val="both"/>
      </w:pPr>
      <w:r w:rsidRPr="00A1623A">
        <w:rPr>
          <w:rFonts w:ascii="Arial" w:hAnsi="Arial" w:cs="Arial"/>
          <w:sz w:val="18"/>
          <w:szCs w:val="18"/>
        </w:rPr>
        <w:t xml:space="preserve">Izbrani ponudnik mora najkasneje 15 dni pred potekom bančne garancije </w:t>
      </w:r>
      <w:r w:rsidR="004B2F98" w:rsidRPr="00A1623A">
        <w:rPr>
          <w:rFonts w:ascii="Arial" w:hAnsi="Arial" w:cs="Arial"/>
          <w:sz w:val="18"/>
          <w:szCs w:val="18"/>
        </w:rPr>
        <w:t xml:space="preserve">za odpravo napak/ kavcijskega zavarovanja za odpravo napak </w:t>
      </w:r>
      <w:r w:rsidRPr="00A1623A">
        <w:rPr>
          <w:rFonts w:ascii="Arial" w:hAnsi="Arial" w:cs="Arial"/>
          <w:sz w:val="18"/>
          <w:szCs w:val="18"/>
        </w:rPr>
        <w:t xml:space="preserve">naročniku dostaviti ustrezno </w:t>
      </w:r>
      <w:r w:rsidR="004B2F98" w:rsidRPr="00A1623A">
        <w:rPr>
          <w:rFonts w:ascii="Arial" w:hAnsi="Arial" w:cs="Arial"/>
          <w:sz w:val="18"/>
          <w:szCs w:val="18"/>
        </w:rPr>
        <w:t>menico za odpravo napak, za čas veljavnosti od predaje menice do poteka najdaljše garancijske dobe vezane na izpolnitev obveznosti, ki izhajajo iz predmetne pogodbe in razpisa</w:t>
      </w:r>
      <w:r w:rsidR="00727DBF" w:rsidRPr="00A1623A">
        <w:rPr>
          <w:rFonts w:ascii="Arial" w:hAnsi="Arial" w:cs="Arial"/>
          <w:sz w:val="18"/>
          <w:szCs w:val="18"/>
        </w:rPr>
        <w:t xml:space="preserve"> ter še en mesec dlje</w:t>
      </w:r>
      <w:r w:rsidRPr="00A1623A">
        <w:rPr>
          <w:rFonts w:ascii="Arial" w:hAnsi="Arial" w:cs="Arial"/>
          <w:sz w:val="18"/>
          <w:szCs w:val="18"/>
        </w:rPr>
        <w:t>. V kolikor tega ne bi storil, lahko naročnik unovči bančno garancijo za odpravo napak.</w:t>
      </w:r>
    </w:p>
    <w:p w14:paraId="66C03FAF" w14:textId="77777777" w:rsidR="00B75766" w:rsidRDefault="00B75766">
      <w:pPr>
        <w:sectPr w:rsidR="00B75766" w:rsidSect="00D931BF">
          <w:pgSz w:w="11906" w:h="16838"/>
          <w:pgMar w:top="1418" w:right="1418" w:bottom="1418" w:left="1418" w:header="567" w:footer="680" w:gutter="0"/>
          <w:cols w:space="708"/>
          <w:docGrid w:linePitch="360"/>
        </w:sectPr>
      </w:pPr>
    </w:p>
    <w:p w14:paraId="785809E4" w14:textId="77777777" w:rsidR="00A0468F" w:rsidRPr="00A207D9" w:rsidRDefault="00A0468F"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480708E" w14:textId="77777777" w:rsidR="00A0468F" w:rsidRDefault="00A0468F"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B75766" w14:paraId="534D102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E6AD3D3" w14:textId="77777777" w:rsidR="00B75766" w:rsidRDefault="00A0468F">
            <w:r>
              <w:rPr>
                <w:rFonts w:ascii="Arial" w:hAnsi="Arial" w:cs="Arial"/>
                <w:b/>
                <w:bCs/>
                <w:color w:val="000000"/>
                <w:position w:val="-2"/>
                <w:sz w:val="18"/>
                <w:szCs w:val="18"/>
                <w:shd w:val="clear" w:color="auto" w:fill="FFFFFF"/>
              </w:rPr>
              <w:t>Splošne specifikacije</w:t>
            </w:r>
          </w:p>
        </w:tc>
      </w:tr>
    </w:tbl>
    <w:p w14:paraId="54418137" w14:textId="0F3AB80D" w:rsidR="00B75766" w:rsidRPr="004241A5" w:rsidRDefault="004241A5">
      <w:pPr>
        <w:spacing w:before="225" w:after="225" w:line="240" w:lineRule="auto"/>
        <w:rPr>
          <w:rFonts w:ascii="Arial" w:hAnsi="Arial" w:cs="Arial"/>
          <w:sz w:val="18"/>
          <w:szCs w:val="18"/>
        </w:rPr>
      </w:pPr>
      <w:r w:rsidRPr="004241A5">
        <w:rPr>
          <w:rFonts w:ascii="Arial" w:hAnsi="Arial" w:cs="Arial"/>
          <w:sz w:val="18"/>
          <w:szCs w:val="18"/>
        </w:rPr>
        <w:t>Na strehah objektov KIRURGIJA, GINEKOLOGIJA in URGENCA, ki se nahajajo znotraj kompleksa SPLOŠNE BOLNIŠNICE NOVO MESTO, na lokaciji ŠMIHELSKA CESTA 1, 8000 NOVO MESTO, je predvidena namestitev manjše sončne elektrarne, poimenovane FE SBNM. , PZI M-121/24 dokumentacija za izvedbo FVE izvajalca MAT.EL d.o.o. , POPISI za oba sklopa (sanacija strehe in izvedba FVE).</w:t>
      </w:r>
    </w:p>
    <w:tbl>
      <w:tblPr>
        <w:tblStyle w:val="NormalTablePHPDOCX"/>
        <w:tblW w:w="0" w:type="auto"/>
        <w:tblInd w:w="108" w:type="dxa"/>
        <w:tblLook w:val="04A0" w:firstRow="1" w:lastRow="0" w:firstColumn="1" w:lastColumn="0" w:noHBand="0" w:noVBand="1"/>
      </w:tblPr>
      <w:tblGrid>
        <w:gridCol w:w="8301"/>
      </w:tblGrid>
      <w:tr w:rsidR="00A1623A" w:rsidRPr="00A1623A" w14:paraId="59EA3FEB" w14:textId="77777777">
        <w:tc>
          <w:tcPr>
            <w:tcW w:w="0" w:type="auto"/>
            <w:tcMar>
              <w:top w:w="0" w:type="auto"/>
              <w:bottom w:w="0" w:type="auto"/>
            </w:tcMar>
          </w:tcPr>
          <w:p w14:paraId="70070F7E" w14:textId="73CD6069" w:rsidR="00B75766" w:rsidRPr="00A1623A" w:rsidRDefault="00A0468F">
            <w:pPr>
              <w:rPr>
                <w:rFonts w:ascii="Arial" w:hAnsi="Arial" w:cs="Arial"/>
                <w:sz w:val="18"/>
                <w:szCs w:val="18"/>
              </w:rPr>
            </w:pPr>
            <w:r w:rsidRPr="00A1623A">
              <w:rPr>
                <w:rFonts w:ascii="Arial" w:hAnsi="Arial" w:cs="Arial"/>
                <w:sz w:val="18"/>
                <w:szCs w:val="18"/>
              </w:rPr>
              <w:t xml:space="preserve">Izraz "sončna elektrarna" se nanaša na </w:t>
            </w:r>
            <w:proofErr w:type="spellStart"/>
            <w:r w:rsidRPr="00A1623A">
              <w:rPr>
                <w:rFonts w:ascii="Arial" w:hAnsi="Arial" w:cs="Arial"/>
                <w:sz w:val="18"/>
                <w:szCs w:val="18"/>
              </w:rPr>
              <w:t>fotonapetostne</w:t>
            </w:r>
            <w:proofErr w:type="spellEnd"/>
            <w:r w:rsidRPr="00A1623A">
              <w:rPr>
                <w:rFonts w:ascii="Arial" w:hAnsi="Arial" w:cs="Arial"/>
                <w:sz w:val="18"/>
                <w:szCs w:val="18"/>
              </w:rPr>
              <w:t xml:space="preserve"> elektrarne</w:t>
            </w:r>
            <w:r w:rsidR="004241A5">
              <w:rPr>
                <w:rFonts w:ascii="Arial" w:hAnsi="Arial" w:cs="Arial"/>
                <w:sz w:val="18"/>
                <w:szCs w:val="18"/>
              </w:rPr>
              <w:t xml:space="preserve"> ( v nadaljevanju ponekod: SE)</w:t>
            </w:r>
            <w:r w:rsidRPr="00A1623A">
              <w:rPr>
                <w:rFonts w:ascii="Arial" w:hAnsi="Arial" w:cs="Arial"/>
                <w:sz w:val="18"/>
                <w:szCs w:val="18"/>
              </w:rPr>
              <w:t>.</w:t>
            </w:r>
          </w:p>
        </w:tc>
      </w:tr>
      <w:tr w:rsidR="00A1623A" w:rsidRPr="00A1623A" w14:paraId="29FAFF4A" w14:textId="77777777">
        <w:tc>
          <w:tcPr>
            <w:tcW w:w="0" w:type="auto"/>
            <w:tcMar>
              <w:top w:w="0" w:type="auto"/>
              <w:bottom w:w="0" w:type="auto"/>
            </w:tcMar>
          </w:tcPr>
          <w:p w14:paraId="2CCF5BA1" w14:textId="77777777" w:rsidR="00B75766" w:rsidRPr="00A1623A" w:rsidRDefault="00A0468F">
            <w:pPr>
              <w:rPr>
                <w:rFonts w:ascii="Arial" w:hAnsi="Arial" w:cs="Arial"/>
                <w:sz w:val="18"/>
                <w:szCs w:val="18"/>
              </w:rPr>
            </w:pPr>
            <w:r w:rsidRPr="00A1623A">
              <w:rPr>
                <w:rFonts w:ascii="Arial" w:hAnsi="Arial" w:cs="Arial"/>
                <w:sz w:val="18"/>
                <w:szCs w:val="18"/>
              </w:rPr>
              <w:t>Ponudnik mora pri pripravi ponudbe upoštevati določila razpisne in tehnično/projektne dokumentacije.</w:t>
            </w:r>
          </w:p>
        </w:tc>
      </w:tr>
    </w:tbl>
    <w:p w14:paraId="31764DCA" w14:textId="77777777" w:rsidR="004241A5" w:rsidRDefault="004241A5">
      <w:pPr>
        <w:rPr>
          <w:rFonts w:ascii="Arial" w:hAnsi="Arial" w:cs="Arial"/>
          <w:sz w:val="18"/>
          <w:szCs w:val="18"/>
        </w:rPr>
      </w:pPr>
    </w:p>
    <w:p w14:paraId="3A1C36E6" w14:textId="5AB37402" w:rsidR="00303F17" w:rsidRPr="00A1623A" w:rsidRDefault="00303F17">
      <w:pPr>
        <w:rPr>
          <w:rFonts w:ascii="Arial" w:hAnsi="Arial" w:cs="Arial"/>
          <w:sz w:val="18"/>
          <w:szCs w:val="18"/>
        </w:rPr>
      </w:pPr>
      <w:r w:rsidRPr="00A1623A">
        <w:rPr>
          <w:rFonts w:ascii="Arial" w:hAnsi="Arial" w:cs="Arial"/>
          <w:sz w:val="18"/>
          <w:szCs w:val="18"/>
        </w:rPr>
        <w:t>Ponudnik mora v sklopu ponudbene cene zagotavljati tudi izvajanje preventivnega vzdrževanja in servisiranja     SE, kot tudi nadzor SE za obdobje 12 mesecev od uspešne primopredaje.</w:t>
      </w:r>
    </w:p>
    <w:p w14:paraId="4A37350A" w14:textId="5B2D0ACF" w:rsidR="00203EC1" w:rsidRPr="00A1623A" w:rsidRDefault="00203EC1" w:rsidP="00A1623A">
      <w:pPr>
        <w:rPr>
          <w:rFonts w:ascii="Arial" w:hAnsi="Arial" w:cs="Arial"/>
          <w:sz w:val="18"/>
          <w:szCs w:val="18"/>
        </w:rPr>
      </w:pPr>
      <w:r w:rsidRPr="00A1623A">
        <w:rPr>
          <w:rFonts w:ascii="Arial" w:hAnsi="Arial" w:cs="Arial"/>
          <w:sz w:val="18"/>
          <w:szCs w:val="18"/>
        </w:rPr>
        <w:t>Izbrani ponudnik bo moral vsa dela izvesti najkasneje do 30.11.2025.</w:t>
      </w:r>
    </w:p>
    <w:p w14:paraId="5D8A97B2" w14:textId="5C63CB9A" w:rsidR="00203EC1" w:rsidRPr="00A1623A" w:rsidRDefault="00203EC1" w:rsidP="00A1623A">
      <w:pPr>
        <w:rPr>
          <w:rFonts w:ascii="Arial" w:hAnsi="Arial" w:cs="Arial"/>
          <w:sz w:val="18"/>
          <w:szCs w:val="18"/>
        </w:rPr>
      </w:pPr>
      <w:r w:rsidRPr="00A1623A">
        <w:rPr>
          <w:rFonts w:ascii="Arial" w:hAnsi="Arial" w:cs="Arial"/>
          <w:sz w:val="18"/>
          <w:szCs w:val="18"/>
        </w:rPr>
        <w:t xml:space="preserve">V kolikor del ne bi opravil v navedenem skrajnem roku, </w:t>
      </w:r>
      <w:r w:rsidR="001011CA" w:rsidRPr="00A1623A">
        <w:rPr>
          <w:rFonts w:ascii="Arial" w:hAnsi="Arial" w:cs="Arial"/>
          <w:sz w:val="18"/>
          <w:szCs w:val="18"/>
        </w:rPr>
        <w:t xml:space="preserve">se izvajalec izrecno zavezuje naročniku plačati pogodbeno kazen v višini 2.000.000,00  EUR </w:t>
      </w:r>
      <w:r w:rsidR="00FC77CD" w:rsidRPr="00A1623A">
        <w:rPr>
          <w:rFonts w:ascii="Arial" w:hAnsi="Arial" w:cs="Arial"/>
          <w:sz w:val="18"/>
          <w:szCs w:val="18"/>
        </w:rPr>
        <w:t xml:space="preserve">in je neodvisno od morebitnega zahtevka po izplačilu pogodbene kazni v prej navedeni višini, </w:t>
      </w:r>
      <w:r w:rsidRPr="00A1623A">
        <w:rPr>
          <w:rFonts w:ascii="Arial" w:hAnsi="Arial" w:cs="Arial"/>
          <w:sz w:val="18"/>
          <w:szCs w:val="18"/>
        </w:rPr>
        <w:t>naročniku</w:t>
      </w:r>
      <w:r w:rsidR="00FC77CD" w:rsidRPr="00A1623A">
        <w:rPr>
          <w:rFonts w:ascii="Arial" w:hAnsi="Arial" w:cs="Arial"/>
          <w:sz w:val="18"/>
          <w:szCs w:val="18"/>
        </w:rPr>
        <w:t xml:space="preserve"> tudi</w:t>
      </w:r>
      <w:r w:rsidRPr="00A1623A">
        <w:rPr>
          <w:rFonts w:ascii="Arial" w:hAnsi="Arial" w:cs="Arial"/>
          <w:sz w:val="18"/>
          <w:szCs w:val="18"/>
        </w:rPr>
        <w:t xml:space="preserve"> odškodninsko odgovoren za vso neposredno in posredno škodo iz naslova zamude, ki lahko znaša tudi preko 2.000.000,00 EUR</w:t>
      </w:r>
      <w:r w:rsidR="00FC77CD" w:rsidRPr="00A1623A">
        <w:rPr>
          <w:rFonts w:ascii="Arial" w:hAnsi="Arial" w:cs="Arial"/>
          <w:sz w:val="18"/>
          <w:szCs w:val="18"/>
        </w:rPr>
        <w:t>.</w:t>
      </w:r>
      <w:r w:rsidRPr="00A1623A">
        <w:rPr>
          <w:rFonts w:ascii="Arial" w:hAnsi="Arial" w:cs="Arial"/>
          <w:sz w:val="18"/>
          <w:szCs w:val="18"/>
        </w:rPr>
        <w:t xml:space="preserve"> </w:t>
      </w:r>
      <w:r w:rsidR="00FC77CD" w:rsidRPr="00A1623A">
        <w:rPr>
          <w:rFonts w:ascii="Arial" w:hAnsi="Arial" w:cs="Arial"/>
          <w:sz w:val="18"/>
          <w:szCs w:val="18"/>
        </w:rPr>
        <w:t>N</w:t>
      </w:r>
      <w:r w:rsidRPr="00A1623A">
        <w:rPr>
          <w:rFonts w:ascii="Arial" w:hAnsi="Arial" w:cs="Arial"/>
          <w:sz w:val="18"/>
          <w:szCs w:val="18"/>
        </w:rPr>
        <w:t>aročnik</w:t>
      </w:r>
      <w:r w:rsidR="00FC77CD" w:rsidRPr="00A1623A">
        <w:rPr>
          <w:rFonts w:ascii="Arial" w:hAnsi="Arial" w:cs="Arial"/>
          <w:sz w:val="18"/>
          <w:szCs w:val="18"/>
        </w:rPr>
        <w:t xml:space="preserve"> je namreč</w:t>
      </w:r>
      <w:r w:rsidRPr="00A1623A">
        <w:rPr>
          <w:rFonts w:ascii="Arial" w:hAnsi="Arial" w:cs="Arial"/>
          <w:sz w:val="18"/>
          <w:szCs w:val="18"/>
        </w:rPr>
        <w:t xml:space="preserve"> v primeru ne</w:t>
      </w:r>
      <w:r w:rsidR="00A1623A">
        <w:rPr>
          <w:rFonts w:ascii="Arial" w:hAnsi="Arial" w:cs="Arial"/>
          <w:sz w:val="18"/>
          <w:szCs w:val="18"/>
        </w:rPr>
        <w:t xml:space="preserve"> </w:t>
      </w:r>
      <w:r w:rsidRPr="00A1623A">
        <w:rPr>
          <w:rFonts w:ascii="Arial" w:hAnsi="Arial" w:cs="Arial"/>
          <w:sz w:val="18"/>
          <w:szCs w:val="18"/>
        </w:rPr>
        <w:t>izvedbe projekta do skrajnega roka, po pogodbi o sofinanciranju z EU sredstvi</w:t>
      </w:r>
      <w:r w:rsidR="00FC77CD" w:rsidRPr="00A1623A">
        <w:rPr>
          <w:rFonts w:ascii="Arial" w:hAnsi="Arial" w:cs="Arial"/>
          <w:sz w:val="18"/>
          <w:szCs w:val="18"/>
        </w:rPr>
        <w:t>,</w:t>
      </w:r>
      <w:r w:rsidRPr="00A1623A">
        <w:rPr>
          <w:rFonts w:ascii="Arial" w:hAnsi="Arial" w:cs="Arial"/>
          <w:sz w:val="18"/>
          <w:szCs w:val="18"/>
        </w:rPr>
        <w:t xml:space="preserve"> zavezan k plačilu </w:t>
      </w:r>
      <w:r w:rsidR="00FC77CD" w:rsidRPr="00A1623A">
        <w:rPr>
          <w:rFonts w:ascii="Arial" w:hAnsi="Arial" w:cs="Arial"/>
          <w:sz w:val="18"/>
          <w:szCs w:val="18"/>
        </w:rPr>
        <w:t xml:space="preserve">kazni v znesku </w:t>
      </w:r>
      <w:r w:rsidRPr="00A1623A">
        <w:rPr>
          <w:rFonts w:ascii="Arial" w:hAnsi="Arial" w:cs="Arial"/>
          <w:sz w:val="18"/>
          <w:szCs w:val="18"/>
        </w:rPr>
        <w:t>2.000.000,00 EUR</w:t>
      </w:r>
      <w:r w:rsidR="00FC77CD" w:rsidRPr="00A1623A">
        <w:rPr>
          <w:rFonts w:ascii="Arial" w:hAnsi="Arial" w:cs="Arial"/>
          <w:sz w:val="18"/>
          <w:szCs w:val="18"/>
        </w:rPr>
        <w:t>.</w:t>
      </w:r>
    </w:p>
    <w:p w14:paraId="29146516" w14:textId="77777777" w:rsidR="00442638" w:rsidRPr="00A1623A" w:rsidRDefault="00442638" w:rsidP="00442638">
      <w:pPr>
        <w:rPr>
          <w:rFonts w:ascii="Arial" w:hAnsi="Arial" w:cs="Arial"/>
          <w:sz w:val="18"/>
          <w:szCs w:val="18"/>
        </w:rPr>
      </w:pPr>
      <w:r w:rsidRPr="00A1623A">
        <w:rPr>
          <w:rFonts w:ascii="Arial" w:hAnsi="Arial" w:cs="Arial"/>
          <w:sz w:val="18"/>
          <w:szCs w:val="18"/>
        </w:rPr>
        <w:t xml:space="preserve">Vodenje gradbenega dnevnika in obračunavanje del: </w:t>
      </w:r>
    </w:p>
    <w:p w14:paraId="0E76CC7F" w14:textId="77777777" w:rsidR="00442638" w:rsidRPr="00A1623A" w:rsidRDefault="00442638" w:rsidP="00442638">
      <w:pPr>
        <w:rPr>
          <w:rFonts w:ascii="Arial" w:hAnsi="Arial" w:cs="Arial"/>
          <w:sz w:val="18"/>
          <w:szCs w:val="18"/>
        </w:rPr>
      </w:pPr>
      <w:r w:rsidRPr="00A1623A">
        <w:rPr>
          <w:rFonts w:ascii="Arial" w:hAnsi="Arial" w:cs="Arial"/>
          <w:sz w:val="18"/>
          <w:szCs w:val="18"/>
        </w:rPr>
        <w:t xml:space="preserve">Glede na dejstvo, da je sofinanciranje projekta poteka zgolj v okviru postavke 2. Postavitev sončne elektrarne na strehah več traktov kirurške stavbe, strehi veznega hodnika, več traktov ginekološke zgradbe in strehi urgentnega centra, bo moral izbrani ponudnik voditi ločen gradbeni dnevnik in izstavljati ločene fakture za obe postavki. </w:t>
      </w:r>
    </w:p>
    <w:p w14:paraId="7E8FCCE5" w14:textId="77777777" w:rsidR="00442638" w:rsidRPr="00A1623A" w:rsidRDefault="00442638" w:rsidP="00442638">
      <w:pPr>
        <w:rPr>
          <w:rFonts w:ascii="Arial" w:hAnsi="Arial" w:cs="Arial"/>
          <w:sz w:val="18"/>
          <w:szCs w:val="18"/>
        </w:rPr>
      </w:pPr>
      <w:r w:rsidRPr="00A1623A">
        <w:rPr>
          <w:rFonts w:ascii="Arial" w:hAnsi="Arial" w:cs="Arial"/>
          <w:sz w:val="18"/>
          <w:szCs w:val="18"/>
        </w:rPr>
        <w:t>Obračun del na računih za postavko 2. Postavitev sončne elektrarne na strehah več traktov kirurške stavbe, strehi veznega hodnika, več traktov ginekološke zgradbe in strehi urgentnega centra, bo moral biti pripravljen na način, da bodo ločeno prikazani upravičeni in neupravičeni stroški.</w:t>
      </w:r>
    </w:p>
    <w:p w14:paraId="6DB46633" w14:textId="77777777" w:rsidR="00442638" w:rsidRPr="00A1623A" w:rsidRDefault="00442638" w:rsidP="00442638">
      <w:pPr>
        <w:rPr>
          <w:rFonts w:ascii="Arial" w:hAnsi="Arial" w:cs="Arial"/>
          <w:sz w:val="18"/>
          <w:szCs w:val="18"/>
        </w:rPr>
      </w:pPr>
      <w:r w:rsidRPr="00A1623A">
        <w:rPr>
          <w:rFonts w:ascii="Arial" w:hAnsi="Arial" w:cs="Arial"/>
          <w:sz w:val="18"/>
          <w:szCs w:val="18"/>
        </w:rPr>
        <w:t>Pri slednjem je potrebno upoštevati, da so vsi stroški pri postavki 2. Postavitev sončne elektrarne na strehah več traktov kirurške stavbe, strehi veznega hodnika, več traktov ginekološke zgradbe in strehi urgentnega centra, upravičeni stroški, izjema je davek na dodano vrednost, ki predstavlja neupravičeni strošek.</w:t>
      </w:r>
    </w:p>
    <w:p w14:paraId="3CC199DB" w14:textId="6E062291" w:rsidR="00442638" w:rsidRPr="00A1623A" w:rsidRDefault="00442638" w:rsidP="00442638">
      <w:pPr>
        <w:rPr>
          <w:rFonts w:ascii="Arial" w:hAnsi="Arial" w:cs="Arial"/>
          <w:sz w:val="18"/>
          <w:szCs w:val="18"/>
        </w:rPr>
      </w:pPr>
      <w:r w:rsidRPr="00A1623A">
        <w:rPr>
          <w:rFonts w:ascii="Arial" w:hAnsi="Arial" w:cs="Arial"/>
          <w:sz w:val="18"/>
          <w:szCs w:val="18"/>
        </w:rPr>
        <w:t>Pri obračunu del oz. pri izstavitvah računov za postavko 1 Sanacija streh in prilagoditve streh za potrebe postavitve sončne elektrarne</w:t>
      </w:r>
      <w:r w:rsidR="00F94C7E" w:rsidRPr="00A1623A">
        <w:rPr>
          <w:rFonts w:ascii="Arial" w:hAnsi="Arial" w:cs="Arial"/>
          <w:sz w:val="18"/>
          <w:szCs w:val="18"/>
        </w:rPr>
        <w:t>,</w:t>
      </w:r>
      <w:r w:rsidRPr="00A1623A">
        <w:rPr>
          <w:rFonts w:ascii="Arial" w:hAnsi="Arial" w:cs="Arial"/>
          <w:sz w:val="18"/>
          <w:szCs w:val="18"/>
        </w:rPr>
        <w:t xml:space="preserve"> </w:t>
      </w:r>
      <w:r w:rsidR="00127AF3" w:rsidRPr="00A1623A">
        <w:rPr>
          <w:rFonts w:ascii="Arial" w:hAnsi="Arial" w:cs="Arial"/>
          <w:sz w:val="18"/>
          <w:szCs w:val="18"/>
        </w:rPr>
        <w:t>ločevanje stroškov na upravičene in neupravičene,</w:t>
      </w:r>
      <w:r w:rsidRPr="00A1623A">
        <w:rPr>
          <w:rFonts w:ascii="Arial" w:hAnsi="Arial" w:cs="Arial"/>
          <w:sz w:val="18"/>
          <w:szCs w:val="18"/>
        </w:rPr>
        <w:t xml:space="preserve"> ni potrebno.</w:t>
      </w:r>
    </w:p>
    <w:p w14:paraId="220837F8" w14:textId="0E6A18D3" w:rsidR="00442638" w:rsidRPr="00310687" w:rsidRDefault="00E32080">
      <w:pPr>
        <w:rPr>
          <w:rFonts w:ascii="Arial" w:hAnsi="Arial" w:cs="Arial"/>
          <w:sz w:val="18"/>
          <w:szCs w:val="18"/>
        </w:rPr>
      </w:pPr>
      <w:r w:rsidRPr="00310687">
        <w:rPr>
          <w:rFonts w:ascii="Arial" w:hAnsi="Arial" w:cs="Arial"/>
          <w:sz w:val="18"/>
          <w:szCs w:val="18"/>
        </w:rPr>
        <w:t xml:space="preserve">Ostalo: </w:t>
      </w:r>
    </w:p>
    <w:p w14:paraId="260E6DFE" w14:textId="72F6F11C" w:rsidR="007779CE" w:rsidRPr="00310687" w:rsidRDefault="007779CE">
      <w:pPr>
        <w:rPr>
          <w:rFonts w:ascii="Arial" w:hAnsi="Arial" w:cs="Arial"/>
          <w:sz w:val="18"/>
          <w:szCs w:val="18"/>
        </w:rPr>
      </w:pPr>
      <w:r w:rsidRPr="00310687">
        <w:rPr>
          <w:rFonts w:ascii="Arial" w:hAnsi="Arial" w:cs="Arial"/>
          <w:sz w:val="18"/>
          <w:szCs w:val="18"/>
        </w:rPr>
        <w:t>Stroški odstranjevanja odpadkov, ki bi nastali pri izvajanju pogodbenih del so na strani izvajalca (izbranega ponudnika). Naročnik bo izvajalca pooblastil za odvoz odpadkov, izvajalec pa bo moral naročniku dostavljati prevzemne/evidenčne liste oddanih odpadkov. Vodja vseh del mora vsak dan po zaključenem delu, po potrebi pa tudi med izvajanjem del pregledati gradbišče in področja izvajanja del izven območja gradbišča. Na območju SBNM ni dovoljenih začasnih in trajnih deponij materiala, gradbenih odpadkov, embalaže, smeti. Izvajalec del naj poskrbi, da bodo vsi izvajalci in dobavitelji opreme odpadke in embalažo odstranili v lastni režiji. V kolikor izvajalci in dobavitelji opreme tega ne bodo izvajali, bo to za njih izvedel pogodbeni izvajalec del.</w:t>
      </w:r>
    </w:p>
    <w:p w14:paraId="068E62DD" w14:textId="6F324F48" w:rsidR="007779CE" w:rsidRPr="00310687" w:rsidRDefault="007779CE">
      <w:pPr>
        <w:rPr>
          <w:rFonts w:ascii="Arial" w:hAnsi="Arial" w:cs="Arial"/>
          <w:sz w:val="18"/>
          <w:szCs w:val="18"/>
        </w:rPr>
      </w:pPr>
      <w:r w:rsidRPr="00310687">
        <w:rPr>
          <w:rFonts w:ascii="Arial" w:hAnsi="Arial" w:cs="Arial"/>
          <w:sz w:val="18"/>
          <w:szCs w:val="18"/>
        </w:rPr>
        <w:t xml:space="preserve">Pri izvedbi del je potrebno upoštevati hišni red in pogoje dela v Splošni bolnišnici Novo mesto ter dosledno upoštevati zaščitne ukrepe: namestitev protiprašnih zaščit, zaščite prezračevalnih odprtin ventilacijskih kanalov, zaščite opreme, zgradb in transportnih poti in podobno. Odstranjen odpadni material z delovišča odstraniti v PVC </w:t>
      </w:r>
      <w:r w:rsidRPr="00310687">
        <w:rPr>
          <w:rFonts w:ascii="Arial" w:hAnsi="Arial" w:cs="Arial"/>
          <w:sz w:val="18"/>
          <w:szCs w:val="18"/>
        </w:rPr>
        <w:lastRenderedPageBreak/>
        <w:t>vrečah ali zaprtih kontejnerjih, vse skladno z navodili pooblaščene osebe naročnika za nadzor nad izvajanjem pogodbe. Obseg in vrsta zaščit je odvisna od namembnosti objekta in se dogovori pred izvedbo del.</w:t>
      </w:r>
    </w:p>
    <w:p w14:paraId="5C85BBA6" w14:textId="7DBD3286" w:rsidR="007779CE" w:rsidRPr="00310687" w:rsidRDefault="007779CE">
      <w:pPr>
        <w:rPr>
          <w:rFonts w:ascii="Arial" w:hAnsi="Arial" w:cs="Arial"/>
          <w:sz w:val="18"/>
          <w:szCs w:val="18"/>
        </w:rPr>
      </w:pPr>
      <w:r w:rsidRPr="00310687">
        <w:rPr>
          <w:rFonts w:ascii="Arial" w:hAnsi="Arial" w:cs="Arial"/>
          <w:sz w:val="18"/>
          <w:szCs w:val="18"/>
        </w:rPr>
        <w:t xml:space="preserve">Naročnik bo izvajalcu omogočil dostop do elektrike in vode, pri čemer je dolžan izvajalec pred pričetkom del postaviti števce in poskrbeti za odčitek začetnega in končnega stanja ob prisotnosti pooblaščene osebe za nadzor nad izvajanjem pogodbe. Naročnik in izvajalec bosta strošek porabe odštela od končne situacije. </w:t>
      </w:r>
    </w:p>
    <w:p w14:paraId="16C35D47" w14:textId="4AE793D0" w:rsidR="007779CE" w:rsidRPr="00310687" w:rsidRDefault="007779CE">
      <w:pPr>
        <w:rPr>
          <w:rFonts w:ascii="Arial" w:hAnsi="Arial" w:cs="Arial"/>
          <w:color w:val="FF0000"/>
          <w:sz w:val="18"/>
          <w:szCs w:val="18"/>
        </w:rPr>
      </w:pPr>
      <w:r w:rsidRPr="00310687">
        <w:rPr>
          <w:rFonts w:ascii="Arial" w:hAnsi="Arial" w:cs="Arial"/>
          <w:color w:val="FF0000"/>
          <w:sz w:val="18"/>
          <w:szCs w:val="18"/>
        </w:rPr>
        <w:t xml:space="preserve">POMEMBNO: </w:t>
      </w:r>
    </w:p>
    <w:p w14:paraId="39569BB0" w14:textId="731CE86F" w:rsidR="007779CE" w:rsidRPr="00310687" w:rsidRDefault="00407BBE" w:rsidP="00310687">
      <w:pPr>
        <w:jc w:val="both"/>
        <w:rPr>
          <w:rFonts w:ascii="Arial" w:hAnsi="Arial" w:cs="Arial"/>
          <w:color w:val="FF0000"/>
          <w:sz w:val="18"/>
          <w:szCs w:val="18"/>
        </w:rPr>
      </w:pPr>
      <w:r w:rsidRPr="00310687">
        <w:rPr>
          <w:rFonts w:ascii="Arial" w:hAnsi="Arial" w:cs="Arial"/>
          <w:color w:val="FF0000"/>
          <w:sz w:val="18"/>
          <w:szCs w:val="18"/>
        </w:rPr>
        <w:t xml:space="preserve">Naročnik ponudnike opozarja, da med trakti glavne stavbe načrtuje izgradnjo nove gradbe v obsegu 3 </w:t>
      </w:r>
      <w:proofErr w:type="spellStart"/>
      <w:r w:rsidRPr="00310687">
        <w:rPr>
          <w:rFonts w:ascii="Arial" w:hAnsi="Arial" w:cs="Arial"/>
          <w:color w:val="FF0000"/>
          <w:sz w:val="18"/>
          <w:szCs w:val="18"/>
        </w:rPr>
        <w:t>nadstropj</w:t>
      </w:r>
      <w:proofErr w:type="spellEnd"/>
      <w:r w:rsidRPr="00310687">
        <w:rPr>
          <w:rFonts w:ascii="Arial" w:hAnsi="Arial" w:cs="Arial"/>
          <w:color w:val="FF0000"/>
          <w:sz w:val="18"/>
          <w:szCs w:val="18"/>
        </w:rPr>
        <w:t xml:space="preserve"> in </w:t>
      </w:r>
      <w:proofErr w:type="spellStart"/>
      <w:r w:rsidRPr="00310687">
        <w:rPr>
          <w:rFonts w:ascii="Arial" w:hAnsi="Arial" w:cs="Arial"/>
          <w:color w:val="FF0000"/>
          <w:sz w:val="18"/>
          <w:szCs w:val="18"/>
        </w:rPr>
        <w:t>helioportom</w:t>
      </w:r>
      <w:proofErr w:type="spellEnd"/>
      <w:r w:rsidRPr="00310687">
        <w:rPr>
          <w:rFonts w:ascii="Arial" w:hAnsi="Arial" w:cs="Arial"/>
          <w:color w:val="FF0000"/>
          <w:sz w:val="18"/>
          <w:szCs w:val="18"/>
        </w:rPr>
        <w:t xml:space="preserve"> na vrhu gradbe. Glede na navedeno je potrebno pri uporabi materialov in izvedbi vseh del, ki so predmet tega naročila ustrezno upoštevati vse okoliščine v povezavi z vzletanjem in pristajanjem helikopterja (sile, vibracije, sunke vetra,…), da kasneje ob obratovanju </w:t>
      </w:r>
      <w:proofErr w:type="spellStart"/>
      <w:r w:rsidRPr="00310687">
        <w:rPr>
          <w:rFonts w:ascii="Arial" w:hAnsi="Arial" w:cs="Arial"/>
          <w:color w:val="FF0000"/>
          <w:sz w:val="18"/>
          <w:szCs w:val="18"/>
        </w:rPr>
        <w:t>helioporta</w:t>
      </w:r>
      <w:proofErr w:type="spellEnd"/>
      <w:r w:rsidRPr="00310687">
        <w:rPr>
          <w:rFonts w:ascii="Arial" w:hAnsi="Arial" w:cs="Arial"/>
          <w:color w:val="FF0000"/>
          <w:sz w:val="18"/>
          <w:szCs w:val="18"/>
        </w:rPr>
        <w:t xml:space="preserve"> naročnik iz razloga neustreznih materialov </w:t>
      </w:r>
      <w:r w:rsidR="004A68FA" w:rsidRPr="00310687">
        <w:rPr>
          <w:rFonts w:ascii="Arial" w:hAnsi="Arial" w:cs="Arial"/>
          <w:color w:val="FF0000"/>
          <w:sz w:val="18"/>
          <w:szCs w:val="18"/>
        </w:rPr>
        <w:t>in/</w:t>
      </w:r>
      <w:r w:rsidRPr="00310687">
        <w:rPr>
          <w:rFonts w:ascii="Arial" w:hAnsi="Arial" w:cs="Arial"/>
          <w:color w:val="FF0000"/>
          <w:sz w:val="18"/>
          <w:szCs w:val="18"/>
        </w:rPr>
        <w:t>ali neustreznega načina izvedbe del, ne bi imel težav z okvarami strehe in sončne elektrarne!</w:t>
      </w:r>
      <w:r w:rsidR="008D5987" w:rsidRPr="00310687">
        <w:rPr>
          <w:rFonts w:ascii="Arial" w:hAnsi="Arial" w:cs="Arial"/>
          <w:color w:val="FF0000"/>
          <w:sz w:val="18"/>
          <w:szCs w:val="18"/>
        </w:rPr>
        <w:t xml:space="preserve"> V nasprotnem primeru lahko naročnik od izvajalca zahteva popravila na stroške izvajalca in/ali iz tega razloga vnovči zavarovanje za odpravo napak oziroma povrnitev vse škode, ki bi bila povzročena iz tega naslova.</w:t>
      </w:r>
    </w:p>
    <w:tbl>
      <w:tblPr>
        <w:tblStyle w:val="NormalTablePHPDOCX"/>
        <w:tblW w:w="2500" w:type="pct"/>
        <w:tblInd w:w="108" w:type="dxa"/>
        <w:tblLook w:val="04A0" w:firstRow="1" w:lastRow="0" w:firstColumn="1" w:lastColumn="0" w:noHBand="0" w:noVBand="1"/>
      </w:tblPr>
      <w:tblGrid>
        <w:gridCol w:w="4529"/>
      </w:tblGrid>
      <w:tr w:rsidR="00B75766" w14:paraId="2DA80F1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2A2767B" w14:textId="77777777" w:rsidR="00B75766" w:rsidRDefault="00A0468F">
            <w:r>
              <w:rPr>
                <w:rFonts w:ascii="Arial" w:hAnsi="Arial" w:cs="Arial"/>
                <w:b/>
                <w:bCs/>
                <w:color w:val="000000"/>
                <w:position w:val="-2"/>
                <w:sz w:val="18"/>
                <w:szCs w:val="18"/>
                <w:shd w:val="clear" w:color="auto" w:fill="FFFFFF"/>
              </w:rPr>
              <w:t>Opis predmeta/postavke 1: SANACIJA STREH IN PRILAGODITEV STREH ZA POTREBE POSTAVITVE SONČNIH ELEKTRARN</w:t>
            </w:r>
          </w:p>
        </w:tc>
      </w:tr>
    </w:tbl>
    <w:p w14:paraId="2356FCD6" w14:textId="00D7891F" w:rsidR="00B75766" w:rsidRPr="004241A5" w:rsidRDefault="004241A5">
      <w:pPr>
        <w:spacing w:before="225" w:after="225" w:line="240" w:lineRule="auto"/>
        <w:jc w:val="both"/>
      </w:pPr>
      <w:r w:rsidRPr="004241A5">
        <w:rPr>
          <w:rFonts w:ascii="Arial" w:hAnsi="Arial" w:cs="Arial"/>
          <w:sz w:val="18"/>
          <w:szCs w:val="18"/>
        </w:rPr>
        <w:t>Skladno s popisi del in projektno dokumentacijo.</w:t>
      </w:r>
    </w:p>
    <w:tbl>
      <w:tblPr>
        <w:tblStyle w:val="NormalTablePHPDOCX"/>
        <w:tblW w:w="2500" w:type="pct"/>
        <w:tblInd w:w="108" w:type="dxa"/>
        <w:tblLook w:val="04A0" w:firstRow="1" w:lastRow="0" w:firstColumn="1" w:lastColumn="0" w:noHBand="0" w:noVBand="1"/>
      </w:tblPr>
      <w:tblGrid>
        <w:gridCol w:w="4529"/>
      </w:tblGrid>
      <w:tr w:rsidR="00B75766" w14:paraId="1C25150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B2E594F" w14:textId="77777777" w:rsidR="00B75766" w:rsidRDefault="00A0468F">
            <w:r>
              <w:rPr>
                <w:rFonts w:ascii="Arial" w:hAnsi="Arial" w:cs="Arial"/>
                <w:b/>
                <w:bCs/>
                <w:color w:val="000000"/>
                <w:position w:val="-2"/>
                <w:sz w:val="18"/>
                <w:szCs w:val="18"/>
                <w:shd w:val="clear" w:color="auto" w:fill="FFFFFF"/>
              </w:rPr>
              <w:t>Opis predmeta/postavke 2: POSTAVITEV SONČNE ELEKTRARNE NA STREHAH</w:t>
            </w:r>
          </w:p>
        </w:tc>
      </w:tr>
    </w:tbl>
    <w:p w14:paraId="55A55608" w14:textId="77777777" w:rsidR="00B75766" w:rsidRDefault="00A0468F">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303F17" w:rsidRPr="00303F17" w14:paraId="02AD0146" w14:textId="77777777">
        <w:tc>
          <w:tcPr>
            <w:tcW w:w="0" w:type="auto"/>
            <w:tcMar>
              <w:top w:w="0" w:type="auto"/>
              <w:bottom w:w="0" w:type="auto"/>
            </w:tcMar>
          </w:tcPr>
          <w:p w14:paraId="42E26798" w14:textId="77777777" w:rsidR="00B75766" w:rsidRPr="00A1623A" w:rsidRDefault="00A0468F">
            <w:r w:rsidRPr="00A1623A">
              <w:rPr>
                <w:rFonts w:ascii="Arial" w:hAnsi="Arial" w:cs="Arial"/>
                <w:sz w:val="18"/>
                <w:szCs w:val="18"/>
              </w:rPr>
              <w:t xml:space="preserve">Prevzem posameznih naprav bo s strani naročnika prevzet po natančnem pregledu izvedbe montaže in vgrajene opreme, inštalacij in zahtevane dokumentacije, ob ugotovljeni skladnosti izvedbe z zahtevami naročnika in vseh področnih standardov (strokovni pregled), po izvedbi tehničnega pregleda in priklopa (Elektro Ljubljana, </w:t>
            </w:r>
            <w:proofErr w:type="spellStart"/>
            <w:r w:rsidRPr="00A1623A">
              <w:rPr>
                <w:rFonts w:ascii="Arial" w:hAnsi="Arial" w:cs="Arial"/>
                <w:sz w:val="18"/>
                <w:szCs w:val="18"/>
              </w:rPr>
              <w:t>d.d</w:t>
            </w:r>
            <w:proofErr w:type="spellEnd"/>
            <w:r w:rsidRPr="00A1623A">
              <w:rPr>
                <w:rFonts w:ascii="Arial" w:hAnsi="Arial" w:cs="Arial"/>
                <w:sz w:val="18"/>
                <w:szCs w:val="18"/>
              </w:rPr>
              <w:t>.) in po poskusnem obratovanju.</w:t>
            </w:r>
          </w:p>
        </w:tc>
      </w:tr>
      <w:tr w:rsidR="00303F17" w:rsidRPr="00303F17" w14:paraId="5E6A29B2" w14:textId="77777777">
        <w:tc>
          <w:tcPr>
            <w:tcW w:w="0" w:type="auto"/>
            <w:tcMar>
              <w:top w:w="0" w:type="auto"/>
              <w:bottom w:w="0" w:type="auto"/>
            </w:tcMar>
          </w:tcPr>
          <w:p w14:paraId="1F60A3FF" w14:textId="77777777" w:rsidR="00303F17" w:rsidRPr="00A1623A" w:rsidRDefault="00303F17">
            <w:pPr>
              <w:rPr>
                <w:rFonts w:ascii="Arial" w:hAnsi="Arial" w:cs="Arial"/>
                <w:sz w:val="18"/>
                <w:szCs w:val="18"/>
              </w:rPr>
            </w:pPr>
          </w:p>
          <w:p w14:paraId="742F8765" w14:textId="721EB708" w:rsidR="00B75766" w:rsidRPr="00A1623A" w:rsidRDefault="00A0468F">
            <w:r w:rsidRPr="00A1623A">
              <w:rPr>
                <w:rFonts w:ascii="Arial" w:hAnsi="Arial" w:cs="Arial"/>
                <w:sz w:val="18"/>
                <w:szCs w:val="18"/>
              </w:rPr>
              <w:t xml:space="preserve">Ceno oblikuje na način, da je zagotovljena polna </w:t>
            </w:r>
            <w:proofErr w:type="spellStart"/>
            <w:r w:rsidRPr="00A1623A">
              <w:rPr>
                <w:rFonts w:ascii="Arial" w:hAnsi="Arial" w:cs="Arial"/>
                <w:sz w:val="18"/>
                <w:szCs w:val="18"/>
              </w:rPr>
              <w:t>funkcinalnost</w:t>
            </w:r>
            <w:proofErr w:type="spellEnd"/>
            <w:r w:rsidRPr="00A1623A">
              <w:rPr>
                <w:rFonts w:ascii="Arial" w:hAnsi="Arial" w:cs="Arial"/>
                <w:sz w:val="18"/>
                <w:szCs w:val="18"/>
              </w:rPr>
              <w:t xml:space="preserve"> posamezne sončne elektrarne (ključ v roke) ob upoštevanju določil razpisne dokumentacije in pogodbe - vsi stroški za izvedbo dogovorjenih del, predvidenih s projektno dokumentacijo, pa tudi dela, ki s projektno dokumentacijo niso predvidena, so pa predpisana z veljavnimi predpisi, soglasji in pravili stroke, ali če so potrebna za zagotovitev varnosti, stabilnosti in funkcionalnosti elektrarne.</w:t>
            </w:r>
          </w:p>
        </w:tc>
      </w:tr>
      <w:tr w:rsidR="00303F17" w:rsidRPr="00303F17" w14:paraId="676EE79B" w14:textId="77777777">
        <w:tc>
          <w:tcPr>
            <w:tcW w:w="0" w:type="auto"/>
            <w:tcMar>
              <w:top w:w="0" w:type="auto"/>
              <w:bottom w:w="0" w:type="auto"/>
            </w:tcMar>
          </w:tcPr>
          <w:p w14:paraId="250A159F" w14:textId="77777777" w:rsidR="00303F17" w:rsidRPr="00A1623A" w:rsidRDefault="00303F17">
            <w:pPr>
              <w:rPr>
                <w:rFonts w:ascii="Arial" w:hAnsi="Arial" w:cs="Arial"/>
                <w:sz w:val="18"/>
                <w:szCs w:val="18"/>
              </w:rPr>
            </w:pPr>
          </w:p>
          <w:p w14:paraId="728B5CAA" w14:textId="59802B4D" w:rsidR="00B75766" w:rsidRPr="00A1623A" w:rsidRDefault="00A0468F">
            <w:r w:rsidRPr="00A1623A">
              <w:rPr>
                <w:rFonts w:ascii="Arial" w:hAnsi="Arial" w:cs="Arial"/>
                <w:sz w:val="18"/>
                <w:szCs w:val="18"/>
              </w:rPr>
              <w:t>V ceni mora ponudnik upoštevati:</w:t>
            </w:r>
          </w:p>
        </w:tc>
      </w:tr>
      <w:tr w:rsidR="00303F17" w:rsidRPr="00303F17" w14:paraId="4A7DC7E4" w14:textId="77777777">
        <w:tc>
          <w:tcPr>
            <w:tcW w:w="0" w:type="auto"/>
            <w:tcMar>
              <w:top w:w="0" w:type="auto"/>
              <w:bottom w:w="0" w:type="auto"/>
            </w:tcMar>
          </w:tcPr>
          <w:p w14:paraId="4647B27D" w14:textId="77777777" w:rsidR="00B75766" w:rsidRPr="00A1623A" w:rsidRDefault="00A0468F">
            <w:pPr>
              <w:numPr>
                <w:ilvl w:val="0"/>
                <w:numId w:val="25"/>
              </w:numPr>
              <w:rPr>
                <w:rFonts w:ascii="Arial" w:hAnsi="Arial" w:cs="Arial"/>
                <w:sz w:val="18"/>
                <w:szCs w:val="18"/>
              </w:rPr>
            </w:pPr>
            <w:r w:rsidRPr="00A1623A">
              <w:rPr>
                <w:rFonts w:ascii="Arial" w:hAnsi="Arial" w:cs="Arial"/>
                <w:sz w:val="18"/>
                <w:szCs w:val="18"/>
              </w:rPr>
              <w:t>pregled objektov, priprava in zavarovanje gradbišča, vse transportne stroške, čiščenje objekta in okolice po končanju del,</w:t>
            </w:r>
          </w:p>
          <w:p w14:paraId="479737C2" w14:textId="77777777" w:rsidR="00B75766" w:rsidRPr="00A1623A" w:rsidRDefault="00A0468F">
            <w:pPr>
              <w:numPr>
                <w:ilvl w:val="0"/>
                <w:numId w:val="25"/>
              </w:numPr>
              <w:rPr>
                <w:rFonts w:ascii="Arial" w:hAnsi="Arial" w:cs="Arial"/>
                <w:sz w:val="18"/>
                <w:szCs w:val="18"/>
              </w:rPr>
            </w:pPr>
            <w:r w:rsidRPr="00A1623A">
              <w:rPr>
                <w:rFonts w:ascii="Arial" w:hAnsi="Arial" w:cs="Arial"/>
                <w:sz w:val="18"/>
                <w:szCs w:val="18"/>
              </w:rPr>
              <w:t>pregled obstoječe PZI dokumentacije pred oddajo ponudbe,</w:t>
            </w:r>
          </w:p>
          <w:p w14:paraId="0F42D8DC" w14:textId="77777777" w:rsidR="00B75766" w:rsidRPr="00A1623A" w:rsidRDefault="00A0468F">
            <w:pPr>
              <w:numPr>
                <w:ilvl w:val="0"/>
                <w:numId w:val="25"/>
              </w:numPr>
              <w:rPr>
                <w:rFonts w:ascii="Arial" w:hAnsi="Arial" w:cs="Arial"/>
                <w:sz w:val="18"/>
                <w:szCs w:val="18"/>
              </w:rPr>
            </w:pPr>
            <w:r w:rsidRPr="00A1623A">
              <w:rPr>
                <w:rFonts w:ascii="Arial" w:hAnsi="Arial" w:cs="Arial"/>
                <w:sz w:val="18"/>
                <w:szCs w:val="18"/>
              </w:rPr>
              <w:t xml:space="preserve"> izdelava PZI dokumentacije za </w:t>
            </w:r>
            <w:proofErr w:type="spellStart"/>
            <w:r w:rsidRPr="00A1623A">
              <w:rPr>
                <w:rFonts w:ascii="Arial" w:hAnsi="Arial" w:cs="Arial"/>
                <w:sz w:val="18"/>
                <w:szCs w:val="18"/>
              </w:rPr>
              <w:t>fotonapetstne</w:t>
            </w:r>
            <w:proofErr w:type="spellEnd"/>
            <w:r w:rsidRPr="00A1623A">
              <w:rPr>
                <w:rFonts w:ascii="Arial" w:hAnsi="Arial" w:cs="Arial"/>
                <w:sz w:val="18"/>
                <w:szCs w:val="18"/>
              </w:rPr>
              <w:t xml:space="preserve"> elektrarne, pri katerih tehnična rešitev ponudnika odstopa od obdelane rešitve v obstoječi dokumentaciji,</w:t>
            </w:r>
          </w:p>
          <w:p w14:paraId="12861910" w14:textId="77777777" w:rsidR="00B75766" w:rsidRPr="00A1623A" w:rsidRDefault="00A0468F">
            <w:pPr>
              <w:numPr>
                <w:ilvl w:val="0"/>
                <w:numId w:val="25"/>
              </w:numPr>
              <w:rPr>
                <w:rFonts w:ascii="Arial" w:hAnsi="Arial" w:cs="Arial"/>
                <w:sz w:val="18"/>
                <w:szCs w:val="18"/>
              </w:rPr>
            </w:pPr>
            <w:r w:rsidRPr="00A1623A">
              <w:rPr>
                <w:rFonts w:ascii="Arial" w:hAnsi="Arial" w:cs="Arial"/>
                <w:sz w:val="18"/>
                <w:szCs w:val="18"/>
              </w:rPr>
              <w:t> strošek nadzornika pristojnega sistemskega operaterja,</w:t>
            </w:r>
          </w:p>
          <w:p w14:paraId="3D7C2393" w14:textId="77777777" w:rsidR="00B75766" w:rsidRPr="00A1623A" w:rsidRDefault="00A0468F">
            <w:pPr>
              <w:numPr>
                <w:ilvl w:val="0"/>
                <w:numId w:val="25"/>
              </w:numPr>
              <w:rPr>
                <w:rFonts w:ascii="Arial" w:hAnsi="Arial" w:cs="Arial"/>
                <w:sz w:val="18"/>
                <w:szCs w:val="18"/>
              </w:rPr>
            </w:pPr>
            <w:r w:rsidRPr="00A1623A">
              <w:rPr>
                <w:rFonts w:ascii="Arial" w:hAnsi="Arial" w:cs="Arial"/>
                <w:sz w:val="18"/>
                <w:szCs w:val="18"/>
              </w:rPr>
              <w:t xml:space="preserve"> izvedba fiksnega varovalnega sistem za zaščito pred padcem z višine, namenjen varovanju pri izvajanju vzdrževalnih in servisnih na način, ki omogoča gibanje vzdrževalnega osebja in neovirano izvajanje vzdrževalnih in servisnih aktivnosti,, skladno s predmetnimi varnostnimi standardi, pritrditev na način, da bo zagotovljena zadostna nosilnost in ne bo negativnega vpliva na primarne funkcije elementov (tesnitev strehe, nosilnost </w:t>
            </w:r>
            <w:proofErr w:type="spellStart"/>
            <w:r w:rsidRPr="00A1623A">
              <w:rPr>
                <w:rFonts w:ascii="Arial" w:hAnsi="Arial" w:cs="Arial"/>
                <w:sz w:val="18"/>
                <w:szCs w:val="18"/>
              </w:rPr>
              <w:t>podkonstrukcije</w:t>
            </w:r>
            <w:proofErr w:type="spellEnd"/>
            <w:r w:rsidRPr="00A1623A">
              <w:rPr>
                <w:rFonts w:ascii="Arial" w:hAnsi="Arial" w:cs="Arial"/>
                <w:sz w:val="18"/>
                <w:szCs w:val="18"/>
              </w:rPr>
              <w:t>...),</w:t>
            </w:r>
          </w:p>
          <w:p w14:paraId="5E6D910C" w14:textId="77777777" w:rsidR="00B75766" w:rsidRPr="00A1623A" w:rsidRDefault="00A0468F">
            <w:pPr>
              <w:numPr>
                <w:ilvl w:val="0"/>
                <w:numId w:val="25"/>
              </w:numPr>
              <w:rPr>
                <w:rFonts w:ascii="Arial" w:hAnsi="Arial" w:cs="Arial"/>
                <w:sz w:val="18"/>
                <w:szCs w:val="18"/>
              </w:rPr>
            </w:pPr>
            <w:r w:rsidRPr="00A1623A">
              <w:rPr>
                <w:rFonts w:ascii="Arial" w:hAnsi="Arial" w:cs="Arial"/>
                <w:sz w:val="18"/>
                <w:szCs w:val="18"/>
              </w:rPr>
              <w:t> vrtanje kabelskih in drugih prebojev,</w:t>
            </w:r>
          </w:p>
          <w:p w14:paraId="2C62609D" w14:textId="77777777" w:rsidR="00B75766" w:rsidRPr="00A1623A" w:rsidRDefault="00A0468F">
            <w:pPr>
              <w:numPr>
                <w:ilvl w:val="0"/>
                <w:numId w:val="25"/>
              </w:numPr>
              <w:rPr>
                <w:rFonts w:ascii="Arial" w:hAnsi="Arial" w:cs="Arial"/>
                <w:sz w:val="18"/>
                <w:szCs w:val="18"/>
              </w:rPr>
            </w:pPr>
            <w:r w:rsidRPr="00A1623A">
              <w:rPr>
                <w:rFonts w:ascii="Arial" w:hAnsi="Arial" w:cs="Arial"/>
                <w:sz w:val="18"/>
                <w:szCs w:val="18"/>
              </w:rPr>
              <w:t> stroške za ureditev izvajanja del, kot so opozorilne table, deponija za odpadke, odvoz odpadkov ter vse manipulativne in ostale stroške, ki so potrebni pri izvedbi predmeta javnega naročila, tudi če niso bili izrecno predvideni v razpisni dokumentaciji, pa bi jih moral izvajalec kot strokovnjak na področju izvajanja predmetnih del predvideti,</w:t>
            </w:r>
          </w:p>
          <w:p w14:paraId="5521260D" w14:textId="77777777" w:rsidR="00B75766" w:rsidRPr="00A1623A" w:rsidRDefault="00A0468F">
            <w:pPr>
              <w:numPr>
                <w:ilvl w:val="0"/>
                <w:numId w:val="25"/>
              </w:numPr>
              <w:rPr>
                <w:rFonts w:ascii="Arial" w:hAnsi="Arial" w:cs="Arial"/>
                <w:sz w:val="18"/>
                <w:szCs w:val="18"/>
              </w:rPr>
            </w:pPr>
            <w:r w:rsidRPr="00A1623A">
              <w:rPr>
                <w:rFonts w:ascii="Arial" w:hAnsi="Arial" w:cs="Arial"/>
                <w:sz w:val="18"/>
                <w:szCs w:val="18"/>
              </w:rPr>
              <w:t xml:space="preserve"> izdelavo oz. izvedbo vseh potrebnih meritev, pregledov, dokazil, ki so potrebna za uspešen priklop, prevzem in obratovanje naprav  kot npr. navodila za obratovanje in vzdrževanje, izkaz požarne varnosti, požarni načrt, poročila poskusnega obratovanja naprav, statični izračun - slednji v primeru, ko rešitev </w:t>
            </w:r>
            <w:proofErr w:type="spellStart"/>
            <w:r w:rsidRPr="00A1623A">
              <w:rPr>
                <w:rFonts w:ascii="Arial" w:hAnsi="Arial" w:cs="Arial"/>
                <w:sz w:val="18"/>
                <w:szCs w:val="18"/>
              </w:rPr>
              <w:t>fotonapetostne</w:t>
            </w:r>
            <w:proofErr w:type="spellEnd"/>
            <w:r w:rsidRPr="00A1623A">
              <w:rPr>
                <w:rFonts w:ascii="Arial" w:hAnsi="Arial" w:cs="Arial"/>
                <w:sz w:val="18"/>
                <w:szCs w:val="18"/>
              </w:rPr>
              <w:t xml:space="preserve"> elektrarne in </w:t>
            </w:r>
            <w:proofErr w:type="spellStart"/>
            <w:r w:rsidRPr="00A1623A">
              <w:rPr>
                <w:rFonts w:ascii="Arial" w:hAnsi="Arial" w:cs="Arial"/>
                <w:sz w:val="18"/>
                <w:szCs w:val="18"/>
              </w:rPr>
              <w:t>podkonstrukcije</w:t>
            </w:r>
            <w:proofErr w:type="spellEnd"/>
            <w:r w:rsidRPr="00A1623A">
              <w:rPr>
                <w:rFonts w:ascii="Arial" w:hAnsi="Arial" w:cs="Arial"/>
                <w:sz w:val="18"/>
                <w:szCs w:val="18"/>
              </w:rPr>
              <w:t xml:space="preserve"> odstopa os rešitve predvidene v obstoječi dokumentaciji in sicer v obsegu, ki vpliva na statični izračun, itd.,</w:t>
            </w:r>
          </w:p>
          <w:p w14:paraId="73BD9158" w14:textId="77777777" w:rsidR="00B75766" w:rsidRPr="00A1623A" w:rsidRDefault="00A0468F">
            <w:pPr>
              <w:numPr>
                <w:ilvl w:val="0"/>
                <w:numId w:val="25"/>
              </w:numPr>
              <w:rPr>
                <w:rFonts w:ascii="Arial" w:hAnsi="Arial" w:cs="Arial"/>
                <w:sz w:val="18"/>
                <w:szCs w:val="18"/>
              </w:rPr>
            </w:pPr>
            <w:r w:rsidRPr="00A1623A">
              <w:rPr>
                <w:rFonts w:ascii="Arial" w:hAnsi="Arial" w:cs="Arial"/>
                <w:sz w:val="18"/>
                <w:szCs w:val="18"/>
              </w:rPr>
              <w:lastRenderedPageBreak/>
              <w:t> izvajanje preventivnega vzdrževanja in servisiranja sončne elektrarne, kot tudi nadzor sončne elektrarne za obdobje 12 mesecev od dneva končnega prevzema.</w:t>
            </w:r>
          </w:p>
        </w:tc>
      </w:tr>
      <w:tr w:rsidR="00303F17" w:rsidRPr="00303F17" w14:paraId="404E5DC4" w14:textId="77777777">
        <w:tc>
          <w:tcPr>
            <w:tcW w:w="0" w:type="auto"/>
            <w:tcMar>
              <w:top w:w="0" w:type="auto"/>
              <w:bottom w:w="0" w:type="auto"/>
            </w:tcMar>
          </w:tcPr>
          <w:p w14:paraId="16FE24BF" w14:textId="77777777" w:rsidR="00303F17" w:rsidRPr="00A1623A" w:rsidRDefault="00303F17">
            <w:pPr>
              <w:rPr>
                <w:rFonts w:ascii="Arial" w:hAnsi="Arial" w:cs="Arial"/>
                <w:sz w:val="18"/>
                <w:szCs w:val="18"/>
              </w:rPr>
            </w:pPr>
          </w:p>
          <w:p w14:paraId="48AA1758" w14:textId="0EEC36C7" w:rsidR="00B75766" w:rsidRPr="00A1623A" w:rsidRDefault="00A0468F">
            <w:r w:rsidRPr="00A1623A">
              <w:rPr>
                <w:rFonts w:ascii="Arial" w:hAnsi="Arial" w:cs="Arial"/>
                <w:sz w:val="18"/>
                <w:szCs w:val="18"/>
              </w:rPr>
              <w:t>PID dokumentacija se preda tudi v aktivni obliki na elektronskem mediju.</w:t>
            </w:r>
          </w:p>
        </w:tc>
      </w:tr>
      <w:tr w:rsidR="00303F17" w:rsidRPr="00303F17" w14:paraId="6B0E7895" w14:textId="77777777">
        <w:tc>
          <w:tcPr>
            <w:tcW w:w="0" w:type="auto"/>
            <w:tcMar>
              <w:top w:w="0" w:type="auto"/>
              <w:bottom w:w="0" w:type="auto"/>
            </w:tcMar>
          </w:tcPr>
          <w:p w14:paraId="26557421" w14:textId="77777777" w:rsidR="00303F17" w:rsidRPr="00A1623A" w:rsidRDefault="00303F17">
            <w:pPr>
              <w:rPr>
                <w:rFonts w:ascii="Arial" w:hAnsi="Arial" w:cs="Arial"/>
                <w:sz w:val="18"/>
                <w:szCs w:val="18"/>
              </w:rPr>
            </w:pPr>
          </w:p>
          <w:p w14:paraId="7764A4AD" w14:textId="2ED46C8F" w:rsidR="00B75766" w:rsidRPr="00A1623A" w:rsidRDefault="00A0468F">
            <w:r w:rsidRPr="00A1623A">
              <w:rPr>
                <w:rFonts w:ascii="Arial" w:hAnsi="Arial" w:cs="Arial"/>
                <w:sz w:val="18"/>
                <w:szCs w:val="18"/>
              </w:rPr>
              <w:t xml:space="preserve">Ponudnik z oddajo ponudbe jamči, da posamezna </w:t>
            </w:r>
            <w:proofErr w:type="spellStart"/>
            <w:r w:rsidRPr="00A1623A">
              <w:rPr>
                <w:rFonts w:ascii="Arial" w:hAnsi="Arial" w:cs="Arial"/>
                <w:sz w:val="18"/>
                <w:szCs w:val="18"/>
              </w:rPr>
              <w:t>fotonapetostna</w:t>
            </w:r>
            <w:proofErr w:type="spellEnd"/>
            <w:r w:rsidRPr="00A1623A">
              <w:rPr>
                <w:rFonts w:ascii="Arial" w:hAnsi="Arial" w:cs="Arial"/>
                <w:sz w:val="18"/>
                <w:szCs w:val="18"/>
              </w:rPr>
              <w:t xml:space="preserve"> elektrarna zagotavlja varnostne zahteve Pravilnika o tehničnih zahtevah naprav za samooskrbo z električno energijo iz obnovljivih virov energije ter Smernice o požarni varnosti sončnih elektrarn ter da je moč posamezne </w:t>
            </w:r>
            <w:proofErr w:type="spellStart"/>
            <w:r w:rsidRPr="00A1623A">
              <w:rPr>
                <w:rFonts w:ascii="Arial" w:hAnsi="Arial" w:cs="Arial"/>
                <w:sz w:val="18"/>
                <w:szCs w:val="18"/>
              </w:rPr>
              <w:t>fotonapetostne</w:t>
            </w:r>
            <w:proofErr w:type="spellEnd"/>
            <w:r w:rsidRPr="00A1623A">
              <w:rPr>
                <w:rFonts w:ascii="Arial" w:hAnsi="Arial" w:cs="Arial"/>
                <w:sz w:val="18"/>
                <w:szCs w:val="18"/>
              </w:rPr>
              <w:t xml:space="preserve"> elektrarne v popolnosti skladna z obstoječo projektno dokumentacijo (PZI), ki je del razpisne dokumentacije.</w:t>
            </w:r>
          </w:p>
        </w:tc>
      </w:tr>
      <w:tr w:rsidR="00303F17" w:rsidRPr="00303F17" w14:paraId="23DF3598" w14:textId="77777777">
        <w:tc>
          <w:tcPr>
            <w:tcW w:w="0" w:type="auto"/>
            <w:tcMar>
              <w:top w:w="0" w:type="auto"/>
              <w:bottom w:w="0" w:type="auto"/>
            </w:tcMar>
          </w:tcPr>
          <w:p w14:paraId="391B587E" w14:textId="77777777" w:rsidR="00303F17" w:rsidRPr="00A1623A" w:rsidRDefault="00303F17">
            <w:pPr>
              <w:rPr>
                <w:rFonts w:ascii="Arial" w:hAnsi="Arial" w:cs="Arial"/>
                <w:sz w:val="18"/>
                <w:szCs w:val="18"/>
              </w:rPr>
            </w:pPr>
          </w:p>
          <w:p w14:paraId="76227B40" w14:textId="4AFF242B" w:rsidR="00B75766" w:rsidRPr="00A1623A" w:rsidRDefault="00A0468F">
            <w:r w:rsidRPr="00A1623A">
              <w:rPr>
                <w:rFonts w:ascii="Arial" w:hAnsi="Arial" w:cs="Arial"/>
                <w:sz w:val="18"/>
                <w:szCs w:val="18"/>
              </w:rPr>
              <w:t xml:space="preserve">Nepredvidena dela se obračunavajo na podlagi dejansko izvedenih del in količin </w:t>
            </w:r>
            <w:proofErr w:type="spellStart"/>
            <w:r w:rsidRPr="00A1623A">
              <w:rPr>
                <w:rFonts w:ascii="Arial" w:hAnsi="Arial" w:cs="Arial"/>
                <w:sz w:val="18"/>
                <w:szCs w:val="18"/>
              </w:rPr>
              <w:t>popredhodni</w:t>
            </w:r>
            <w:proofErr w:type="spellEnd"/>
            <w:r w:rsidRPr="00A1623A">
              <w:rPr>
                <w:rFonts w:ascii="Arial" w:hAnsi="Arial" w:cs="Arial"/>
                <w:sz w:val="18"/>
                <w:szCs w:val="18"/>
              </w:rPr>
              <w:t xml:space="preserve"> potrditvi s strani naročnika in strokovnega nadzora.</w:t>
            </w:r>
          </w:p>
        </w:tc>
      </w:tr>
    </w:tbl>
    <w:p w14:paraId="4517DF10" w14:textId="77777777" w:rsidR="00B75766" w:rsidRDefault="00B75766"/>
    <w:tbl>
      <w:tblPr>
        <w:tblStyle w:val="NormalTablePHPDOCX"/>
        <w:tblW w:w="2500" w:type="pct"/>
        <w:tblInd w:w="108" w:type="dxa"/>
        <w:tblLook w:val="04A0" w:firstRow="1" w:lastRow="0" w:firstColumn="1" w:lastColumn="0" w:noHBand="0" w:noVBand="1"/>
      </w:tblPr>
      <w:tblGrid>
        <w:gridCol w:w="4529"/>
      </w:tblGrid>
      <w:tr w:rsidR="00B75766" w14:paraId="70AA920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FD5304B" w14:textId="77777777" w:rsidR="00B75766" w:rsidRDefault="00A0468F">
            <w:r>
              <w:rPr>
                <w:rFonts w:ascii="Arial" w:hAnsi="Arial" w:cs="Arial"/>
                <w:b/>
                <w:bCs/>
                <w:color w:val="000000"/>
                <w:position w:val="-2"/>
                <w:sz w:val="18"/>
                <w:szCs w:val="18"/>
                <w:shd w:val="clear" w:color="auto" w:fill="FFFFFF"/>
              </w:rPr>
              <w:t>Garancijska doba</w:t>
            </w:r>
          </w:p>
        </w:tc>
      </w:tr>
    </w:tbl>
    <w:p w14:paraId="42E2B914" w14:textId="0835361C" w:rsidR="00303F17" w:rsidRPr="00A1623A" w:rsidRDefault="001C507B">
      <w:pPr>
        <w:spacing w:before="225" w:after="225" w:line="240" w:lineRule="auto"/>
        <w:rPr>
          <w:rFonts w:ascii="Arial" w:hAnsi="Arial" w:cs="Arial"/>
          <w:sz w:val="18"/>
          <w:szCs w:val="18"/>
        </w:rPr>
      </w:pPr>
      <w:r w:rsidRPr="00A1623A">
        <w:rPr>
          <w:rFonts w:ascii="Arial" w:hAnsi="Arial" w:cs="Arial"/>
          <w:sz w:val="18"/>
          <w:szCs w:val="18"/>
        </w:rPr>
        <w:t xml:space="preserve">Za postavko </w:t>
      </w:r>
      <w:r w:rsidR="00AE03AB" w:rsidRPr="00A1623A">
        <w:rPr>
          <w:rFonts w:ascii="Arial" w:hAnsi="Arial" w:cs="Arial"/>
          <w:sz w:val="18"/>
          <w:szCs w:val="18"/>
        </w:rPr>
        <w:t>1</w:t>
      </w:r>
      <w:r w:rsidRPr="00A1623A">
        <w:rPr>
          <w:rFonts w:ascii="Arial" w:hAnsi="Arial" w:cs="Arial"/>
          <w:sz w:val="18"/>
          <w:szCs w:val="18"/>
        </w:rPr>
        <w:t xml:space="preserve">: sanacijo streh: min. </w:t>
      </w:r>
      <w:r w:rsidR="00127AF3" w:rsidRPr="00A1623A">
        <w:rPr>
          <w:rFonts w:ascii="Arial" w:hAnsi="Arial" w:cs="Arial"/>
          <w:sz w:val="18"/>
          <w:szCs w:val="18"/>
        </w:rPr>
        <w:t xml:space="preserve">10 </w:t>
      </w:r>
      <w:r w:rsidRPr="00A1623A">
        <w:rPr>
          <w:rFonts w:ascii="Arial" w:hAnsi="Arial" w:cs="Arial"/>
          <w:sz w:val="18"/>
          <w:szCs w:val="18"/>
        </w:rPr>
        <w:t>let.</w:t>
      </w:r>
    </w:p>
    <w:p w14:paraId="40B821D4" w14:textId="77777777" w:rsidR="001C507B" w:rsidRPr="00A1623A" w:rsidRDefault="001C507B">
      <w:pPr>
        <w:rPr>
          <w:rFonts w:ascii="Arial" w:hAnsi="Arial" w:cs="Arial"/>
          <w:sz w:val="18"/>
          <w:szCs w:val="18"/>
        </w:rPr>
      </w:pPr>
      <w:r w:rsidRPr="00A1623A">
        <w:rPr>
          <w:rFonts w:ascii="Arial" w:hAnsi="Arial" w:cs="Arial"/>
          <w:sz w:val="18"/>
          <w:szCs w:val="18"/>
        </w:rPr>
        <w:t>Za vgrajeno opremo ter izvedena dela  za postavko 2 (Postavitev sončne elektrarne na strehah) se zahteva produktna garancija po naslednjem seznamu:</w:t>
      </w:r>
    </w:p>
    <w:p w14:paraId="1FFAEA32" w14:textId="507A0C92" w:rsidR="00B75766" w:rsidRPr="00A1623A" w:rsidRDefault="001C507B" w:rsidP="001C507B">
      <w:pPr>
        <w:pStyle w:val="Odstavekseznama"/>
        <w:numPr>
          <w:ilvl w:val="0"/>
          <w:numId w:val="41"/>
        </w:numPr>
        <w:rPr>
          <w:rFonts w:ascii="Arial" w:hAnsi="Arial" w:cs="Arial"/>
          <w:sz w:val="18"/>
          <w:szCs w:val="18"/>
        </w:rPr>
      </w:pPr>
      <w:proofErr w:type="spellStart"/>
      <w:r w:rsidRPr="00A1623A">
        <w:rPr>
          <w:rFonts w:ascii="Arial" w:hAnsi="Arial" w:cs="Arial"/>
          <w:sz w:val="18"/>
          <w:szCs w:val="18"/>
        </w:rPr>
        <w:t>Podkonstrukcija</w:t>
      </w:r>
      <w:proofErr w:type="spellEnd"/>
      <w:r w:rsidRPr="00A1623A">
        <w:rPr>
          <w:rFonts w:ascii="Arial" w:hAnsi="Arial" w:cs="Arial"/>
          <w:sz w:val="18"/>
          <w:szCs w:val="18"/>
        </w:rPr>
        <w:t xml:space="preserve">: min. 10 let, ob upoštevanju vremenskih in </w:t>
      </w:r>
      <w:proofErr w:type="spellStart"/>
      <w:r w:rsidRPr="00A1623A">
        <w:rPr>
          <w:rFonts w:ascii="Arial" w:hAnsi="Arial" w:cs="Arial"/>
          <w:sz w:val="18"/>
          <w:szCs w:val="18"/>
        </w:rPr>
        <w:t>okoljskih</w:t>
      </w:r>
      <w:proofErr w:type="spellEnd"/>
      <w:r w:rsidRPr="00A1623A">
        <w:rPr>
          <w:rFonts w:ascii="Arial" w:hAnsi="Arial" w:cs="Arial"/>
          <w:sz w:val="18"/>
          <w:szCs w:val="18"/>
        </w:rPr>
        <w:t xml:space="preserve"> vplivov na posamezni lokaciji,</w:t>
      </w:r>
    </w:p>
    <w:p w14:paraId="497753B4" w14:textId="10AE758C" w:rsidR="001C507B" w:rsidRPr="00A1623A" w:rsidRDefault="001C507B" w:rsidP="001C507B">
      <w:pPr>
        <w:pStyle w:val="Odstavekseznama"/>
        <w:numPr>
          <w:ilvl w:val="0"/>
          <w:numId w:val="41"/>
        </w:numPr>
        <w:rPr>
          <w:rFonts w:ascii="Arial" w:hAnsi="Arial" w:cs="Arial"/>
          <w:sz w:val="18"/>
          <w:szCs w:val="18"/>
        </w:rPr>
      </w:pPr>
      <w:r w:rsidRPr="00A1623A">
        <w:rPr>
          <w:rFonts w:ascii="Arial" w:hAnsi="Arial" w:cs="Arial"/>
          <w:sz w:val="18"/>
          <w:szCs w:val="18"/>
        </w:rPr>
        <w:t>Moduli: min. 15 let produktne garancije in 30 let garancije na zagotovljeno moč (min.86% nazivne moči),</w:t>
      </w:r>
    </w:p>
    <w:p w14:paraId="26230C50" w14:textId="13FC9906" w:rsidR="001C507B" w:rsidRPr="00A1623A" w:rsidRDefault="001C507B" w:rsidP="001C507B">
      <w:pPr>
        <w:pStyle w:val="Odstavekseznama"/>
        <w:numPr>
          <w:ilvl w:val="0"/>
          <w:numId w:val="41"/>
        </w:numPr>
        <w:rPr>
          <w:rFonts w:ascii="Arial" w:hAnsi="Arial" w:cs="Arial"/>
          <w:sz w:val="18"/>
          <w:szCs w:val="18"/>
        </w:rPr>
      </w:pPr>
      <w:r w:rsidRPr="00A1623A">
        <w:rPr>
          <w:rFonts w:ascii="Arial" w:hAnsi="Arial" w:cs="Arial"/>
          <w:sz w:val="18"/>
          <w:szCs w:val="18"/>
        </w:rPr>
        <w:t>Razsmerniki: min. 12 let,</w:t>
      </w:r>
    </w:p>
    <w:p w14:paraId="48D9576B" w14:textId="6E412A06" w:rsidR="001C507B" w:rsidRPr="00A1623A" w:rsidRDefault="001C507B" w:rsidP="001C507B">
      <w:pPr>
        <w:pStyle w:val="Odstavekseznama"/>
        <w:numPr>
          <w:ilvl w:val="0"/>
          <w:numId w:val="41"/>
        </w:numPr>
        <w:rPr>
          <w:rFonts w:ascii="Arial" w:hAnsi="Arial" w:cs="Arial"/>
          <w:sz w:val="18"/>
          <w:szCs w:val="18"/>
        </w:rPr>
      </w:pPr>
      <w:proofErr w:type="spellStart"/>
      <w:r w:rsidRPr="00A1623A">
        <w:rPr>
          <w:rFonts w:ascii="Arial" w:hAnsi="Arial" w:cs="Arial"/>
          <w:sz w:val="18"/>
          <w:szCs w:val="18"/>
        </w:rPr>
        <w:t>Optimizatorji</w:t>
      </w:r>
      <w:proofErr w:type="spellEnd"/>
      <w:r w:rsidRPr="00A1623A">
        <w:rPr>
          <w:rFonts w:ascii="Arial" w:hAnsi="Arial" w:cs="Arial"/>
          <w:sz w:val="18"/>
          <w:szCs w:val="18"/>
        </w:rPr>
        <w:t>: min. 25 let,</w:t>
      </w:r>
    </w:p>
    <w:p w14:paraId="0F3A5370" w14:textId="77777777" w:rsidR="001C507B" w:rsidRPr="00A1623A" w:rsidRDefault="001C507B" w:rsidP="001C507B">
      <w:pPr>
        <w:pStyle w:val="Odstavekseznama"/>
        <w:numPr>
          <w:ilvl w:val="0"/>
          <w:numId w:val="41"/>
        </w:numPr>
        <w:rPr>
          <w:rFonts w:ascii="Arial" w:hAnsi="Arial" w:cs="Arial"/>
          <w:sz w:val="18"/>
          <w:szCs w:val="18"/>
        </w:rPr>
      </w:pPr>
      <w:r w:rsidRPr="00A1623A">
        <w:rPr>
          <w:rFonts w:ascii="Arial" w:hAnsi="Arial" w:cs="Arial"/>
          <w:sz w:val="18"/>
          <w:szCs w:val="18"/>
        </w:rPr>
        <w:t>Ostali elektroinštalacijski material (odklopniki, stikala, ločilniki, prenapetostni odvodniki, merilni elementi, ipd.): min. 2 leti,</w:t>
      </w:r>
    </w:p>
    <w:p w14:paraId="229849E3" w14:textId="77777777" w:rsidR="001C507B" w:rsidRPr="00A1623A" w:rsidRDefault="001C507B" w:rsidP="001C507B">
      <w:pPr>
        <w:pStyle w:val="Odstavekseznama"/>
        <w:numPr>
          <w:ilvl w:val="0"/>
          <w:numId w:val="41"/>
        </w:numPr>
        <w:rPr>
          <w:rFonts w:ascii="Arial" w:hAnsi="Arial" w:cs="Arial"/>
          <w:sz w:val="18"/>
          <w:szCs w:val="18"/>
        </w:rPr>
      </w:pPr>
      <w:r w:rsidRPr="00A1623A">
        <w:rPr>
          <w:rFonts w:ascii="Arial" w:hAnsi="Arial" w:cs="Arial"/>
          <w:sz w:val="18"/>
          <w:szCs w:val="18"/>
        </w:rPr>
        <w:t>Vodotesnost strehe pod elektrarno (na zamakanje strehe, ki bi bilo posledica montaže ali vpliva SE): min. 10 let,</w:t>
      </w:r>
    </w:p>
    <w:p w14:paraId="01589649" w14:textId="7C698033" w:rsidR="001C507B" w:rsidRPr="00A1623A" w:rsidRDefault="001C507B" w:rsidP="001C507B">
      <w:pPr>
        <w:pStyle w:val="Odstavekseznama"/>
        <w:numPr>
          <w:ilvl w:val="0"/>
          <w:numId w:val="41"/>
        </w:numPr>
        <w:rPr>
          <w:rFonts w:ascii="Arial" w:hAnsi="Arial" w:cs="Arial"/>
          <w:sz w:val="18"/>
          <w:szCs w:val="18"/>
        </w:rPr>
      </w:pPr>
      <w:r w:rsidRPr="00A1623A">
        <w:rPr>
          <w:rFonts w:ascii="Arial" w:hAnsi="Arial" w:cs="Arial"/>
          <w:sz w:val="18"/>
          <w:szCs w:val="18"/>
        </w:rPr>
        <w:t xml:space="preserve">Kakovost izvedenih del: min. </w:t>
      </w:r>
      <w:r w:rsidR="00127AF3" w:rsidRPr="00A1623A">
        <w:rPr>
          <w:rFonts w:ascii="Arial" w:hAnsi="Arial" w:cs="Arial"/>
          <w:sz w:val="18"/>
          <w:szCs w:val="18"/>
        </w:rPr>
        <w:t xml:space="preserve">10 </w:t>
      </w:r>
      <w:r w:rsidRPr="00A1623A">
        <w:rPr>
          <w:rFonts w:ascii="Arial" w:hAnsi="Arial" w:cs="Arial"/>
          <w:sz w:val="18"/>
          <w:szCs w:val="18"/>
        </w:rPr>
        <w:t xml:space="preserve">let. </w:t>
      </w:r>
    </w:p>
    <w:p w14:paraId="140F339D" w14:textId="77777777" w:rsidR="001C507B" w:rsidRDefault="001C507B"/>
    <w:p w14:paraId="03B2CCA3" w14:textId="77777777" w:rsidR="00A0468F" w:rsidRPr="00A17BFF" w:rsidRDefault="00A0468F"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D614587" w14:textId="77777777" w:rsidR="00A0468F" w:rsidRPr="00A17BFF" w:rsidRDefault="00A0468F" w:rsidP="00827BFC">
      <w:pPr>
        <w:pStyle w:val="Paragraf"/>
        <w:rPr>
          <w:rFonts w:ascii="Arial" w:hAnsi="Arial" w:cs="Arial"/>
        </w:rPr>
      </w:pPr>
    </w:p>
    <w:p w14:paraId="17B554B7" w14:textId="77777777" w:rsidR="00B75766" w:rsidRDefault="00A0468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27FAFF2" w14:textId="77777777" w:rsidR="00B75766" w:rsidRDefault="00A0468F">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178DAAFD" w14:textId="77777777" w:rsidR="00B75766" w:rsidRDefault="00A0468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0E557BF" w14:textId="77777777" w:rsidR="00A0468F" w:rsidRPr="00A17BFF" w:rsidRDefault="00A0468F"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75766" w14:paraId="16C233E3"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63F7D3" w14:textId="77777777" w:rsidR="00B75766" w:rsidRDefault="00A0468F">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2757C2" w14:textId="77777777" w:rsidR="00B75766" w:rsidRDefault="00A0468F">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5E7BD9" w14:textId="77777777" w:rsidR="00B75766" w:rsidRDefault="00A0468F">
            <w:pPr>
              <w:jc w:val="center"/>
            </w:pPr>
            <w:r>
              <w:rPr>
                <w:rFonts w:ascii="Arial" w:hAnsi="Arial" w:cs="Arial"/>
                <w:b/>
                <w:bCs/>
                <w:color w:val="000000"/>
                <w:position w:val="-3"/>
                <w:sz w:val="20"/>
                <w:szCs w:val="20"/>
                <w:shd w:val="clear" w:color="auto" w:fill="AAAAAA"/>
              </w:rPr>
              <w:t>Opombe</w:t>
            </w:r>
          </w:p>
        </w:tc>
      </w:tr>
      <w:tr w:rsidR="00B75766" w14:paraId="2A4F0E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D4F47" w14:textId="77777777" w:rsidR="00B75766" w:rsidRDefault="00A0468F">
            <w:r>
              <w:rPr>
                <w:rFonts w:ascii="Arial" w:hAnsi="Arial" w:cs="Arial"/>
                <w:color w:val="000000"/>
                <w:position w:val="-2"/>
                <w:sz w:val="18"/>
                <w:szCs w:val="18"/>
              </w:rPr>
              <w:lastRenderedPageBreak/>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71908" w14:textId="77777777" w:rsidR="00B75766" w:rsidRDefault="00A0468F">
            <w:r>
              <w:rPr>
                <w:rFonts w:ascii="Arial" w:hAnsi="Arial" w:cs="Arial"/>
                <w:color w:val="000000"/>
                <w:position w:val="-2"/>
                <w:sz w:val="18"/>
                <w:szCs w:val="18"/>
              </w:rPr>
              <w:t>Ponudba</w:t>
            </w:r>
          </w:p>
          <w:p w14:paraId="37B81143" w14:textId="4EBA4043" w:rsidR="00B75766" w:rsidRPr="001C507B" w:rsidRDefault="001C507B">
            <w:pPr>
              <w:rPr>
                <w:rFonts w:ascii="Arial" w:hAnsi="Arial" w:cs="Arial"/>
                <w:sz w:val="18"/>
                <w:szCs w:val="18"/>
              </w:rPr>
            </w:pPr>
            <w:r w:rsidRPr="00A1623A">
              <w:rPr>
                <w:rFonts w:ascii="Arial" w:hAnsi="Arial" w:cs="Arial"/>
                <w:sz w:val="18"/>
                <w:szCs w:val="18"/>
              </w:rPr>
              <w:t xml:space="preserve">S prilogami: vsi </w:t>
            </w:r>
            <w:proofErr w:type="spellStart"/>
            <w:r w:rsidRPr="00A1623A">
              <w:rPr>
                <w:rFonts w:ascii="Arial" w:hAnsi="Arial" w:cs="Arial"/>
                <w:sz w:val="18"/>
                <w:szCs w:val="18"/>
              </w:rPr>
              <w:t>xls</w:t>
            </w:r>
            <w:proofErr w:type="spellEnd"/>
            <w:r w:rsidRPr="00A1623A">
              <w:rPr>
                <w:rFonts w:ascii="Arial" w:hAnsi="Arial" w:cs="Arial"/>
                <w:sz w:val="18"/>
                <w:szCs w:val="18"/>
              </w:rPr>
              <w:t xml:space="preserve"> popisi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B0A83" w14:textId="77777777" w:rsidR="00B75766" w:rsidRDefault="00A0468F">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B75766" w14:paraId="337C56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B2FB9" w14:textId="77777777" w:rsidR="00B75766" w:rsidRDefault="00A0468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29F75" w14:textId="77777777" w:rsidR="00B75766" w:rsidRDefault="00A0468F">
            <w:r>
              <w:rPr>
                <w:rFonts w:ascii="Arial" w:hAnsi="Arial" w:cs="Arial"/>
                <w:color w:val="000000"/>
                <w:position w:val="-2"/>
                <w:sz w:val="18"/>
                <w:szCs w:val="18"/>
              </w:rPr>
              <w:t>Krovna izjava</w:t>
            </w:r>
          </w:p>
          <w:p w14:paraId="628BF769"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F61EC" w14:textId="77777777" w:rsidR="00B75766" w:rsidRDefault="00A0468F">
            <w:pPr>
              <w:spacing w:before="135" w:after="135"/>
              <w:jc w:val="both"/>
              <w:textAlignment w:val="center"/>
            </w:pPr>
            <w:r>
              <w:rPr>
                <w:rFonts w:ascii="Arial" w:hAnsi="Arial" w:cs="Arial"/>
                <w:color w:val="000000"/>
                <w:position w:val="-2"/>
                <w:sz w:val="18"/>
                <w:szCs w:val="18"/>
              </w:rPr>
              <w:t>Izpolnjen, podpisan in žigosan.</w:t>
            </w:r>
          </w:p>
        </w:tc>
      </w:tr>
      <w:tr w:rsidR="00B75766" w14:paraId="031E81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A9131" w14:textId="77777777" w:rsidR="00B75766" w:rsidRDefault="00A0468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0E95A" w14:textId="77777777" w:rsidR="00B75766" w:rsidRDefault="00A0468F">
            <w:r>
              <w:rPr>
                <w:rFonts w:ascii="Arial" w:hAnsi="Arial" w:cs="Arial"/>
                <w:color w:val="000000"/>
                <w:position w:val="-2"/>
                <w:sz w:val="18"/>
                <w:szCs w:val="18"/>
              </w:rPr>
              <w:t>Izjava o nastopu s podizvajalci</w:t>
            </w:r>
          </w:p>
          <w:p w14:paraId="5AB518C1"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39600" w14:textId="77777777" w:rsidR="00B75766" w:rsidRDefault="00A0468F">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B75766" w14:paraId="78DB5A7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65C6E" w14:textId="77777777" w:rsidR="00B75766" w:rsidRDefault="00A0468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4C254" w14:textId="77777777" w:rsidR="00B75766" w:rsidRDefault="00A0468F">
            <w:r>
              <w:rPr>
                <w:rFonts w:ascii="Arial" w:hAnsi="Arial" w:cs="Arial"/>
                <w:color w:val="000000"/>
                <w:position w:val="-2"/>
                <w:sz w:val="18"/>
                <w:szCs w:val="18"/>
              </w:rPr>
              <w:t>Izjava zastopnika podizvajalca v zvezi z izpolnjevanjem obveznih pogojev za podizvajalce</w:t>
            </w:r>
          </w:p>
          <w:p w14:paraId="39CFDD3E"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76D5C" w14:textId="77777777" w:rsidR="00B75766" w:rsidRDefault="00A0468F">
            <w:pPr>
              <w:spacing w:before="135" w:after="135"/>
              <w:jc w:val="both"/>
              <w:textAlignment w:val="center"/>
            </w:pPr>
            <w:r>
              <w:rPr>
                <w:rFonts w:ascii="Arial" w:hAnsi="Arial" w:cs="Arial"/>
                <w:color w:val="000000"/>
                <w:position w:val="-2"/>
                <w:sz w:val="18"/>
                <w:szCs w:val="18"/>
              </w:rPr>
              <w:t>Izpolnjen, podpisan in žigosan.</w:t>
            </w:r>
          </w:p>
        </w:tc>
      </w:tr>
      <w:tr w:rsidR="00B75766" w14:paraId="42AD05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A140C" w14:textId="77777777" w:rsidR="00B75766" w:rsidRDefault="00A0468F">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FC63B" w14:textId="77777777" w:rsidR="00B75766" w:rsidRDefault="00A0468F">
            <w:r>
              <w:rPr>
                <w:rFonts w:ascii="Arial" w:hAnsi="Arial" w:cs="Arial"/>
                <w:color w:val="000000"/>
                <w:position w:val="-2"/>
                <w:sz w:val="18"/>
                <w:szCs w:val="18"/>
              </w:rPr>
              <w:t>Izjava podizvajalca</w:t>
            </w:r>
          </w:p>
          <w:p w14:paraId="5674B646"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18A8C" w14:textId="77777777" w:rsidR="00B75766" w:rsidRDefault="00A0468F">
            <w:pPr>
              <w:spacing w:before="135" w:after="135"/>
              <w:jc w:val="both"/>
              <w:textAlignment w:val="center"/>
            </w:pPr>
            <w:r>
              <w:rPr>
                <w:rFonts w:ascii="Arial" w:hAnsi="Arial" w:cs="Arial"/>
                <w:color w:val="000000"/>
                <w:position w:val="-2"/>
                <w:sz w:val="18"/>
                <w:szCs w:val="18"/>
              </w:rPr>
              <w:t>Izpolnjen, podpisan in žigosan.</w:t>
            </w:r>
          </w:p>
        </w:tc>
      </w:tr>
      <w:tr w:rsidR="00B75766" w14:paraId="1916C9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60A01" w14:textId="77777777" w:rsidR="00B75766" w:rsidRDefault="00A0468F">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A6789" w14:textId="77777777" w:rsidR="00B75766" w:rsidRDefault="00A0468F">
            <w:r>
              <w:rPr>
                <w:rFonts w:ascii="Arial" w:hAnsi="Arial" w:cs="Arial"/>
                <w:color w:val="000000"/>
                <w:position w:val="-2"/>
                <w:sz w:val="18"/>
                <w:szCs w:val="18"/>
              </w:rPr>
              <w:t>Seznam članov organov in zastopnikov gospodarskega subjekta</w:t>
            </w:r>
          </w:p>
          <w:p w14:paraId="73C2BBD3"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C8252" w14:textId="77777777" w:rsidR="00B75766" w:rsidRDefault="00A0468F">
            <w:pPr>
              <w:spacing w:before="135" w:after="135"/>
              <w:jc w:val="both"/>
              <w:textAlignment w:val="center"/>
            </w:pPr>
            <w:r>
              <w:rPr>
                <w:rFonts w:ascii="Arial" w:hAnsi="Arial" w:cs="Arial"/>
                <w:color w:val="000000"/>
                <w:position w:val="-2"/>
                <w:sz w:val="18"/>
                <w:szCs w:val="18"/>
              </w:rPr>
              <w:t>Izpolnjen, podpisan in žigosan. </w:t>
            </w:r>
          </w:p>
          <w:p w14:paraId="45103039" w14:textId="77777777" w:rsidR="00B75766" w:rsidRDefault="00A0468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75766" w14:paraId="7A92EB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3E438B" w14:textId="77777777" w:rsidR="00B75766" w:rsidRDefault="00A0468F">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1FCDE" w14:textId="77777777" w:rsidR="00B75766" w:rsidRDefault="00A0468F">
            <w:r>
              <w:rPr>
                <w:rFonts w:ascii="Arial" w:hAnsi="Arial" w:cs="Arial"/>
                <w:color w:val="000000"/>
                <w:position w:val="-2"/>
                <w:sz w:val="18"/>
                <w:szCs w:val="18"/>
              </w:rPr>
              <w:t>ESPD</w:t>
            </w:r>
          </w:p>
          <w:p w14:paraId="043EB488"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07DC0" w14:textId="61753180" w:rsidR="00B75766" w:rsidRDefault="00A0468F">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r w:rsidR="001C507B">
              <w:rPr>
                <w:rFonts w:ascii="Arial" w:hAnsi="Arial" w:cs="Arial"/>
                <w:color w:val="000000"/>
                <w:position w:val="-2"/>
                <w:sz w:val="18"/>
                <w:szCs w:val="18"/>
              </w:rPr>
              <w:t xml:space="preserve"> za ponudnika, za ostale subjekte scan med ostalo dokumentacijo</w:t>
            </w:r>
          </w:p>
          <w:tbl>
            <w:tblPr>
              <w:tblStyle w:val="NormalTablePHPDOCX"/>
              <w:tblW w:w="0" w:type="auto"/>
              <w:tblLook w:val="04A0" w:firstRow="1" w:lastRow="0" w:firstColumn="1" w:lastColumn="0" w:noHBand="0" w:noVBand="1"/>
            </w:tblPr>
            <w:tblGrid>
              <w:gridCol w:w="438"/>
            </w:tblGrid>
            <w:tr w:rsidR="00B75766" w14:paraId="4257063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B75766" w14:paraId="7B913349" w14:textId="77777777">
                    <w:tc>
                      <w:tcPr>
                        <w:tcW w:w="0" w:type="auto"/>
                        <w:tcMar>
                          <w:top w:w="0" w:type="auto"/>
                          <w:bottom w:w="0" w:type="auto"/>
                        </w:tcMar>
                      </w:tcPr>
                      <w:p w14:paraId="4C051F5E" w14:textId="77777777" w:rsidR="00B75766" w:rsidRDefault="00B75766"/>
                    </w:tc>
                  </w:tr>
                </w:tbl>
                <w:p w14:paraId="0C696511" w14:textId="77777777" w:rsidR="00B75766" w:rsidRDefault="00B75766"/>
              </w:tc>
            </w:tr>
          </w:tbl>
          <w:p w14:paraId="1F96E319" w14:textId="77777777" w:rsidR="00B75766" w:rsidRDefault="00B75766"/>
        </w:tc>
      </w:tr>
      <w:tr w:rsidR="00B75766" w14:paraId="11BE67D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1A142" w14:textId="77777777" w:rsidR="00B75766" w:rsidRDefault="00A0468F">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4424F" w14:textId="77777777" w:rsidR="00B75766" w:rsidRDefault="00A0468F">
            <w:r>
              <w:rPr>
                <w:rFonts w:ascii="Arial" w:hAnsi="Arial" w:cs="Arial"/>
                <w:color w:val="000000"/>
                <w:position w:val="-2"/>
                <w:sz w:val="18"/>
                <w:szCs w:val="18"/>
              </w:rPr>
              <w:t>Izjava o lastniških deležih</w:t>
            </w:r>
          </w:p>
          <w:p w14:paraId="0C20A8BE"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644E8" w14:textId="4C51BA4E" w:rsidR="00B75766" w:rsidRDefault="00A0468F">
            <w:pPr>
              <w:spacing w:before="135" w:after="135"/>
              <w:jc w:val="both"/>
              <w:textAlignment w:val="center"/>
            </w:pPr>
            <w:r>
              <w:rPr>
                <w:rFonts w:ascii="Arial" w:hAnsi="Arial" w:cs="Arial"/>
                <w:color w:val="000000"/>
                <w:position w:val="-2"/>
                <w:sz w:val="18"/>
                <w:szCs w:val="18"/>
              </w:rPr>
              <w:t>Izpolnjen, podpisan in žigosan</w:t>
            </w:r>
            <w:r w:rsidR="001C507B">
              <w:rPr>
                <w:rFonts w:ascii="Arial" w:hAnsi="Arial" w:cs="Arial"/>
                <w:color w:val="000000"/>
                <w:position w:val="-2"/>
                <w:sz w:val="18"/>
                <w:szCs w:val="18"/>
              </w:rPr>
              <w:t xml:space="preserve"> za ponudnika, za </w:t>
            </w:r>
            <w:r w:rsidR="005F5139">
              <w:rPr>
                <w:rFonts w:ascii="Arial" w:hAnsi="Arial" w:cs="Arial"/>
                <w:color w:val="000000"/>
                <w:position w:val="-2"/>
                <w:sz w:val="18"/>
                <w:szCs w:val="18"/>
              </w:rPr>
              <w:t xml:space="preserve">tudi za partnerje v skupni ponudbi </w:t>
            </w:r>
          </w:p>
        </w:tc>
      </w:tr>
      <w:tr w:rsidR="00B75766" w14:paraId="42C68A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2DB6E" w14:textId="77777777" w:rsidR="00B75766" w:rsidRDefault="00A0468F">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8DE82" w14:textId="77777777" w:rsidR="00B75766" w:rsidRDefault="00A0468F">
            <w:r>
              <w:rPr>
                <w:rFonts w:ascii="Arial" w:hAnsi="Arial" w:cs="Arial"/>
                <w:color w:val="000000"/>
                <w:position w:val="-2"/>
                <w:sz w:val="18"/>
                <w:szCs w:val="18"/>
              </w:rPr>
              <w:t>Referenčna lista gospodarskega subjekta</w:t>
            </w:r>
          </w:p>
          <w:p w14:paraId="3F0CE902"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3CC03" w14:textId="77777777" w:rsidR="00B75766" w:rsidRDefault="00A0468F">
            <w:pPr>
              <w:spacing w:before="135" w:after="135"/>
              <w:jc w:val="both"/>
              <w:textAlignment w:val="center"/>
            </w:pPr>
            <w:r>
              <w:rPr>
                <w:rFonts w:ascii="Arial" w:hAnsi="Arial" w:cs="Arial"/>
                <w:color w:val="000000"/>
                <w:position w:val="-2"/>
                <w:sz w:val="18"/>
                <w:szCs w:val="18"/>
              </w:rPr>
              <w:t>Izpolnjen.</w:t>
            </w:r>
          </w:p>
        </w:tc>
      </w:tr>
      <w:tr w:rsidR="00B75766" w14:paraId="1F393A5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EEA11" w14:textId="77777777" w:rsidR="00B75766" w:rsidRDefault="00A0468F">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65EA7" w14:textId="0FE73FF8" w:rsidR="00B75766" w:rsidRDefault="00A0468F">
            <w:r>
              <w:rPr>
                <w:rFonts w:ascii="Arial" w:hAnsi="Arial" w:cs="Arial"/>
                <w:color w:val="000000"/>
                <w:position w:val="-2"/>
                <w:sz w:val="18"/>
                <w:szCs w:val="18"/>
              </w:rPr>
              <w:t>Potrdilo o dobro opravljenem delu</w:t>
            </w:r>
            <w:r w:rsidR="001C507B">
              <w:rPr>
                <w:rFonts w:ascii="Arial" w:hAnsi="Arial" w:cs="Arial"/>
                <w:color w:val="000000"/>
                <w:position w:val="-2"/>
                <w:sz w:val="18"/>
                <w:szCs w:val="18"/>
              </w:rPr>
              <w:t xml:space="preserve"> (1+3)</w:t>
            </w:r>
          </w:p>
          <w:p w14:paraId="1309E34B"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177AE" w14:textId="77777777" w:rsidR="00B75766" w:rsidRDefault="00A0468F">
            <w:pPr>
              <w:spacing w:before="135" w:after="135"/>
              <w:jc w:val="both"/>
              <w:textAlignment w:val="center"/>
            </w:pPr>
            <w:r>
              <w:rPr>
                <w:rFonts w:ascii="Arial" w:hAnsi="Arial" w:cs="Arial"/>
                <w:color w:val="000000"/>
                <w:position w:val="-2"/>
                <w:sz w:val="18"/>
                <w:szCs w:val="18"/>
              </w:rPr>
              <w:t>Izpolnjen, potrjen s strani naročnika posla.</w:t>
            </w:r>
          </w:p>
        </w:tc>
      </w:tr>
      <w:tr w:rsidR="00B75766" w14:paraId="292B05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FACE9" w14:textId="77777777" w:rsidR="00B75766" w:rsidRDefault="00A0468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96546" w14:textId="1BB3E09C" w:rsidR="00B75766" w:rsidRDefault="00A0468F">
            <w:r>
              <w:rPr>
                <w:rFonts w:ascii="Arial" w:hAnsi="Arial" w:cs="Arial"/>
                <w:color w:val="000000"/>
                <w:position w:val="-2"/>
                <w:sz w:val="18"/>
                <w:szCs w:val="18"/>
              </w:rPr>
              <w:t>Vzorec pogodbe</w:t>
            </w:r>
          </w:p>
          <w:p w14:paraId="4B4F075F"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A924B" w14:textId="77777777" w:rsidR="00B75766" w:rsidRDefault="00A0468F">
            <w:pPr>
              <w:spacing w:before="135" w:after="135"/>
              <w:jc w:val="both"/>
              <w:textAlignment w:val="center"/>
            </w:pPr>
            <w:r>
              <w:rPr>
                <w:rFonts w:ascii="Arial" w:hAnsi="Arial" w:cs="Arial"/>
                <w:color w:val="000000"/>
                <w:position w:val="-2"/>
                <w:sz w:val="18"/>
                <w:szCs w:val="18"/>
              </w:rPr>
              <w:t>Podpisan (ročno ali elektronsko).</w:t>
            </w:r>
          </w:p>
        </w:tc>
      </w:tr>
      <w:tr w:rsidR="00B75766" w14:paraId="040374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98A83" w14:textId="77777777" w:rsidR="00B75766" w:rsidRDefault="00A0468F">
            <w:r>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3B99A" w14:textId="77777777" w:rsidR="00B75766" w:rsidRDefault="00A0468F">
            <w:r>
              <w:rPr>
                <w:rFonts w:ascii="Arial" w:hAnsi="Arial" w:cs="Arial"/>
                <w:color w:val="000000"/>
                <w:position w:val="-2"/>
                <w:sz w:val="18"/>
                <w:szCs w:val="18"/>
              </w:rPr>
              <w:t>Vzorec bančne garancije / kavcijskega zavarovanja za dobro izvedbo</w:t>
            </w:r>
          </w:p>
          <w:p w14:paraId="5EB42614"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5C500" w14:textId="77777777" w:rsidR="00B75766" w:rsidRDefault="00A0468F">
            <w:pPr>
              <w:spacing w:before="135" w:after="135"/>
              <w:jc w:val="both"/>
              <w:textAlignment w:val="center"/>
            </w:pPr>
            <w:r>
              <w:rPr>
                <w:rFonts w:ascii="Arial" w:hAnsi="Arial" w:cs="Arial"/>
                <w:color w:val="000000"/>
                <w:position w:val="-2"/>
                <w:sz w:val="18"/>
                <w:szCs w:val="18"/>
              </w:rPr>
              <w:t>Parafiran ali elektronsko podpisan.</w:t>
            </w:r>
          </w:p>
        </w:tc>
      </w:tr>
      <w:tr w:rsidR="00B75766" w14:paraId="31A4C7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7BA73" w14:textId="77777777" w:rsidR="00B75766" w:rsidRDefault="00A0468F">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89809" w14:textId="77777777" w:rsidR="00B75766" w:rsidRDefault="00A0468F">
            <w:r>
              <w:rPr>
                <w:rFonts w:ascii="Arial" w:hAnsi="Arial" w:cs="Arial"/>
                <w:color w:val="000000"/>
                <w:position w:val="-2"/>
                <w:sz w:val="18"/>
                <w:szCs w:val="18"/>
              </w:rPr>
              <w:t>Vzorec bančne garancije / kavcijskega zavarovanja za odpravo napak</w:t>
            </w:r>
          </w:p>
          <w:p w14:paraId="72DD44F8"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BC4AC" w14:textId="77777777" w:rsidR="00B75766" w:rsidRDefault="00A0468F">
            <w:pPr>
              <w:spacing w:before="135" w:after="135"/>
              <w:jc w:val="both"/>
              <w:textAlignment w:val="center"/>
            </w:pPr>
            <w:r>
              <w:rPr>
                <w:rFonts w:ascii="Arial" w:hAnsi="Arial" w:cs="Arial"/>
                <w:color w:val="000000"/>
                <w:position w:val="-2"/>
                <w:sz w:val="18"/>
                <w:szCs w:val="18"/>
              </w:rPr>
              <w:t>Parafiran ali elektronsko podpisan.</w:t>
            </w:r>
          </w:p>
        </w:tc>
      </w:tr>
      <w:tr w:rsidR="00B75766" w14:paraId="2E630B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99BD0" w14:textId="77777777" w:rsidR="00B75766" w:rsidRDefault="00A0468F">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B37A1" w14:textId="77777777" w:rsidR="00B75766" w:rsidRDefault="00A0468F">
            <w:r>
              <w:rPr>
                <w:rFonts w:ascii="Arial" w:hAnsi="Arial" w:cs="Arial"/>
                <w:color w:val="000000"/>
                <w:position w:val="-2"/>
                <w:sz w:val="18"/>
                <w:szCs w:val="18"/>
              </w:rPr>
              <w:t>Vzorec menične izjave za odpravo napak</w:t>
            </w:r>
          </w:p>
          <w:p w14:paraId="4801F6C0"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406BC" w14:textId="77777777" w:rsidR="00B75766" w:rsidRDefault="00A0468F">
            <w:pPr>
              <w:spacing w:before="135" w:after="135"/>
              <w:jc w:val="both"/>
              <w:textAlignment w:val="center"/>
            </w:pPr>
            <w:r>
              <w:rPr>
                <w:rFonts w:ascii="Arial" w:hAnsi="Arial" w:cs="Arial"/>
                <w:color w:val="000000"/>
                <w:position w:val="-2"/>
                <w:sz w:val="18"/>
                <w:szCs w:val="18"/>
              </w:rPr>
              <w:t>Parafiran ali elektronsko podpisan.</w:t>
            </w:r>
          </w:p>
        </w:tc>
      </w:tr>
    </w:tbl>
    <w:p w14:paraId="28C69A18" w14:textId="77777777" w:rsidR="00B75766" w:rsidRDefault="00B75766">
      <w:pPr>
        <w:sectPr w:rsidR="00B75766" w:rsidSect="00D931BF">
          <w:pgSz w:w="11906" w:h="16838"/>
          <w:pgMar w:top="1418" w:right="1418" w:bottom="1418" w:left="1418" w:header="567" w:footer="680" w:gutter="0"/>
          <w:cols w:space="708"/>
          <w:docGrid w:linePitch="360"/>
        </w:sectPr>
      </w:pPr>
    </w:p>
    <w:p w14:paraId="66126049"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2868062"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35DFC6A" w14:textId="77777777" w:rsidR="00B75766" w:rsidRDefault="00A0468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SANACIJA IN PRILAGODITVE STREH TER IZVEDBA SONČNIH ELEKTRARN</w:t>
      </w:r>
      <w:r>
        <w:rPr>
          <w:rFonts w:ascii="Arial" w:hAnsi="Arial" w:cs="Arial"/>
          <w:color w:val="000000"/>
          <w:sz w:val="18"/>
          <w:szCs w:val="18"/>
        </w:rPr>
        <w:t>« dajemo ponudbo, kot sledi:</w:t>
      </w:r>
    </w:p>
    <w:p w14:paraId="67A92BB9" w14:textId="77777777" w:rsidR="00B75766" w:rsidRDefault="00A0468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75766" w14:paraId="7E7C7FE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F4168" w14:textId="77777777" w:rsidR="00B75766" w:rsidRDefault="00A0468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D0D85" w14:textId="77777777" w:rsidR="00B75766" w:rsidRDefault="00A0468F">
            <w:r>
              <w:rPr>
                <w:rFonts w:ascii="Arial" w:hAnsi="Arial" w:cs="Arial"/>
                <w:color w:val="000000"/>
                <w:position w:val="-2"/>
                <w:sz w:val="18"/>
                <w:szCs w:val="18"/>
              </w:rPr>
              <w:t> </w:t>
            </w:r>
          </w:p>
        </w:tc>
      </w:tr>
      <w:tr w:rsidR="00B75766" w14:paraId="2F6C8DC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42CF68" w14:textId="77777777" w:rsidR="00B75766" w:rsidRDefault="00A0468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B7536" w14:textId="77777777" w:rsidR="00B75766" w:rsidRDefault="00A0468F">
            <w:r>
              <w:rPr>
                <w:rFonts w:ascii="Arial" w:hAnsi="Arial" w:cs="Arial"/>
                <w:color w:val="000000"/>
                <w:position w:val="-2"/>
                <w:sz w:val="18"/>
                <w:szCs w:val="18"/>
              </w:rPr>
              <w:t> </w:t>
            </w:r>
          </w:p>
        </w:tc>
      </w:tr>
      <w:tr w:rsidR="00B75766" w14:paraId="02F43A0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88F4F8" w14:textId="77777777" w:rsidR="00B75766" w:rsidRDefault="00A0468F">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AC5D5" w14:textId="77777777" w:rsidR="00B75766" w:rsidRDefault="00A0468F">
            <w:r>
              <w:rPr>
                <w:rFonts w:ascii="Arial" w:hAnsi="Arial" w:cs="Arial"/>
                <w:color w:val="000000"/>
                <w:position w:val="-2"/>
                <w:sz w:val="18"/>
                <w:szCs w:val="18"/>
              </w:rPr>
              <w:t> </w:t>
            </w:r>
          </w:p>
        </w:tc>
      </w:tr>
      <w:tr w:rsidR="00B75766" w14:paraId="2060F5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63A4A4" w14:textId="77777777" w:rsidR="00B75766" w:rsidRDefault="00A0468F">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00FF4" w14:textId="77777777" w:rsidR="00B75766" w:rsidRDefault="00A0468F">
            <w:r>
              <w:rPr>
                <w:rFonts w:ascii="Arial" w:hAnsi="Arial" w:cs="Arial"/>
                <w:color w:val="000000"/>
                <w:position w:val="-2"/>
                <w:sz w:val="18"/>
                <w:szCs w:val="18"/>
              </w:rPr>
              <w:t> </w:t>
            </w:r>
          </w:p>
        </w:tc>
      </w:tr>
    </w:tbl>
    <w:p w14:paraId="42B5600C" w14:textId="77777777" w:rsidR="00B75766" w:rsidRDefault="00A0468F">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3327E55" w14:textId="77777777" w:rsidR="00B75766" w:rsidRDefault="00A0468F">
      <w:pPr>
        <w:spacing w:before="225" w:after="225" w:line="240" w:lineRule="auto"/>
      </w:pPr>
      <w:r>
        <w:rPr>
          <w:rFonts w:ascii="Arial" w:hAnsi="Arial" w:cs="Arial"/>
          <w:color w:val="000000"/>
          <w:sz w:val="18"/>
          <w:szCs w:val="18"/>
        </w:rPr>
        <w:t>Ponudbo oddajamo (ustrezno označite):</w:t>
      </w:r>
    </w:p>
    <w:p w14:paraId="032551C8" w14:textId="77777777" w:rsidR="00B75766" w:rsidRDefault="00A0468F">
      <w:pPr>
        <w:spacing w:before="225" w:after="225" w:line="240" w:lineRule="auto"/>
      </w:pPr>
      <w:r>
        <w:fldChar w:fldCharType="begin">
          <w:ffData>
            <w:name w:val="cbox167d1be57f3a04"/>
            <w:enabled/>
            <w:calcOnExit w:val="0"/>
            <w:checkBox>
              <w:sizeAuto/>
              <w:default w:val="0"/>
            </w:checkBox>
          </w:ffData>
        </w:fldChar>
      </w:r>
      <w:bookmarkStart w:id="0" w:name="cbox167d1be57f3a04"/>
      <w:r>
        <w:instrText xml:space="preserve"> FORMCHECKBOX </w:instrText>
      </w:r>
      <w:r>
        <w:fldChar w:fldCharType="separate"/>
      </w:r>
      <w:r>
        <w:fldChar w:fldCharType="end"/>
      </w:r>
      <w:bookmarkEnd w:id="0"/>
      <w:r>
        <w:rPr>
          <w:rFonts w:ascii="Arial" w:hAnsi="Arial" w:cs="Arial"/>
          <w:color w:val="000000"/>
          <w:sz w:val="18"/>
          <w:szCs w:val="18"/>
        </w:rPr>
        <w:t> samostojno</w:t>
      </w:r>
    </w:p>
    <w:p w14:paraId="49BF2366" w14:textId="77777777" w:rsidR="00B75766" w:rsidRDefault="00A0468F">
      <w:pPr>
        <w:spacing w:before="225" w:after="225" w:line="240" w:lineRule="auto"/>
      </w:pPr>
      <w:r>
        <w:fldChar w:fldCharType="begin">
          <w:ffData>
            <w:name w:val="cbox167d1be57f3c0b"/>
            <w:enabled/>
            <w:calcOnExit w:val="0"/>
            <w:checkBox>
              <w:sizeAuto/>
              <w:default w:val="0"/>
            </w:checkBox>
          </w:ffData>
        </w:fldChar>
      </w:r>
      <w:bookmarkStart w:id="1" w:name="cbox167d1be57f3c0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4BDCD4F" w14:textId="77777777" w:rsidR="00B75766" w:rsidRDefault="00A0468F">
      <w:pPr>
        <w:spacing w:before="225" w:after="225" w:line="240" w:lineRule="auto"/>
      </w:pPr>
      <w:r>
        <w:fldChar w:fldCharType="begin">
          <w:ffData>
            <w:name w:val="cbox167d1be57f3e15"/>
            <w:enabled/>
            <w:calcOnExit w:val="0"/>
            <w:checkBox>
              <w:sizeAuto/>
              <w:default w:val="0"/>
            </w:checkBox>
          </w:ffData>
        </w:fldChar>
      </w:r>
      <w:bookmarkStart w:id="2" w:name="cbox167d1be57f3e1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07A2498" w14:textId="77777777" w:rsidR="00B75766" w:rsidRDefault="00A0468F">
      <w:pPr>
        <w:spacing w:before="225" w:after="225" w:line="240" w:lineRule="auto"/>
      </w:pPr>
      <w:r>
        <w:fldChar w:fldCharType="begin">
          <w:ffData>
            <w:name w:val="cbox167d1be57f400f"/>
            <w:enabled/>
            <w:calcOnExit w:val="0"/>
            <w:checkBox>
              <w:sizeAuto/>
              <w:default w:val="0"/>
            </w:checkBox>
          </w:ffData>
        </w:fldChar>
      </w:r>
      <w:bookmarkStart w:id="3" w:name="cbox167d1be57f400f"/>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8DAAD58" w14:textId="77777777" w:rsidR="00B75766" w:rsidRDefault="00A0468F">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B75766" w14:paraId="6CF2158E"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152DE9" w14:textId="77777777" w:rsidR="00B75766" w:rsidRDefault="00A0468F">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8F3803" w14:textId="77777777" w:rsidR="00B75766" w:rsidRDefault="00A0468F">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6481F0" w14:textId="77777777" w:rsidR="00B75766" w:rsidRDefault="00A0468F">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D9AC88" w14:textId="77777777" w:rsidR="00B75766" w:rsidRDefault="00A0468F">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BC96CD" w14:textId="77777777" w:rsidR="00B75766" w:rsidRDefault="00A0468F">
            <w:pPr>
              <w:jc w:val="center"/>
            </w:pPr>
            <w:r>
              <w:rPr>
                <w:rFonts w:ascii="Arial" w:hAnsi="Arial" w:cs="Arial"/>
                <w:b/>
                <w:bCs/>
                <w:color w:val="000000"/>
                <w:position w:val="-2"/>
                <w:sz w:val="18"/>
                <w:szCs w:val="18"/>
                <w:shd w:val="clear" w:color="auto" w:fill="D1D1D1"/>
              </w:rPr>
              <w:t>Vrednost z DDV</w:t>
            </w:r>
          </w:p>
        </w:tc>
      </w:tr>
      <w:tr w:rsidR="00B75766" w14:paraId="3A80FEC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1D5AF" w14:textId="77777777" w:rsidR="00B75766" w:rsidRDefault="00A0468F" w:rsidP="004D3AE0">
            <w:r>
              <w:rPr>
                <w:rFonts w:ascii="Arial" w:hAnsi="Arial" w:cs="Arial"/>
                <w:color w:val="000000"/>
                <w:position w:val="-2"/>
                <w:sz w:val="18"/>
                <w:szCs w:val="18"/>
              </w:rPr>
              <w:t>Sanacija streh in prilagoditve streh za potrebe postavitve sončne elektrarne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F6008" w14:textId="77777777" w:rsidR="00B75766" w:rsidRDefault="00A0468F">
            <w:r>
              <w:rPr>
                <w:rFonts w:ascii="Arial" w:hAnsi="Arial" w:cs="Arial"/>
                <w:color w:val="000000"/>
                <w:position w:val="-2"/>
                <w:sz w:val="18"/>
                <w:szCs w:val="18"/>
              </w:rPr>
              <w:t>SKLADNO Z ZAHTEVAMI NAROČNIKA, prepis vsote iz rekapitulacije predmetne postavke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3FB5C" w14:textId="77777777" w:rsidR="00B75766" w:rsidRDefault="00A0468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EB3FD" w14:textId="77777777" w:rsidR="00B75766" w:rsidRDefault="00A0468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BDA43" w14:textId="77777777" w:rsidR="00B75766" w:rsidRDefault="00A0468F">
            <w:r>
              <w:rPr>
                <w:rFonts w:ascii="Arial" w:hAnsi="Arial" w:cs="Arial"/>
                <w:color w:val="000000"/>
                <w:position w:val="-2"/>
                <w:sz w:val="18"/>
                <w:szCs w:val="18"/>
              </w:rPr>
              <w:t> </w:t>
            </w:r>
          </w:p>
        </w:tc>
      </w:tr>
      <w:tr w:rsidR="00B75766" w14:paraId="2F805F0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BDCBD" w14:textId="77777777" w:rsidR="00B75766" w:rsidRDefault="00A0468F" w:rsidP="004D3AE0">
            <w:r>
              <w:rPr>
                <w:rFonts w:ascii="Arial" w:hAnsi="Arial" w:cs="Arial"/>
                <w:color w:val="000000"/>
                <w:position w:val="-2"/>
                <w:sz w:val="18"/>
                <w:szCs w:val="18"/>
              </w:rPr>
              <w:t>Postavitev sončne elektrarne na strehah</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FDF1B" w14:textId="77777777" w:rsidR="00B75766" w:rsidRDefault="00A0468F">
            <w:r>
              <w:rPr>
                <w:rFonts w:ascii="Arial" w:hAnsi="Arial" w:cs="Arial"/>
                <w:color w:val="000000"/>
                <w:position w:val="-2"/>
                <w:sz w:val="18"/>
                <w:szCs w:val="18"/>
              </w:rPr>
              <w:t>SKLADNO Z ZAHTEVAMI NAROČNIKA, prepis vsote iz rekapitulacije predmetne postavke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EDB3D" w14:textId="77777777" w:rsidR="00B75766" w:rsidRDefault="00A0468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D8820" w14:textId="77777777" w:rsidR="00B75766" w:rsidRDefault="00A0468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C3314" w14:textId="77777777" w:rsidR="00B75766" w:rsidRDefault="00A0468F">
            <w:r>
              <w:rPr>
                <w:rFonts w:ascii="Arial" w:hAnsi="Arial" w:cs="Arial"/>
                <w:color w:val="000000"/>
                <w:position w:val="-2"/>
                <w:sz w:val="18"/>
                <w:szCs w:val="18"/>
              </w:rPr>
              <w:t> </w:t>
            </w:r>
          </w:p>
        </w:tc>
      </w:tr>
      <w:tr w:rsidR="00B75766" w14:paraId="57A328EC"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CB7F4A" w14:textId="77777777" w:rsidR="00B75766" w:rsidRDefault="00A0468F" w:rsidP="001C507B">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DF269B" w14:textId="77777777" w:rsidR="00B75766" w:rsidRDefault="00A0468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D8D15D" w14:textId="77777777" w:rsidR="00B75766" w:rsidRDefault="00A0468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E4BA72" w14:textId="77777777" w:rsidR="00B75766" w:rsidRDefault="00A0468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D18334" w14:textId="77777777" w:rsidR="00B75766" w:rsidRDefault="00A0468F">
            <w:r>
              <w:rPr>
                <w:rFonts w:ascii="Arial" w:hAnsi="Arial" w:cs="Arial"/>
                <w:color w:val="000000"/>
                <w:position w:val="-2"/>
                <w:sz w:val="18"/>
                <w:szCs w:val="18"/>
                <w:shd w:val="clear" w:color="auto" w:fill="CCCCCC"/>
              </w:rPr>
              <w:t> </w:t>
            </w:r>
          </w:p>
        </w:tc>
      </w:tr>
    </w:tbl>
    <w:p w14:paraId="4AB9C2C9" w14:textId="11A13E3B" w:rsidR="00203EC1" w:rsidRPr="00A1623A" w:rsidRDefault="001C507B" w:rsidP="00BF0EBE">
      <w:pPr>
        <w:pStyle w:val="Odstavekseznama"/>
        <w:numPr>
          <w:ilvl w:val="0"/>
          <w:numId w:val="40"/>
        </w:numPr>
        <w:spacing w:after="0" w:line="240" w:lineRule="auto"/>
        <w:rPr>
          <w:rFonts w:ascii="Arial" w:hAnsi="Arial" w:cs="Arial"/>
          <w:sz w:val="18"/>
          <w:szCs w:val="18"/>
        </w:rPr>
      </w:pPr>
      <w:r w:rsidRPr="00A1623A">
        <w:rPr>
          <w:rFonts w:ascii="Arial" w:hAnsi="Arial" w:cs="Arial"/>
          <w:sz w:val="18"/>
          <w:szCs w:val="18"/>
        </w:rPr>
        <w:t xml:space="preserve">Priloga vsi izpolnjeni </w:t>
      </w:r>
      <w:proofErr w:type="spellStart"/>
      <w:r w:rsidRPr="00A1623A">
        <w:rPr>
          <w:rFonts w:ascii="Arial" w:hAnsi="Arial" w:cs="Arial"/>
          <w:sz w:val="18"/>
          <w:szCs w:val="18"/>
        </w:rPr>
        <w:t>xls</w:t>
      </w:r>
      <w:proofErr w:type="spellEnd"/>
      <w:r w:rsidRPr="00A1623A">
        <w:rPr>
          <w:rFonts w:ascii="Arial" w:hAnsi="Arial" w:cs="Arial"/>
          <w:sz w:val="18"/>
          <w:szCs w:val="18"/>
        </w:rPr>
        <w:t xml:space="preserve"> popisi </w:t>
      </w:r>
    </w:p>
    <w:p w14:paraId="4AB0375E" w14:textId="77777777" w:rsidR="00A1623A" w:rsidRPr="00A1623A" w:rsidRDefault="00A1623A" w:rsidP="004D3AE0">
      <w:pPr>
        <w:spacing w:after="0" w:line="240" w:lineRule="auto"/>
        <w:rPr>
          <w:rFonts w:ascii="Arial" w:hAnsi="Arial" w:cs="Arial"/>
          <w:b/>
          <w:bCs/>
          <w:sz w:val="18"/>
          <w:szCs w:val="18"/>
        </w:rPr>
      </w:pPr>
    </w:p>
    <w:p w14:paraId="543BD75F" w14:textId="71DD1D0C" w:rsidR="00203EC1" w:rsidRPr="00A1623A" w:rsidRDefault="00203EC1" w:rsidP="004D3AE0">
      <w:pPr>
        <w:spacing w:after="0" w:line="240" w:lineRule="auto"/>
        <w:rPr>
          <w:rFonts w:ascii="Arial" w:hAnsi="Arial" w:cs="Arial"/>
          <w:b/>
          <w:bCs/>
          <w:sz w:val="18"/>
          <w:szCs w:val="18"/>
        </w:rPr>
      </w:pPr>
      <w:r w:rsidRPr="00A1623A">
        <w:rPr>
          <w:rFonts w:ascii="Arial" w:hAnsi="Arial" w:cs="Arial"/>
          <w:b/>
          <w:bCs/>
          <w:sz w:val="18"/>
          <w:szCs w:val="18"/>
        </w:rPr>
        <w:t>Ponujeni rok izvedbe del -  najkasneje do: _________________(skrajni rok je 30.11.2025)</w:t>
      </w:r>
    </w:p>
    <w:p w14:paraId="4092AF24" w14:textId="77777777" w:rsidR="00B75766" w:rsidRDefault="00A0468F">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5655DB5B" w14:textId="77777777" w:rsidR="00B75766" w:rsidRDefault="00A0468F">
      <w:pPr>
        <w:spacing w:before="225" w:after="225" w:line="240" w:lineRule="auto"/>
        <w:jc w:val="both"/>
      </w:pPr>
      <w:r>
        <w:rPr>
          <w:rFonts w:ascii="Arial" w:hAnsi="Arial" w:cs="Arial"/>
          <w:color w:val="000000"/>
          <w:sz w:val="18"/>
          <w:szCs w:val="18"/>
        </w:rPr>
        <w:t>Ponudba velja najmanj 180 dni od roka za predložitev ponudb.</w:t>
      </w:r>
    </w:p>
    <w:p w14:paraId="36CD25C0" w14:textId="77777777" w:rsidR="00B75766" w:rsidRDefault="00A0468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A1A66BD" w14:textId="77777777" w:rsidR="00B75766" w:rsidRDefault="00A0468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4C0C8D84" w14:textId="76680EEC" w:rsidR="00B75766" w:rsidRDefault="00A0468F">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189DDF71" w14:textId="77777777" w:rsidR="00B75766" w:rsidRDefault="00A0468F">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B91A765" w14:textId="77777777" w:rsidR="00B75766" w:rsidRPr="00A1623A" w:rsidRDefault="00A0468F">
      <w:pPr>
        <w:spacing w:before="225" w:after="225" w:line="240" w:lineRule="auto"/>
      </w:pPr>
      <w:r w:rsidRPr="00A1623A">
        <w:rPr>
          <w:rFonts w:ascii="Arial" w:hAnsi="Arial" w:cs="Arial"/>
          <w:sz w:val="18"/>
          <w:szCs w:val="18"/>
        </w:rPr>
        <w:t>Izvajalec mora paziti ob izstavljanju računov:</w:t>
      </w:r>
    </w:p>
    <w:tbl>
      <w:tblPr>
        <w:tblStyle w:val="NormalTablePHPDOCX"/>
        <w:tblW w:w="0" w:type="auto"/>
        <w:tblInd w:w="108" w:type="dxa"/>
        <w:shd w:val="clear" w:color="auto" w:fill="CCCCCC"/>
        <w:tblLook w:val="04A0" w:firstRow="1" w:lastRow="0" w:firstColumn="1" w:lastColumn="0" w:noHBand="0" w:noVBand="1"/>
      </w:tblPr>
      <w:tblGrid>
        <w:gridCol w:w="6410"/>
      </w:tblGrid>
      <w:tr w:rsidR="00A1623A" w:rsidRPr="00A1623A" w14:paraId="1E12A42E" w14:textId="77777777">
        <w:tc>
          <w:tcPr>
            <w:tcW w:w="0" w:type="auto"/>
            <w:tcMar>
              <w:top w:w="0" w:type="auto"/>
              <w:bottom w:w="0" w:type="auto"/>
            </w:tcMar>
          </w:tcPr>
          <w:p w14:paraId="1DCFDA7C" w14:textId="5AD1AE2F" w:rsidR="00B75766" w:rsidRPr="00A1623A" w:rsidRDefault="00A0468F">
            <w:pPr>
              <w:numPr>
                <w:ilvl w:val="0"/>
                <w:numId w:val="26"/>
              </w:numPr>
              <w:rPr>
                <w:rFonts w:ascii="Arial" w:hAnsi="Arial" w:cs="Arial"/>
                <w:sz w:val="18"/>
                <w:szCs w:val="18"/>
              </w:rPr>
            </w:pPr>
            <w:r w:rsidRPr="00A1623A">
              <w:rPr>
                <w:rFonts w:ascii="Arial" w:hAnsi="Arial" w:cs="Arial"/>
                <w:sz w:val="18"/>
                <w:szCs w:val="18"/>
              </w:rPr>
              <w:t>na prikaz upravičenih in neupravičenih stroškov</w:t>
            </w:r>
            <w:r w:rsidR="00127AF3" w:rsidRPr="00A1623A">
              <w:rPr>
                <w:rFonts w:ascii="Arial" w:hAnsi="Arial" w:cs="Arial"/>
                <w:sz w:val="18"/>
                <w:szCs w:val="18"/>
              </w:rPr>
              <w:t xml:space="preserve"> za postavko 2.</w:t>
            </w:r>
            <w:r w:rsidRPr="00A1623A">
              <w:rPr>
                <w:rFonts w:ascii="Arial" w:hAnsi="Arial" w:cs="Arial"/>
                <w:sz w:val="18"/>
                <w:szCs w:val="18"/>
              </w:rPr>
              <w:t>!</w:t>
            </w:r>
          </w:p>
          <w:p w14:paraId="49FD8636" w14:textId="1111713E" w:rsidR="00B75766" w:rsidRPr="00A1623A" w:rsidRDefault="00A0468F">
            <w:pPr>
              <w:numPr>
                <w:ilvl w:val="0"/>
                <w:numId w:val="26"/>
              </w:numPr>
              <w:rPr>
                <w:rFonts w:ascii="Arial" w:hAnsi="Arial" w:cs="Arial"/>
                <w:sz w:val="18"/>
                <w:szCs w:val="18"/>
              </w:rPr>
            </w:pPr>
            <w:r w:rsidRPr="00A1623A">
              <w:rPr>
                <w:rFonts w:ascii="Arial" w:hAnsi="Arial" w:cs="Arial"/>
                <w:sz w:val="18"/>
                <w:szCs w:val="18"/>
              </w:rPr>
              <w:t>na vnos naročnikove št. pogodbe (16-12/25) v za to predvideno polje</w:t>
            </w:r>
          </w:p>
        </w:tc>
      </w:tr>
    </w:tbl>
    <w:p w14:paraId="16CC2FDA" w14:textId="4B7B6FCB" w:rsidR="00B75766" w:rsidRDefault="00A0468F" w:rsidP="00A1623A">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E659076" w14:textId="61BABBD0" w:rsidR="00B75766" w:rsidRDefault="00A0468F" w:rsidP="001C507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8" w:type="dxa"/>
        <w:tblLook w:val="04A0" w:firstRow="1" w:lastRow="0" w:firstColumn="1" w:lastColumn="0" w:noHBand="0" w:noVBand="1"/>
      </w:tblPr>
      <w:tblGrid>
        <w:gridCol w:w="3343"/>
        <w:gridCol w:w="927"/>
        <w:gridCol w:w="4475"/>
      </w:tblGrid>
      <w:tr w:rsidR="00B75766" w14:paraId="010ACB09"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63F76D"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7F47B" w14:textId="77777777" w:rsidR="00B75766" w:rsidRDefault="00A0468F">
            <w:r>
              <w:rPr>
                <w:rFonts w:ascii="Arial" w:hAnsi="Arial" w:cs="Arial"/>
                <w:color w:val="000000"/>
                <w:position w:val="-2"/>
                <w:sz w:val="18"/>
                <w:szCs w:val="18"/>
              </w:rPr>
              <w:t> </w:t>
            </w:r>
          </w:p>
        </w:tc>
      </w:tr>
      <w:tr w:rsidR="00B75766" w14:paraId="5C5E8B15"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BBC2A"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E4AF6" w14:textId="77777777" w:rsidR="00B75766" w:rsidRDefault="00A0468F">
            <w:r>
              <w:rPr>
                <w:rFonts w:ascii="Arial" w:hAnsi="Arial" w:cs="Arial"/>
                <w:color w:val="000000"/>
                <w:position w:val="-2"/>
                <w:sz w:val="18"/>
                <w:szCs w:val="18"/>
              </w:rPr>
              <w:t> </w:t>
            </w:r>
          </w:p>
        </w:tc>
      </w:tr>
      <w:tr w:rsidR="00B75766" w14:paraId="57D8C85C"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A8058"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A7008" w14:textId="77777777" w:rsidR="00B75766" w:rsidRDefault="00A0468F">
            <w:r>
              <w:rPr>
                <w:rFonts w:ascii="Arial" w:hAnsi="Arial" w:cs="Arial"/>
                <w:color w:val="000000"/>
                <w:position w:val="-2"/>
                <w:sz w:val="18"/>
                <w:szCs w:val="18"/>
              </w:rPr>
              <w:t> </w:t>
            </w:r>
          </w:p>
        </w:tc>
      </w:tr>
      <w:tr w:rsidR="00B75766" w14:paraId="657FB2C2"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B4904"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CDEE5" w14:textId="77777777" w:rsidR="00B75766" w:rsidRDefault="00A0468F">
            <w:r>
              <w:rPr>
                <w:rFonts w:ascii="Arial" w:hAnsi="Arial" w:cs="Arial"/>
                <w:color w:val="000000"/>
                <w:position w:val="-2"/>
                <w:sz w:val="18"/>
                <w:szCs w:val="18"/>
              </w:rPr>
              <w:t> </w:t>
            </w:r>
          </w:p>
        </w:tc>
      </w:tr>
      <w:tr w:rsidR="00B75766" w14:paraId="2223FEEA"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F9A5D3"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B7853" w14:textId="77777777" w:rsidR="00B75766" w:rsidRDefault="00A0468F">
            <w:r>
              <w:rPr>
                <w:rFonts w:ascii="Arial" w:hAnsi="Arial" w:cs="Arial"/>
                <w:color w:val="000000"/>
                <w:position w:val="-2"/>
                <w:sz w:val="18"/>
                <w:szCs w:val="18"/>
              </w:rPr>
              <w:t> </w:t>
            </w:r>
          </w:p>
        </w:tc>
      </w:tr>
      <w:tr w:rsidR="00B75766" w14:paraId="1D206DB9"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F72D19"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A0CF8" w14:textId="77777777" w:rsidR="00B75766" w:rsidRDefault="00A0468F">
            <w:r>
              <w:rPr>
                <w:rFonts w:ascii="Arial" w:hAnsi="Arial" w:cs="Arial"/>
                <w:color w:val="000000"/>
                <w:position w:val="-2"/>
                <w:sz w:val="18"/>
                <w:szCs w:val="18"/>
              </w:rPr>
              <w:t> </w:t>
            </w:r>
          </w:p>
        </w:tc>
      </w:tr>
      <w:tr w:rsidR="00B75766" w14:paraId="45DEE278"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1E0DC7"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34E48" w14:textId="77777777" w:rsidR="00B75766" w:rsidRDefault="00A0468F">
            <w:r>
              <w:rPr>
                <w:rFonts w:ascii="Arial" w:hAnsi="Arial" w:cs="Arial"/>
                <w:color w:val="000000"/>
                <w:position w:val="-2"/>
                <w:sz w:val="18"/>
                <w:szCs w:val="18"/>
              </w:rPr>
              <w:t> </w:t>
            </w:r>
          </w:p>
        </w:tc>
      </w:tr>
      <w:tr w:rsidR="00B75766" w14:paraId="113960EC"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A2F44E"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31E98" w14:textId="77777777" w:rsidR="00B75766" w:rsidRDefault="00A0468F">
            <w:r>
              <w:rPr>
                <w:rFonts w:ascii="Arial" w:hAnsi="Arial" w:cs="Arial"/>
                <w:color w:val="000000"/>
                <w:position w:val="-2"/>
                <w:sz w:val="18"/>
                <w:szCs w:val="18"/>
              </w:rPr>
              <w:t> </w:t>
            </w:r>
          </w:p>
        </w:tc>
      </w:tr>
      <w:tr w:rsidR="00B75766" w14:paraId="14721FB0"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47FDF2"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RAZVRSTITEV DRUŽBE PO ZGD:</w:t>
            </w:r>
            <w:r w:rsidRPr="001C507B">
              <w:rPr>
                <w:rFonts w:ascii="Arial" w:hAnsi="Arial" w:cs="Arial"/>
                <w:i/>
                <w:iCs/>
                <w:color w:val="000000"/>
                <w:position w:val="-2"/>
                <w:sz w:val="16"/>
                <w:szCs w:val="16"/>
                <w:shd w:val="clear" w:color="auto" w:fill="CCCCCC"/>
              </w:rPr>
              <w:br/>
              <w:t>(</w:t>
            </w:r>
            <w:proofErr w:type="spellStart"/>
            <w:r w:rsidRPr="001C507B">
              <w:rPr>
                <w:rFonts w:ascii="Arial" w:hAnsi="Arial" w:cs="Arial"/>
                <w:i/>
                <w:iCs/>
                <w:color w:val="000000"/>
                <w:position w:val="-2"/>
                <w:sz w:val="16"/>
                <w:szCs w:val="16"/>
                <w:shd w:val="clear" w:color="auto" w:fill="CCCCCC"/>
              </w:rPr>
              <w:t>mikro</w:t>
            </w:r>
            <w:proofErr w:type="spellEnd"/>
            <w:r w:rsidRPr="001C507B">
              <w:rPr>
                <w:rFonts w:ascii="Arial" w:hAnsi="Arial" w:cs="Arial"/>
                <w:i/>
                <w:iCs/>
                <w:color w:val="000000"/>
                <w:position w:val="-2"/>
                <w:sz w:val="16"/>
                <w:szCs w:val="16"/>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6204E" w14:textId="77777777" w:rsidR="00B75766" w:rsidRDefault="00A0468F">
            <w:r>
              <w:rPr>
                <w:rFonts w:ascii="Arial" w:hAnsi="Arial" w:cs="Arial"/>
                <w:color w:val="000000"/>
                <w:position w:val="-2"/>
                <w:sz w:val="18"/>
                <w:szCs w:val="18"/>
              </w:rPr>
              <w:t> </w:t>
            </w:r>
          </w:p>
        </w:tc>
      </w:tr>
      <w:tr w:rsidR="00B75766" w14:paraId="7EB65A2A"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36641F"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POOBLAŠČENA OSEBA ZA VROČANJE:</w:t>
            </w:r>
            <w:r w:rsidRPr="001C507B">
              <w:rPr>
                <w:rFonts w:ascii="Arial" w:hAnsi="Arial" w:cs="Arial"/>
                <w:i/>
                <w:iCs/>
                <w:color w:val="000000"/>
                <w:position w:val="-2"/>
                <w:sz w:val="16"/>
                <w:szCs w:val="16"/>
                <w:shd w:val="clear" w:color="auto" w:fill="CCCCCC"/>
              </w:rPr>
              <w:br/>
              <w:t>Ime in priimek, ulica in hišna številka, kraj v Republiki Sloveniji </w:t>
            </w:r>
            <w:r w:rsidRPr="001C507B">
              <w:rPr>
                <w:rFonts w:ascii="Arial" w:hAnsi="Arial" w:cs="Arial"/>
                <w:i/>
                <w:iCs/>
                <w:color w:val="000000"/>
                <w:position w:val="-2"/>
                <w:sz w:val="16"/>
                <w:szCs w:val="16"/>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BFA84" w14:textId="77777777" w:rsidR="00B75766" w:rsidRDefault="00A0468F">
            <w:r>
              <w:rPr>
                <w:rFonts w:ascii="Arial" w:hAnsi="Arial" w:cs="Arial"/>
                <w:color w:val="000000"/>
                <w:position w:val="-2"/>
                <w:sz w:val="18"/>
                <w:szCs w:val="18"/>
              </w:rPr>
              <w:t> </w:t>
            </w:r>
          </w:p>
        </w:tc>
      </w:tr>
      <w:tr w:rsidR="00B75766" w14:paraId="4877923F" w14:textId="77777777" w:rsidTr="001C507B">
        <w:tc>
          <w:tcPr>
            <w:tcW w:w="4080" w:type="dxa"/>
            <w:gridSpan w:val="2"/>
            <w:tcMar>
              <w:top w:w="75" w:type="dxa"/>
              <w:bottom w:w="75" w:type="dxa"/>
            </w:tcMar>
            <w:vAlign w:val="center"/>
          </w:tcPr>
          <w:p w14:paraId="1E9725E7" w14:textId="77777777" w:rsidR="00A1623A" w:rsidRDefault="00A1623A">
            <w:pPr>
              <w:rPr>
                <w:rFonts w:ascii="Arial" w:hAnsi="Arial" w:cs="Arial"/>
                <w:color w:val="000000"/>
                <w:position w:val="-2"/>
                <w:sz w:val="18"/>
                <w:szCs w:val="18"/>
              </w:rPr>
            </w:pPr>
          </w:p>
          <w:p w14:paraId="3C34B5FA" w14:textId="77777777" w:rsidR="00A1623A" w:rsidRDefault="00A1623A">
            <w:pPr>
              <w:rPr>
                <w:rFonts w:ascii="Arial" w:hAnsi="Arial" w:cs="Arial"/>
                <w:color w:val="000000"/>
                <w:position w:val="-2"/>
                <w:sz w:val="18"/>
                <w:szCs w:val="18"/>
              </w:rPr>
            </w:pPr>
          </w:p>
          <w:p w14:paraId="07DFCC3C" w14:textId="2795E310"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2FAAD9F0" w14:textId="77777777" w:rsidR="00B75766" w:rsidRDefault="00A0468F">
            <w:pPr>
              <w:jc w:val="center"/>
            </w:pPr>
            <w:r>
              <w:rPr>
                <w:rFonts w:ascii="Arial" w:hAnsi="Arial" w:cs="Arial"/>
                <w:color w:val="000000"/>
                <w:position w:val="-2"/>
                <w:sz w:val="18"/>
                <w:szCs w:val="18"/>
              </w:rPr>
              <w:t>Ime in priimek: _____________________</w:t>
            </w:r>
          </w:p>
        </w:tc>
      </w:tr>
      <w:tr w:rsidR="00B75766" w14:paraId="04519200" w14:textId="77777777" w:rsidTr="001C507B">
        <w:tc>
          <w:tcPr>
            <w:tcW w:w="4080" w:type="dxa"/>
            <w:gridSpan w:val="2"/>
            <w:tcMar>
              <w:top w:w="75" w:type="dxa"/>
              <w:bottom w:w="75" w:type="dxa"/>
            </w:tcMar>
            <w:vAlign w:val="center"/>
          </w:tcPr>
          <w:p w14:paraId="2E324E5C"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5AF4E03C" w14:textId="77777777" w:rsidR="00B75766" w:rsidRDefault="00B75766"/>
          <w:p w14:paraId="7F4B3C34" w14:textId="77777777" w:rsidR="00B75766" w:rsidRDefault="00A0468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85ACE42" w14:textId="77777777" w:rsidR="00B75766" w:rsidRDefault="00B75766">
      <w:pPr>
        <w:sectPr w:rsidR="00B75766" w:rsidSect="006E7A2B">
          <w:footerReference w:type="default" r:id="rId12"/>
          <w:pgSz w:w="11906" w:h="16838"/>
          <w:pgMar w:top="1418" w:right="1418" w:bottom="1418" w:left="1418" w:header="567" w:footer="596" w:gutter="0"/>
          <w:cols w:space="708"/>
          <w:docGrid w:linePitch="360"/>
        </w:sectPr>
      </w:pPr>
    </w:p>
    <w:p w14:paraId="5EA7A606"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0990B2B" w14:textId="77777777" w:rsidR="00A0468F" w:rsidRPr="00252358" w:rsidRDefault="00A0468F" w:rsidP="00252358"/>
    <w:p w14:paraId="6A4E6C66"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DA187F4" w14:textId="77777777" w:rsidR="00A0468F" w:rsidRDefault="00A0468F" w:rsidP="00EB2A75">
      <w:pPr>
        <w:spacing w:after="120"/>
        <w:rPr>
          <w:rFonts w:ascii="Arial" w:hAnsi="Arial" w:cs="Arial"/>
        </w:rPr>
      </w:pPr>
    </w:p>
    <w:p w14:paraId="18E981FF" w14:textId="77777777" w:rsidR="00B75766" w:rsidRDefault="00A0468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SANACIJA IN PRILAGODITVE STREH TER IZVEDBA SONČNIH ELEKTRARN</w:t>
      </w:r>
      <w:r>
        <w:rPr>
          <w:rFonts w:ascii="Arial" w:hAnsi="Arial" w:cs="Arial"/>
          <w:color w:val="000000"/>
          <w:sz w:val="18"/>
          <w:szCs w:val="18"/>
        </w:rPr>
        <w:t>«,</w:t>
      </w:r>
    </w:p>
    <w:p w14:paraId="512CCBC2" w14:textId="77777777" w:rsidR="00B75766" w:rsidRDefault="00A0468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E91AD30" w14:textId="77777777" w:rsidR="00B75766" w:rsidRDefault="00A0468F">
      <w:pPr>
        <w:spacing w:before="225" w:after="225" w:line="240" w:lineRule="auto"/>
        <w:jc w:val="both"/>
      </w:pPr>
      <w:r>
        <w:rPr>
          <w:rFonts w:ascii="Arial" w:hAnsi="Arial" w:cs="Arial"/>
          <w:i/>
          <w:iCs/>
          <w:color w:val="000000"/>
          <w:sz w:val="18"/>
          <w:szCs w:val="18"/>
        </w:rPr>
        <w:t>(naziv ponudnika, partnerja v skupni ponudbi)</w:t>
      </w:r>
    </w:p>
    <w:p w14:paraId="75ADF0DD" w14:textId="77777777" w:rsidR="00B75766" w:rsidRDefault="00A0468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75766" w14:paraId="1C16D427" w14:textId="77777777">
        <w:tc>
          <w:tcPr>
            <w:tcW w:w="0" w:type="auto"/>
            <w:tcMar>
              <w:top w:w="0" w:type="auto"/>
              <w:bottom w:w="0" w:type="auto"/>
            </w:tcMar>
          </w:tcPr>
          <w:p w14:paraId="2CFE33BD"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F13B167"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1898ACC"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49E6770"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BF2F76C"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30ACBDD"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03BD121"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1D28B93"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5413CCD"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2C667BC"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0866C7D"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FFCE567"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3F99322"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88E5CB7"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8879865"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4EE3235"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108FB17"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095610B"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DB8CBF9"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575D55E"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4873CAF"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32FCEA1" w14:textId="77777777" w:rsidR="00B75766" w:rsidRDefault="00A0468F">
            <w:pPr>
              <w:numPr>
                <w:ilvl w:val="0"/>
                <w:numId w:val="2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2D59198" w14:textId="77777777" w:rsidR="00B75766" w:rsidRDefault="00A0468F">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75766" w14:paraId="1DCB15CC" w14:textId="77777777">
        <w:tc>
          <w:tcPr>
            <w:tcW w:w="0" w:type="auto"/>
            <w:tcMar>
              <w:top w:w="0" w:type="auto"/>
              <w:bottom w:w="0" w:type="auto"/>
            </w:tcMar>
          </w:tcPr>
          <w:p w14:paraId="463F3B40"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2D0E796"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3511719"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8EFD6FF"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417FF55"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7AB1BBF"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A544D40"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F244213"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D07CB17"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F06F251"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88AF9C6"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69CED96"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D534001" w14:textId="77777777" w:rsidR="00B75766" w:rsidRDefault="00A0468F">
            <w:pPr>
              <w:numPr>
                <w:ilvl w:val="0"/>
                <w:numId w:val="2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30FE5C4" w14:textId="77777777" w:rsidR="00B75766" w:rsidRDefault="00A0468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EE3B96" w14:textId="77777777" w:rsidR="00B75766" w:rsidRDefault="00A0468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SANACIJA IN PRILAGODITVE STREH TER IZVEDBA SONČNIH ELEKTRARN,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570C9DA" w14:textId="77777777" w:rsidR="00B75766" w:rsidRDefault="00A0468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75766" w14:paraId="63F9B5E6" w14:textId="77777777">
        <w:tc>
          <w:tcPr>
            <w:tcW w:w="2500" w:type="pct"/>
            <w:tcMar>
              <w:top w:w="75" w:type="dxa"/>
              <w:bottom w:w="75" w:type="dxa"/>
            </w:tcMar>
            <w:vAlign w:val="center"/>
          </w:tcPr>
          <w:p w14:paraId="12FC7A4D" w14:textId="77777777"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7AECA819" w14:textId="77777777" w:rsidR="00B75766" w:rsidRDefault="00A0468F">
            <w:r>
              <w:rPr>
                <w:rFonts w:ascii="Arial" w:hAnsi="Arial" w:cs="Arial"/>
                <w:color w:val="000000"/>
                <w:position w:val="-2"/>
                <w:sz w:val="18"/>
                <w:szCs w:val="18"/>
              </w:rPr>
              <w:t>Ime in priimek: _____________________</w:t>
            </w:r>
          </w:p>
        </w:tc>
      </w:tr>
      <w:tr w:rsidR="00B75766" w14:paraId="259D42A2" w14:textId="77777777">
        <w:tc>
          <w:tcPr>
            <w:tcW w:w="2500" w:type="pct"/>
            <w:tcMar>
              <w:top w:w="75" w:type="dxa"/>
              <w:bottom w:w="75" w:type="dxa"/>
            </w:tcMar>
            <w:vAlign w:val="center"/>
          </w:tcPr>
          <w:p w14:paraId="7DC42B44"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69BCD36D" w14:textId="77777777" w:rsidR="00B75766" w:rsidRDefault="00B75766"/>
          <w:p w14:paraId="0C07E307" w14:textId="77777777" w:rsidR="00B75766" w:rsidRDefault="00A0468F">
            <w:pPr>
              <w:jc w:val="center"/>
            </w:pPr>
            <w:r>
              <w:rPr>
                <w:rFonts w:ascii="Arial" w:hAnsi="Arial" w:cs="Arial"/>
                <w:color w:val="A9A9A9"/>
                <w:position w:val="-2"/>
                <w:sz w:val="18"/>
                <w:szCs w:val="18"/>
              </w:rPr>
              <w:t>(žig in podpis)</w:t>
            </w:r>
          </w:p>
        </w:tc>
      </w:tr>
    </w:tbl>
    <w:p w14:paraId="1D121872" w14:textId="77777777" w:rsidR="00B75766" w:rsidRDefault="00A0468F">
      <w:pPr>
        <w:spacing w:before="225" w:after="225" w:line="240" w:lineRule="auto"/>
        <w:jc w:val="both"/>
      </w:pPr>
      <w:r>
        <w:rPr>
          <w:rFonts w:ascii="Arial" w:hAnsi="Arial" w:cs="Arial"/>
          <w:color w:val="000000"/>
          <w:sz w:val="18"/>
          <w:szCs w:val="18"/>
        </w:rPr>
        <w:t> </w:t>
      </w:r>
    </w:p>
    <w:p w14:paraId="5A408DDA" w14:textId="77777777" w:rsidR="00B75766" w:rsidRDefault="00B75766">
      <w:pPr>
        <w:sectPr w:rsidR="00B75766" w:rsidSect="006E7A2B">
          <w:footerReference w:type="default" r:id="rId13"/>
          <w:pgSz w:w="11906" w:h="16838"/>
          <w:pgMar w:top="1418" w:right="1418" w:bottom="1418" w:left="1418" w:header="567" w:footer="596" w:gutter="0"/>
          <w:cols w:space="708"/>
          <w:docGrid w:linePitch="360"/>
        </w:sectPr>
      </w:pPr>
    </w:p>
    <w:p w14:paraId="798EC620"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4A01349"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25DA28D" w14:textId="77777777" w:rsidR="00B75766" w:rsidRDefault="00A0468F">
      <w:pPr>
        <w:spacing w:before="225" w:after="225" w:line="240" w:lineRule="auto"/>
      </w:pPr>
      <w:r>
        <w:rPr>
          <w:rFonts w:ascii="Arial" w:hAnsi="Arial" w:cs="Arial"/>
          <w:color w:val="000000"/>
          <w:sz w:val="18"/>
          <w:szCs w:val="18"/>
        </w:rPr>
        <w:t>V razpisu za izvedbo javnega naročila »</w:t>
      </w:r>
      <w:r>
        <w:rPr>
          <w:rFonts w:ascii="Arial" w:hAnsi="Arial" w:cs="Arial"/>
          <w:b/>
          <w:bCs/>
          <w:color w:val="000000"/>
          <w:sz w:val="18"/>
          <w:szCs w:val="18"/>
        </w:rPr>
        <w:t>SANACIJA IN PRILAGODITVE STREH TER IZVEDBA SONČNIH ELEKTRARN</w:t>
      </w:r>
      <w:r>
        <w:rPr>
          <w:rFonts w:ascii="Arial" w:hAnsi="Arial" w:cs="Arial"/>
          <w:color w:val="000000"/>
          <w:sz w:val="18"/>
          <w:szCs w:val="18"/>
        </w:rPr>
        <w:t>«,</w:t>
      </w:r>
    </w:p>
    <w:p w14:paraId="2D31C388" w14:textId="77777777" w:rsidR="00B75766" w:rsidRDefault="00A0468F">
      <w:pPr>
        <w:spacing w:before="225" w:after="225" w:line="240" w:lineRule="auto"/>
      </w:pPr>
      <w:r>
        <w:rPr>
          <w:rFonts w:ascii="Arial" w:hAnsi="Arial" w:cs="Arial"/>
          <w:color w:val="000000"/>
          <w:sz w:val="18"/>
          <w:szCs w:val="18"/>
        </w:rPr>
        <w:t>izjavljamo, da (ustrezno označi in izpolni):</w:t>
      </w:r>
    </w:p>
    <w:p w14:paraId="6926F6BF" w14:textId="77777777" w:rsidR="00B75766" w:rsidRDefault="00A0468F">
      <w:pPr>
        <w:spacing w:before="225" w:after="225" w:line="240" w:lineRule="auto"/>
      </w:pPr>
      <w:r>
        <w:rPr>
          <w:rFonts w:ascii="Arial" w:hAnsi="Arial" w:cs="Arial"/>
          <w:b/>
          <w:bCs/>
          <w:color w:val="000000"/>
          <w:sz w:val="18"/>
          <w:szCs w:val="18"/>
        </w:rPr>
        <w:t>[   ] ne nastopamo s podizvajalci</w:t>
      </w:r>
    </w:p>
    <w:p w14:paraId="16D4DC06" w14:textId="77777777" w:rsidR="00B75766" w:rsidRDefault="00A0468F">
      <w:pPr>
        <w:spacing w:before="225" w:after="225" w:line="240" w:lineRule="auto"/>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75766" w14:paraId="005CCCC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099576" w14:textId="77777777" w:rsidR="00B75766" w:rsidRDefault="00A0468F">
            <w:pPr>
              <w:jc w:val="right"/>
            </w:pPr>
            <w:r>
              <w:rPr>
                <w:rFonts w:ascii="Arial" w:hAnsi="Arial" w:cs="Arial"/>
                <w:b/>
                <w:bCs/>
                <w:color w:val="000000"/>
                <w:position w:val="-2"/>
                <w:sz w:val="18"/>
                <w:szCs w:val="18"/>
                <w:shd w:val="clear" w:color="auto" w:fill="D1D1D1"/>
              </w:rPr>
              <w:t>Podizvajalec 1 (firma, naslov, ID za DDV, matična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B7D46B" w14:textId="77777777" w:rsidR="00B75766" w:rsidRDefault="00A0468F">
            <w:r>
              <w:rPr>
                <w:rFonts w:ascii="Arial" w:hAnsi="Arial" w:cs="Arial"/>
                <w:color w:val="000000"/>
                <w:position w:val="-2"/>
                <w:sz w:val="18"/>
                <w:szCs w:val="18"/>
              </w:rPr>
              <w:t> </w:t>
            </w:r>
          </w:p>
        </w:tc>
      </w:tr>
      <w:tr w:rsidR="00B75766" w14:paraId="3BDBD76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29128A" w14:textId="77777777" w:rsidR="00B75766" w:rsidRDefault="00A0468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B8F19A" w14:textId="77777777" w:rsidR="00B75766" w:rsidRDefault="00A0468F">
            <w:pPr>
              <w:spacing w:before="135" w:after="135"/>
              <w:textAlignment w:val="center"/>
            </w:pPr>
            <w:r>
              <w:rPr>
                <w:rFonts w:ascii="Arial" w:hAnsi="Arial" w:cs="Arial"/>
                <w:color w:val="000000"/>
                <w:position w:val="-2"/>
                <w:sz w:val="18"/>
                <w:szCs w:val="18"/>
              </w:rPr>
              <w:t>Opis del, ki jih bo izvedel podizvajalec:____________________________</w:t>
            </w:r>
          </w:p>
          <w:p w14:paraId="27199560" w14:textId="77777777" w:rsidR="00B75766" w:rsidRDefault="00A0468F">
            <w:pPr>
              <w:spacing w:before="135" w:after="135"/>
              <w:textAlignment w:val="center"/>
            </w:pPr>
            <w:r>
              <w:rPr>
                <w:rFonts w:ascii="Arial" w:hAnsi="Arial" w:cs="Arial"/>
                <w:color w:val="000000"/>
                <w:position w:val="-2"/>
                <w:sz w:val="18"/>
                <w:szCs w:val="18"/>
              </w:rPr>
              <w:t> </w:t>
            </w:r>
          </w:p>
          <w:p w14:paraId="1B8441C5" w14:textId="77777777" w:rsidR="00B75766" w:rsidRDefault="00A0468F">
            <w:pPr>
              <w:spacing w:before="135" w:after="135"/>
              <w:textAlignment w:val="center"/>
            </w:pPr>
            <w:r>
              <w:rPr>
                <w:rFonts w:ascii="Arial" w:hAnsi="Arial" w:cs="Arial"/>
                <w:color w:val="000000"/>
                <w:position w:val="-2"/>
                <w:sz w:val="18"/>
                <w:szCs w:val="18"/>
              </w:rPr>
              <w:t>% končne ponudbe vrednosti, ki jo bo izvedel podizvajalec: ____ , kar znaša ___________ EUR brez DDV oz. _________ EUR z DDV </w:t>
            </w:r>
          </w:p>
        </w:tc>
      </w:tr>
      <w:tr w:rsidR="00B75766" w14:paraId="6B1FA58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E2F356" w14:textId="77777777" w:rsidR="00B75766" w:rsidRDefault="00A0468F">
            <w:pPr>
              <w:jc w:val="right"/>
            </w:pPr>
            <w:r>
              <w:rPr>
                <w:rFonts w:ascii="Arial" w:hAnsi="Arial" w:cs="Arial"/>
                <w:b/>
                <w:bCs/>
                <w:color w:val="000000"/>
                <w:position w:val="-2"/>
                <w:sz w:val="18"/>
                <w:szCs w:val="18"/>
                <w:shd w:val="clear" w:color="auto" w:fill="D1D1D1"/>
              </w:rPr>
              <w:t>Podizvajalec 2 (firma, naslov, I</w:t>
            </w:r>
            <w:r>
              <w:rPr>
                <w:rFonts w:ascii="Arial" w:hAnsi="Arial" w:cs="Arial"/>
                <w:color w:val="000000"/>
                <w:position w:val="-2"/>
                <w:sz w:val="18"/>
                <w:szCs w:val="18"/>
                <w:shd w:val="clear" w:color="auto" w:fill="D1D1D1"/>
              </w:rPr>
              <w:t>D za DDV, matična št.</w:t>
            </w:r>
            <w:r>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9E2C8B" w14:textId="77777777" w:rsidR="00B75766" w:rsidRDefault="00A0468F">
            <w:r>
              <w:rPr>
                <w:rFonts w:ascii="Arial" w:hAnsi="Arial" w:cs="Arial"/>
                <w:color w:val="000000"/>
                <w:position w:val="-2"/>
                <w:sz w:val="18"/>
                <w:szCs w:val="18"/>
              </w:rPr>
              <w:t> </w:t>
            </w:r>
          </w:p>
        </w:tc>
      </w:tr>
      <w:tr w:rsidR="00B75766" w14:paraId="543FB50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81E7F31" w14:textId="77777777" w:rsidR="00B75766" w:rsidRDefault="00A0468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024F8C" w14:textId="77777777" w:rsidR="00B75766" w:rsidRDefault="00A0468F">
            <w:pPr>
              <w:spacing w:before="135" w:after="135"/>
              <w:textAlignment w:val="center"/>
            </w:pPr>
            <w:r>
              <w:rPr>
                <w:rFonts w:ascii="Arial" w:hAnsi="Arial" w:cs="Arial"/>
                <w:color w:val="000000"/>
                <w:position w:val="-2"/>
                <w:sz w:val="18"/>
                <w:szCs w:val="18"/>
              </w:rPr>
              <w:t>Opis del, ki jih bo izvedel podizvajalec:____________________________</w:t>
            </w:r>
          </w:p>
          <w:p w14:paraId="44B2720B" w14:textId="77777777" w:rsidR="00B75766" w:rsidRDefault="00A0468F">
            <w:pPr>
              <w:spacing w:before="135" w:after="135"/>
              <w:textAlignment w:val="center"/>
            </w:pPr>
            <w:r>
              <w:rPr>
                <w:rFonts w:ascii="Arial" w:hAnsi="Arial" w:cs="Arial"/>
                <w:color w:val="000000"/>
                <w:position w:val="-2"/>
                <w:sz w:val="18"/>
                <w:szCs w:val="18"/>
              </w:rPr>
              <w:t> </w:t>
            </w:r>
          </w:p>
          <w:p w14:paraId="0CCDF514" w14:textId="77777777" w:rsidR="00B75766" w:rsidRDefault="00A0468F">
            <w:pPr>
              <w:spacing w:before="135" w:after="135"/>
              <w:textAlignment w:val="center"/>
            </w:pPr>
            <w:r>
              <w:rPr>
                <w:rFonts w:ascii="Arial" w:hAnsi="Arial" w:cs="Arial"/>
                <w:color w:val="000000"/>
                <w:position w:val="-2"/>
                <w:sz w:val="18"/>
                <w:szCs w:val="18"/>
              </w:rPr>
              <w:t>% končne ponudbe vrednosti, ki jo bo izvedel podizvajalec: ____ , kar znaša ___________ EUR brez DDV oz. _________ EUR z DDV </w:t>
            </w:r>
          </w:p>
        </w:tc>
      </w:tr>
    </w:tbl>
    <w:p w14:paraId="2B102F80" w14:textId="77777777" w:rsidR="00B75766" w:rsidRDefault="00A0468F">
      <w:pPr>
        <w:spacing w:before="225" w:after="225" w:line="240" w:lineRule="auto"/>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6FAFB32" w14:textId="77777777" w:rsidR="00B75766" w:rsidRDefault="00A0468F">
      <w:pPr>
        <w:spacing w:before="225" w:after="225" w:line="240" w:lineRule="auto"/>
      </w:pPr>
      <w:r>
        <w:rPr>
          <w:rFonts w:ascii="Arial" w:hAnsi="Arial" w:cs="Arial"/>
          <w:color w:val="000000"/>
          <w:sz w:val="18"/>
          <w:szCs w:val="18"/>
        </w:rPr>
        <w:t>Priloge: priloženi izpolnjen ESPD obrazec, Izjava podizvajalca o izpolnjevanju pogojev, izjava o neposrednih plačilih za vsakega podizvajalca (79. člen ZJN-3) in Seznam članov organov in zastopnikov gospodarskega subjekta </w:t>
      </w:r>
    </w:p>
    <w:tbl>
      <w:tblPr>
        <w:tblStyle w:val="NormalTablePHPDOCX"/>
        <w:tblW w:w="8745" w:type="dxa"/>
        <w:tblInd w:w="108" w:type="dxa"/>
        <w:tblLook w:val="04A0" w:firstRow="1" w:lastRow="0" w:firstColumn="1" w:lastColumn="0" w:noHBand="0" w:noVBand="1"/>
      </w:tblPr>
      <w:tblGrid>
        <w:gridCol w:w="4080"/>
        <w:gridCol w:w="4665"/>
      </w:tblGrid>
      <w:tr w:rsidR="00B75766" w14:paraId="5C435550" w14:textId="77777777">
        <w:tc>
          <w:tcPr>
            <w:tcW w:w="4080" w:type="dxa"/>
            <w:tcMar>
              <w:top w:w="135" w:type="dxa"/>
              <w:bottom w:w="135" w:type="dxa"/>
            </w:tcMar>
            <w:vAlign w:val="center"/>
          </w:tcPr>
          <w:p w14:paraId="058381C3" w14:textId="77777777" w:rsidR="00B75766" w:rsidRDefault="00A0468F">
            <w:r>
              <w:rPr>
                <w:rFonts w:ascii="Arial" w:hAnsi="Arial" w:cs="Arial"/>
                <w:color w:val="000000"/>
                <w:position w:val="-2"/>
                <w:sz w:val="18"/>
                <w:szCs w:val="18"/>
              </w:rPr>
              <w:t>Kraj in datum:</w:t>
            </w:r>
          </w:p>
        </w:tc>
        <w:tc>
          <w:tcPr>
            <w:tcW w:w="0" w:type="auto"/>
            <w:tcMar>
              <w:top w:w="135" w:type="dxa"/>
              <w:bottom w:w="135" w:type="dxa"/>
            </w:tcMar>
            <w:vAlign w:val="center"/>
          </w:tcPr>
          <w:p w14:paraId="2115CC17" w14:textId="77777777" w:rsidR="00B75766" w:rsidRDefault="00A0468F">
            <w:r>
              <w:rPr>
                <w:rFonts w:ascii="Arial" w:hAnsi="Arial" w:cs="Arial"/>
                <w:color w:val="000000"/>
                <w:position w:val="-2"/>
                <w:sz w:val="18"/>
                <w:szCs w:val="18"/>
              </w:rPr>
              <w:t>Ime in priimek: _____________________</w:t>
            </w:r>
          </w:p>
        </w:tc>
      </w:tr>
      <w:tr w:rsidR="00B75766" w14:paraId="5B347C88" w14:textId="77777777">
        <w:tc>
          <w:tcPr>
            <w:tcW w:w="4080" w:type="dxa"/>
            <w:tcMar>
              <w:top w:w="135" w:type="dxa"/>
              <w:bottom w:w="135" w:type="dxa"/>
            </w:tcMar>
            <w:vAlign w:val="center"/>
          </w:tcPr>
          <w:p w14:paraId="1E2CB86E" w14:textId="77777777" w:rsidR="00B75766" w:rsidRDefault="00A0468F">
            <w:r>
              <w:rPr>
                <w:rFonts w:ascii="Arial" w:hAnsi="Arial" w:cs="Arial"/>
                <w:color w:val="000000"/>
                <w:position w:val="-2"/>
                <w:sz w:val="18"/>
                <w:szCs w:val="18"/>
              </w:rPr>
              <w:t> </w:t>
            </w:r>
          </w:p>
        </w:tc>
        <w:tc>
          <w:tcPr>
            <w:tcW w:w="0" w:type="auto"/>
            <w:tcMar>
              <w:top w:w="135" w:type="dxa"/>
              <w:bottom w:w="135" w:type="dxa"/>
            </w:tcMar>
            <w:vAlign w:val="center"/>
          </w:tcPr>
          <w:p w14:paraId="34AC09AF" w14:textId="77777777" w:rsidR="00B75766" w:rsidRDefault="00B75766"/>
          <w:p w14:paraId="46FC617B" w14:textId="77777777" w:rsidR="00B75766" w:rsidRDefault="00A0468F">
            <w:pPr>
              <w:jc w:val="center"/>
            </w:pPr>
            <w:r>
              <w:rPr>
                <w:rFonts w:ascii="Arial" w:hAnsi="Arial" w:cs="Arial"/>
                <w:color w:val="A9A9A9"/>
                <w:position w:val="-2"/>
                <w:sz w:val="18"/>
                <w:szCs w:val="18"/>
              </w:rPr>
              <w:t>(žig in podpis)</w:t>
            </w:r>
          </w:p>
        </w:tc>
      </w:tr>
    </w:tbl>
    <w:p w14:paraId="079A46E0" w14:textId="77777777" w:rsidR="00B75766" w:rsidRDefault="00A0468F">
      <w:pPr>
        <w:spacing w:before="225" w:after="225" w:line="240" w:lineRule="auto"/>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49DAE35" w14:textId="77777777" w:rsidR="00B75766" w:rsidRDefault="00B75766">
      <w:pPr>
        <w:sectPr w:rsidR="00B75766" w:rsidSect="006E7A2B">
          <w:footerReference w:type="default" r:id="rId14"/>
          <w:pgSz w:w="11906" w:h="16838"/>
          <w:pgMar w:top="1418" w:right="1418" w:bottom="1418" w:left="1418" w:header="567" w:footer="596" w:gutter="0"/>
          <w:cols w:space="708"/>
          <w:docGrid w:linePitch="360"/>
        </w:sectPr>
      </w:pPr>
    </w:p>
    <w:p w14:paraId="7030EEE2"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62E9D5D"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260D685" w14:textId="77777777" w:rsidR="00B75766" w:rsidRDefault="00A0468F">
      <w:pPr>
        <w:spacing w:before="225" w:after="225" w:line="240" w:lineRule="auto"/>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8126629" w14:textId="77777777" w:rsidR="00B75766" w:rsidRDefault="00A0468F">
      <w:pPr>
        <w:spacing w:before="225" w:after="225" w:line="240" w:lineRule="auto"/>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75766" w14:paraId="69065787" w14:textId="77777777">
        <w:tc>
          <w:tcPr>
            <w:tcW w:w="0" w:type="auto"/>
            <w:tcMar>
              <w:top w:w="0" w:type="auto"/>
              <w:bottom w:w="0" w:type="auto"/>
            </w:tcMar>
          </w:tcPr>
          <w:p w14:paraId="54E6156D" w14:textId="77777777" w:rsidR="00B75766" w:rsidRDefault="00A0468F">
            <w:pPr>
              <w:numPr>
                <w:ilvl w:val="0"/>
                <w:numId w:val="2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9D0E1F9" w14:textId="77777777" w:rsidR="00B75766" w:rsidRDefault="00A0468F">
            <w:pPr>
              <w:numPr>
                <w:ilvl w:val="0"/>
                <w:numId w:val="29"/>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D79CC18" w14:textId="77777777" w:rsidR="00B75766" w:rsidRDefault="00A0468F">
            <w:pPr>
              <w:numPr>
                <w:ilvl w:val="0"/>
                <w:numId w:val="29"/>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497AF3A" w14:textId="77777777" w:rsidR="00B75766" w:rsidRDefault="00A0468F">
            <w:pPr>
              <w:numPr>
                <w:ilvl w:val="0"/>
                <w:numId w:val="2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A2A1D50" w14:textId="77777777" w:rsidR="00B75766" w:rsidRDefault="00A0468F">
            <w:pPr>
              <w:numPr>
                <w:ilvl w:val="0"/>
                <w:numId w:val="2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CB3465B" w14:textId="77777777" w:rsidR="00B75766" w:rsidRDefault="00A0468F">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49EBEB0" w14:textId="77777777" w:rsidR="00B75766" w:rsidRDefault="00A0468F">
            <w:pPr>
              <w:numPr>
                <w:ilvl w:val="0"/>
                <w:numId w:val="2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58BDF8" w14:textId="77777777" w:rsidR="00B75766" w:rsidRDefault="00A0468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E7CAA75" w14:textId="77777777" w:rsidR="00B75766" w:rsidRDefault="00A0468F">
      <w:pPr>
        <w:spacing w:before="225" w:after="225" w:line="240" w:lineRule="auto"/>
        <w:jc w:val="center"/>
      </w:pPr>
      <w:r>
        <w:rPr>
          <w:rFonts w:ascii="Arial" w:hAnsi="Arial" w:cs="Arial"/>
          <w:b/>
          <w:bCs/>
          <w:color w:val="000000"/>
          <w:sz w:val="21"/>
          <w:szCs w:val="21"/>
        </w:rPr>
        <w:t>in  POOBLASTILO</w:t>
      </w:r>
    </w:p>
    <w:p w14:paraId="3FA442C4" w14:textId="77777777" w:rsidR="00B75766" w:rsidRDefault="00A0468F">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in v uradnih evidencah (</w:t>
      </w:r>
      <w:proofErr w:type="spellStart"/>
      <w:r>
        <w:rPr>
          <w:rFonts w:ascii="Arial" w:hAnsi="Arial" w:cs="Arial"/>
          <w:color w:val="000000"/>
          <w:sz w:val="18"/>
          <w:szCs w:val="18"/>
        </w:rPr>
        <w:t>edosje</w:t>
      </w:r>
      <w:proofErr w:type="spellEnd"/>
      <w:r>
        <w:rPr>
          <w:rFonts w:ascii="Arial" w:hAnsi="Arial" w:cs="Arial"/>
          <w:color w:val="000000"/>
          <w:sz w:val="18"/>
          <w:szCs w:val="18"/>
        </w:rPr>
        <w:t>)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75766" w14:paraId="0E9C4D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22136" w14:textId="77777777" w:rsidR="00B75766" w:rsidRDefault="00A0468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0DD73" w14:textId="77777777" w:rsidR="00B75766" w:rsidRDefault="00A0468F">
            <w:r>
              <w:rPr>
                <w:rFonts w:ascii="Arial" w:hAnsi="Arial" w:cs="Arial"/>
                <w:color w:val="000000"/>
                <w:position w:val="-2"/>
                <w:sz w:val="18"/>
                <w:szCs w:val="18"/>
              </w:rPr>
              <w:t> </w:t>
            </w:r>
          </w:p>
        </w:tc>
      </w:tr>
      <w:tr w:rsidR="00B75766" w14:paraId="3D69167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7428F" w14:textId="77777777" w:rsidR="00B75766" w:rsidRDefault="00A0468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2DDC" w14:textId="77777777" w:rsidR="00B75766" w:rsidRDefault="00A0468F">
            <w:r>
              <w:rPr>
                <w:rFonts w:ascii="Arial" w:hAnsi="Arial" w:cs="Arial"/>
                <w:color w:val="000000"/>
                <w:position w:val="-2"/>
                <w:sz w:val="18"/>
                <w:szCs w:val="18"/>
              </w:rPr>
              <w:t> </w:t>
            </w:r>
          </w:p>
        </w:tc>
      </w:tr>
      <w:tr w:rsidR="00B75766" w14:paraId="1793827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F4F90" w14:textId="77777777" w:rsidR="00B75766" w:rsidRDefault="00A0468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BFE9C" w14:textId="77777777" w:rsidR="00B75766" w:rsidRDefault="00A0468F">
            <w:r>
              <w:rPr>
                <w:rFonts w:ascii="Arial" w:hAnsi="Arial" w:cs="Arial"/>
                <w:color w:val="000000"/>
                <w:position w:val="-2"/>
                <w:sz w:val="18"/>
                <w:szCs w:val="18"/>
              </w:rPr>
              <w:t> </w:t>
            </w:r>
          </w:p>
        </w:tc>
      </w:tr>
      <w:tr w:rsidR="00B75766" w14:paraId="6E2E3B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0AFE7" w14:textId="77777777" w:rsidR="00B75766" w:rsidRDefault="00A0468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8EBE2" w14:textId="77777777" w:rsidR="00B75766" w:rsidRDefault="00A0468F">
            <w:r>
              <w:rPr>
                <w:rFonts w:ascii="Arial" w:hAnsi="Arial" w:cs="Arial"/>
                <w:color w:val="000000"/>
                <w:position w:val="-2"/>
                <w:sz w:val="18"/>
                <w:szCs w:val="18"/>
              </w:rPr>
              <w:t> </w:t>
            </w:r>
          </w:p>
        </w:tc>
      </w:tr>
      <w:tr w:rsidR="00B75766" w14:paraId="79D268F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ACE3D" w14:textId="77777777" w:rsidR="00B75766" w:rsidRDefault="00A0468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6EDEC" w14:textId="77777777" w:rsidR="00B75766" w:rsidRDefault="00A0468F">
            <w:r>
              <w:rPr>
                <w:rFonts w:ascii="Arial" w:hAnsi="Arial" w:cs="Arial"/>
                <w:color w:val="000000"/>
                <w:position w:val="-2"/>
                <w:sz w:val="18"/>
                <w:szCs w:val="18"/>
              </w:rPr>
              <w:t> </w:t>
            </w:r>
          </w:p>
        </w:tc>
      </w:tr>
    </w:tbl>
    <w:p w14:paraId="1812FEFE" w14:textId="77777777" w:rsidR="00B75766" w:rsidRDefault="00A0468F">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75766" w14:paraId="39B83819" w14:textId="77777777">
        <w:tc>
          <w:tcPr>
            <w:tcW w:w="2500" w:type="pct"/>
            <w:tcMar>
              <w:top w:w="75" w:type="dxa"/>
              <w:bottom w:w="75" w:type="dxa"/>
            </w:tcMar>
            <w:vAlign w:val="center"/>
          </w:tcPr>
          <w:p w14:paraId="2BCD0F98" w14:textId="77777777"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74DC1255" w14:textId="77777777" w:rsidR="00B75766" w:rsidRDefault="00A0468F">
            <w:r>
              <w:rPr>
                <w:rFonts w:ascii="Arial" w:hAnsi="Arial" w:cs="Arial"/>
                <w:color w:val="000000"/>
                <w:position w:val="-2"/>
                <w:sz w:val="18"/>
                <w:szCs w:val="18"/>
              </w:rPr>
              <w:t>Ime in priimek: _____________________</w:t>
            </w:r>
          </w:p>
        </w:tc>
      </w:tr>
      <w:tr w:rsidR="00B75766" w14:paraId="1F299811" w14:textId="77777777">
        <w:tc>
          <w:tcPr>
            <w:tcW w:w="2500" w:type="pct"/>
            <w:tcMar>
              <w:top w:w="75" w:type="dxa"/>
              <w:bottom w:w="75" w:type="dxa"/>
            </w:tcMar>
            <w:vAlign w:val="center"/>
          </w:tcPr>
          <w:p w14:paraId="6B4CDC3D"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7EAA0319" w14:textId="77777777" w:rsidR="00B75766" w:rsidRDefault="00B75766"/>
          <w:p w14:paraId="5B45C87F" w14:textId="77777777" w:rsidR="00B75766" w:rsidRDefault="00A0468F">
            <w:pPr>
              <w:jc w:val="center"/>
            </w:pPr>
            <w:r>
              <w:rPr>
                <w:rFonts w:ascii="Arial" w:hAnsi="Arial" w:cs="Arial"/>
                <w:color w:val="A9A9A9"/>
                <w:position w:val="-2"/>
                <w:sz w:val="18"/>
                <w:szCs w:val="18"/>
              </w:rPr>
              <w:t>(žig in podpis)</w:t>
            </w:r>
          </w:p>
        </w:tc>
      </w:tr>
    </w:tbl>
    <w:p w14:paraId="521FB32B" w14:textId="46FDF044" w:rsidR="00A0468F" w:rsidRPr="00590863" w:rsidRDefault="00A0468F" w:rsidP="005F513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5</w:t>
      </w:r>
    </w:p>
    <w:p w14:paraId="25296BDD" w14:textId="77777777" w:rsidR="00A0468F" w:rsidRPr="00252358" w:rsidRDefault="00A0468F" w:rsidP="00252358"/>
    <w:p w14:paraId="411BBEB3"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06FA275" w14:textId="77777777" w:rsidR="00A0468F" w:rsidRDefault="00A0468F" w:rsidP="00EB2A75">
      <w:pPr>
        <w:spacing w:after="120"/>
        <w:rPr>
          <w:rFonts w:ascii="Arial" w:hAnsi="Arial" w:cs="Arial"/>
        </w:rPr>
      </w:pPr>
    </w:p>
    <w:p w14:paraId="35B83CA5" w14:textId="77777777" w:rsidR="00B75766" w:rsidRDefault="00A0468F">
      <w:pPr>
        <w:spacing w:before="225" w:after="225" w:line="240" w:lineRule="auto"/>
      </w:pPr>
      <w:r>
        <w:rPr>
          <w:rFonts w:ascii="Arial" w:hAnsi="Arial" w:cs="Arial"/>
          <w:color w:val="000000"/>
          <w:sz w:val="18"/>
          <w:szCs w:val="18"/>
        </w:rPr>
        <w:t>V zvezi z javnim naročilom »SANACIJA IN PRILAGODITVE STREH TER IZVEDBA SONČNIH ELEKTRARN«,</w:t>
      </w:r>
    </w:p>
    <w:p w14:paraId="77FB4D1F" w14:textId="77777777" w:rsidR="00B75766" w:rsidRDefault="00A0468F">
      <w:pPr>
        <w:spacing w:before="225" w:after="225" w:line="240" w:lineRule="auto"/>
      </w:pPr>
      <w:r>
        <w:rPr>
          <w:rFonts w:ascii="Arial" w:hAnsi="Arial" w:cs="Arial"/>
          <w:color w:val="000000"/>
          <w:sz w:val="18"/>
          <w:szCs w:val="18"/>
        </w:rPr>
        <w:t>izjavljamo, da bomo v primeru izbire gospodarskega subjekta sodelovali pri izvedbi predmeta javnega naročila z deli v vrednosti _______________ EUR brez DDV oz. _____________ EUR z DDV v skladu z razpisnimi pogoji.</w:t>
      </w:r>
    </w:p>
    <w:p w14:paraId="7ECA8D87" w14:textId="77777777" w:rsidR="00B75766" w:rsidRDefault="00A0468F">
      <w:pPr>
        <w:spacing w:before="225" w:after="225" w:line="240" w:lineRule="auto"/>
      </w:pPr>
      <w:r>
        <w:rPr>
          <w:rFonts w:ascii="Arial" w:hAnsi="Arial" w:cs="Arial"/>
          <w:color w:val="000000"/>
          <w:sz w:val="18"/>
          <w:szCs w:val="18"/>
        </w:rPr>
        <w:t>Izjavljamo (ustrezno označi):</w:t>
      </w:r>
    </w:p>
    <w:p w14:paraId="3BA46A35" w14:textId="77777777" w:rsidR="00B75766" w:rsidRDefault="00A0468F">
      <w:pPr>
        <w:spacing w:before="225" w:after="225" w:line="240" w:lineRule="auto"/>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D8B37F7" w14:textId="77777777" w:rsidR="00B75766" w:rsidRDefault="00A0468F">
      <w:pPr>
        <w:spacing w:before="225" w:after="225" w:line="240" w:lineRule="auto"/>
      </w:pPr>
      <w:r>
        <w:rPr>
          <w:rFonts w:ascii="Arial" w:hAnsi="Arial" w:cs="Arial"/>
          <w:color w:val="000000"/>
          <w:sz w:val="18"/>
          <w:szCs w:val="18"/>
        </w:rPr>
        <w:t>[   ] NE zahtevamo izvedbe neposrednih plačil.</w:t>
      </w:r>
    </w:p>
    <w:p w14:paraId="50EEC7DC" w14:textId="77777777" w:rsidR="00B75766" w:rsidRDefault="00A0468F">
      <w:pPr>
        <w:spacing w:before="225" w:after="225" w:line="240" w:lineRule="auto"/>
      </w:pPr>
      <w:r>
        <w:rPr>
          <w:rFonts w:ascii="Arial" w:hAnsi="Arial" w:cs="Arial"/>
          <w:color w:val="000000"/>
          <w:sz w:val="18"/>
          <w:szCs w:val="18"/>
        </w:rPr>
        <w:t> </w:t>
      </w:r>
    </w:p>
    <w:p w14:paraId="7376278C" w14:textId="77777777" w:rsidR="00B75766" w:rsidRDefault="00A0468F">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75766" w14:paraId="11A0005A" w14:textId="77777777">
        <w:tc>
          <w:tcPr>
            <w:tcW w:w="2500" w:type="pct"/>
            <w:tcMar>
              <w:top w:w="75" w:type="dxa"/>
              <w:bottom w:w="75" w:type="dxa"/>
            </w:tcMar>
            <w:vAlign w:val="center"/>
          </w:tcPr>
          <w:p w14:paraId="16D823E4" w14:textId="77777777"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7CE5A962" w14:textId="77777777" w:rsidR="00B75766" w:rsidRDefault="00A0468F">
            <w:r>
              <w:rPr>
                <w:rFonts w:ascii="Arial" w:hAnsi="Arial" w:cs="Arial"/>
                <w:color w:val="000000"/>
                <w:position w:val="-2"/>
                <w:sz w:val="18"/>
                <w:szCs w:val="18"/>
              </w:rPr>
              <w:t>Ime in priimek: _____________________</w:t>
            </w:r>
          </w:p>
        </w:tc>
      </w:tr>
      <w:tr w:rsidR="00B75766" w14:paraId="3237218C" w14:textId="77777777">
        <w:tc>
          <w:tcPr>
            <w:tcW w:w="2500" w:type="pct"/>
            <w:tcMar>
              <w:top w:w="75" w:type="dxa"/>
              <w:bottom w:w="75" w:type="dxa"/>
            </w:tcMar>
            <w:vAlign w:val="center"/>
          </w:tcPr>
          <w:p w14:paraId="423A37F7"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4E81CC35" w14:textId="77777777" w:rsidR="00B75766" w:rsidRDefault="00B75766"/>
          <w:p w14:paraId="6483E00C" w14:textId="77777777" w:rsidR="00B75766" w:rsidRDefault="00A0468F">
            <w:pPr>
              <w:jc w:val="center"/>
            </w:pPr>
            <w:r>
              <w:rPr>
                <w:rFonts w:ascii="Arial" w:hAnsi="Arial" w:cs="Arial"/>
                <w:color w:val="A9A9A9"/>
                <w:position w:val="-2"/>
                <w:sz w:val="18"/>
                <w:szCs w:val="18"/>
              </w:rPr>
              <w:t>(žig in podpis)</w:t>
            </w:r>
          </w:p>
        </w:tc>
      </w:tr>
    </w:tbl>
    <w:p w14:paraId="080ED500" w14:textId="77777777" w:rsidR="00B75766" w:rsidRDefault="00A0468F">
      <w:pPr>
        <w:spacing w:before="225" w:after="225" w:line="240" w:lineRule="auto"/>
      </w:pPr>
      <w:r>
        <w:rPr>
          <w:rFonts w:ascii="Arial" w:hAnsi="Arial" w:cs="Arial"/>
          <w:color w:val="000000"/>
          <w:sz w:val="18"/>
          <w:szCs w:val="18"/>
        </w:rPr>
        <w:t> </w:t>
      </w:r>
    </w:p>
    <w:p w14:paraId="3C0E0C02" w14:textId="77777777" w:rsidR="00B75766" w:rsidRDefault="00A0468F">
      <w:pPr>
        <w:spacing w:before="225" w:after="225" w:line="240" w:lineRule="auto"/>
      </w:pPr>
      <w:r>
        <w:rPr>
          <w:rFonts w:ascii="Arial" w:hAnsi="Arial" w:cs="Arial"/>
          <w:color w:val="000000"/>
          <w:sz w:val="18"/>
          <w:szCs w:val="18"/>
        </w:rPr>
        <w:t> </w:t>
      </w:r>
    </w:p>
    <w:p w14:paraId="01EF8C9C" w14:textId="77777777" w:rsidR="00B75766" w:rsidRDefault="00A0468F">
      <w:pPr>
        <w:spacing w:before="225" w:after="225" w:line="240" w:lineRule="auto"/>
      </w:pPr>
      <w:r>
        <w:rPr>
          <w:rFonts w:ascii="Arial" w:hAnsi="Arial" w:cs="Arial"/>
          <w:color w:val="000000"/>
          <w:sz w:val="18"/>
          <w:szCs w:val="18"/>
        </w:rPr>
        <w:t> </w:t>
      </w:r>
    </w:p>
    <w:p w14:paraId="5DF1F504" w14:textId="77777777" w:rsidR="00B75766" w:rsidRDefault="00A0468F">
      <w:pPr>
        <w:spacing w:before="225" w:after="225" w:line="240" w:lineRule="auto"/>
      </w:pPr>
      <w:r>
        <w:rPr>
          <w:rFonts w:ascii="Arial" w:hAnsi="Arial" w:cs="Arial"/>
          <w:b/>
          <w:bCs/>
          <w:i/>
          <w:iCs/>
          <w:color w:val="000000"/>
          <w:sz w:val="18"/>
          <w:szCs w:val="18"/>
          <w:u w:val="single"/>
        </w:rPr>
        <w:t>Opomba:</w:t>
      </w:r>
    </w:p>
    <w:p w14:paraId="26518B13" w14:textId="77777777" w:rsidR="00B75766" w:rsidRDefault="00A0468F">
      <w:pPr>
        <w:spacing w:before="225" w:after="225" w:line="240" w:lineRule="auto"/>
      </w:pPr>
      <w:r>
        <w:rPr>
          <w:rFonts w:ascii="Arial" w:hAnsi="Arial" w:cs="Arial"/>
          <w:i/>
          <w:iCs/>
          <w:color w:val="000000"/>
          <w:sz w:val="18"/>
          <w:szCs w:val="18"/>
        </w:rPr>
        <w:t>V primeru večjega števila podizvajalcev se obrazec fotokopira.</w:t>
      </w:r>
    </w:p>
    <w:p w14:paraId="2151229C" w14:textId="77777777" w:rsidR="00B75766" w:rsidRDefault="00B75766">
      <w:pPr>
        <w:sectPr w:rsidR="00B75766" w:rsidSect="006E7A2B">
          <w:footerReference w:type="default" r:id="rId15"/>
          <w:pgSz w:w="11906" w:h="16838"/>
          <w:pgMar w:top="1418" w:right="1418" w:bottom="1418" w:left="1418" w:header="567" w:footer="596" w:gutter="0"/>
          <w:cols w:space="708"/>
          <w:docGrid w:linePitch="360"/>
        </w:sectPr>
      </w:pPr>
    </w:p>
    <w:p w14:paraId="40A971D2"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F805324" w14:textId="77777777" w:rsidR="00A0468F" w:rsidRPr="00252358" w:rsidRDefault="00A0468F" w:rsidP="00252358"/>
    <w:p w14:paraId="39025B5A"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A776C48" w14:textId="77777777" w:rsidR="00A0468F" w:rsidRDefault="00A0468F" w:rsidP="00EB2A75">
      <w:pPr>
        <w:spacing w:after="120"/>
        <w:rPr>
          <w:rFonts w:ascii="Arial" w:hAnsi="Arial" w:cs="Arial"/>
        </w:rPr>
      </w:pPr>
    </w:p>
    <w:p w14:paraId="4281BECD" w14:textId="77777777" w:rsidR="00B75766" w:rsidRDefault="00A0468F">
      <w:pPr>
        <w:spacing w:before="225" w:after="225" w:line="240" w:lineRule="auto"/>
        <w:jc w:val="center"/>
      </w:pPr>
      <w:r>
        <w:rPr>
          <w:rFonts w:ascii="Arial" w:hAnsi="Arial" w:cs="Arial"/>
          <w:b/>
          <w:bCs/>
          <w:color w:val="000000"/>
          <w:sz w:val="18"/>
          <w:szCs w:val="18"/>
        </w:rPr>
        <w:t>SEZNAM ČLANOV ORGANOV IN ZASTOPNIKOV GOSPODARSKEGA SUBJEKTA</w:t>
      </w:r>
    </w:p>
    <w:p w14:paraId="0681A49B" w14:textId="77777777" w:rsidR="00B75766" w:rsidRDefault="00A0468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75766" w14:paraId="1C87166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47187" w14:textId="77777777" w:rsidR="00B75766" w:rsidRDefault="00A0468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409C1" w14:textId="77777777" w:rsidR="00B75766" w:rsidRDefault="00A0468F">
            <w:r>
              <w:rPr>
                <w:rFonts w:ascii="Arial" w:hAnsi="Arial" w:cs="Arial"/>
                <w:color w:val="000000"/>
                <w:position w:val="-2"/>
                <w:sz w:val="18"/>
                <w:szCs w:val="18"/>
              </w:rPr>
              <w:t> </w:t>
            </w:r>
          </w:p>
        </w:tc>
      </w:tr>
      <w:tr w:rsidR="00B75766" w14:paraId="5517016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3D088" w14:textId="77777777" w:rsidR="00B75766" w:rsidRDefault="00A0468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393B9" w14:textId="77777777" w:rsidR="00B75766" w:rsidRDefault="00A0468F">
            <w:r>
              <w:rPr>
                <w:rFonts w:ascii="Arial" w:hAnsi="Arial" w:cs="Arial"/>
                <w:color w:val="000000"/>
                <w:position w:val="-2"/>
                <w:sz w:val="18"/>
                <w:szCs w:val="18"/>
              </w:rPr>
              <w:t> </w:t>
            </w:r>
          </w:p>
        </w:tc>
      </w:tr>
      <w:tr w:rsidR="00B75766" w14:paraId="5E1431C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D235B" w14:textId="77777777" w:rsidR="00B75766" w:rsidRDefault="00A0468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24595" w14:textId="77777777" w:rsidR="00B75766" w:rsidRDefault="00A0468F">
            <w:r>
              <w:rPr>
                <w:rFonts w:ascii="Arial" w:hAnsi="Arial" w:cs="Arial"/>
                <w:color w:val="000000"/>
                <w:position w:val="-2"/>
                <w:sz w:val="18"/>
                <w:szCs w:val="18"/>
              </w:rPr>
              <w:t> </w:t>
            </w:r>
          </w:p>
        </w:tc>
      </w:tr>
      <w:tr w:rsidR="00B75766" w14:paraId="3FB512C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69887" w14:textId="77777777" w:rsidR="00B75766" w:rsidRDefault="00A0468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648D6" w14:textId="77777777" w:rsidR="00B75766" w:rsidRDefault="00A0468F">
            <w:r>
              <w:rPr>
                <w:rFonts w:ascii="Arial" w:hAnsi="Arial" w:cs="Arial"/>
                <w:color w:val="000000"/>
                <w:position w:val="-2"/>
                <w:sz w:val="18"/>
                <w:szCs w:val="18"/>
              </w:rPr>
              <w:t> </w:t>
            </w:r>
          </w:p>
        </w:tc>
      </w:tr>
    </w:tbl>
    <w:p w14:paraId="209D6E3A" w14:textId="77777777" w:rsidR="00B75766" w:rsidRDefault="00A0468F">
      <w:pPr>
        <w:spacing w:before="225" w:after="225" w:line="240" w:lineRule="auto"/>
        <w:jc w:val="both"/>
      </w:pPr>
      <w:r>
        <w:rPr>
          <w:rFonts w:ascii="Arial" w:hAnsi="Arial" w:cs="Arial"/>
          <w:color w:val="000000"/>
          <w:sz w:val="18"/>
          <w:szCs w:val="18"/>
        </w:rPr>
        <w:t> </w:t>
      </w:r>
    </w:p>
    <w:p w14:paraId="529A6110" w14:textId="77777777" w:rsidR="00B75766" w:rsidRDefault="00A0468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75766" w14:paraId="22EFC01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8A9349" w14:textId="77777777" w:rsidR="00B75766" w:rsidRDefault="00A0468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0FD48" w14:textId="77777777" w:rsidR="00B75766" w:rsidRDefault="00A0468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1A1F9" w14:textId="77777777" w:rsidR="00B75766" w:rsidRDefault="00A0468F">
            <w:r>
              <w:rPr>
                <w:rFonts w:ascii="Arial" w:hAnsi="Arial" w:cs="Arial"/>
                <w:color w:val="000000"/>
                <w:position w:val="-2"/>
                <w:sz w:val="18"/>
                <w:szCs w:val="18"/>
              </w:rPr>
              <w:t>EMŠO*</w:t>
            </w:r>
          </w:p>
        </w:tc>
      </w:tr>
      <w:tr w:rsidR="00B75766" w14:paraId="53C1EE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95579"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0ED5C"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DE9332" w14:textId="77777777" w:rsidR="00B75766" w:rsidRDefault="00A0468F">
            <w:r>
              <w:rPr>
                <w:rFonts w:ascii="Arial" w:hAnsi="Arial" w:cs="Arial"/>
                <w:color w:val="000000"/>
                <w:position w:val="-2"/>
                <w:sz w:val="18"/>
                <w:szCs w:val="18"/>
              </w:rPr>
              <w:t> </w:t>
            </w:r>
          </w:p>
        </w:tc>
      </w:tr>
      <w:tr w:rsidR="00B75766" w14:paraId="000CDA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6288C"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E5188"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AC3F7" w14:textId="77777777" w:rsidR="00B75766" w:rsidRDefault="00A0468F">
            <w:r>
              <w:rPr>
                <w:rFonts w:ascii="Arial" w:hAnsi="Arial" w:cs="Arial"/>
                <w:color w:val="000000"/>
                <w:position w:val="-2"/>
                <w:sz w:val="18"/>
                <w:szCs w:val="18"/>
              </w:rPr>
              <w:t> </w:t>
            </w:r>
          </w:p>
        </w:tc>
      </w:tr>
      <w:tr w:rsidR="00B75766" w14:paraId="0913668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214C2"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311C0"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CA786" w14:textId="77777777" w:rsidR="00B75766" w:rsidRDefault="00A0468F">
            <w:r>
              <w:rPr>
                <w:rFonts w:ascii="Arial" w:hAnsi="Arial" w:cs="Arial"/>
                <w:color w:val="000000"/>
                <w:position w:val="-2"/>
                <w:sz w:val="18"/>
                <w:szCs w:val="18"/>
              </w:rPr>
              <w:t> </w:t>
            </w:r>
          </w:p>
        </w:tc>
      </w:tr>
      <w:tr w:rsidR="00B75766" w14:paraId="27ADB5F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508507"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C4939"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F981" w14:textId="77777777" w:rsidR="00B75766" w:rsidRDefault="00A0468F">
            <w:r>
              <w:rPr>
                <w:rFonts w:ascii="Arial" w:hAnsi="Arial" w:cs="Arial"/>
                <w:color w:val="000000"/>
                <w:position w:val="-2"/>
                <w:sz w:val="18"/>
                <w:szCs w:val="18"/>
              </w:rPr>
              <w:t> </w:t>
            </w:r>
          </w:p>
        </w:tc>
      </w:tr>
      <w:tr w:rsidR="00B75766" w14:paraId="670DF6F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B6295"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1C664"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4E97C" w14:textId="77777777" w:rsidR="00B75766" w:rsidRDefault="00A0468F">
            <w:r>
              <w:rPr>
                <w:rFonts w:ascii="Arial" w:hAnsi="Arial" w:cs="Arial"/>
                <w:color w:val="000000"/>
                <w:position w:val="-2"/>
                <w:sz w:val="18"/>
                <w:szCs w:val="18"/>
              </w:rPr>
              <w:t> </w:t>
            </w:r>
          </w:p>
        </w:tc>
      </w:tr>
      <w:tr w:rsidR="00B75766" w14:paraId="242E239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82F0F"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2174F"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508C4" w14:textId="77777777" w:rsidR="00B75766" w:rsidRDefault="00A0468F">
            <w:r>
              <w:rPr>
                <w:rFonts w:ascii="Arial" w:hAnsi="Arial" w:cs="Arial"/>
                <w:color w:val="000000"/>
                <w:position w:val="-2"/>
                <w:sz w:val="18"/>
                <w:szCs w:val="18"/>
              </w:rPr>
              <w:t> </w:t>
            </w:r>
          </w:p>
        </w:tc>
      </w:tr>
      <w:tr w:rsidR="00B75766" w14:paraId="4985503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183046"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00ADCB"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81FB6" w14:textId="77777777" w:rsidR="00B75766" w:rsidRDefault="00A0468F">
            <w:r>
              <w:rPr>
                <w:rFonts w:ascii="Arial" w:hAnsi="Arial" w:cs="Arial"/>
                <w:color w:val="000000"/>
                <w:position w:val="-2"/>
                <w:sz w:val="18"/>
                <w:szCs w:val="18"/>
              </w:rPr>
              <w:t> </w:t>
            </w:r>
          </w:p>
        </w:tc>
      </w:tr>
      <w:tr w:rsidR="00B75766" w14:paraId="2918599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38303"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5B791"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803FB1" w14:textId="77777777" w:rsidR="00B75766" w:rsidRDefault="00A0468F">
            <w:r>
              <w:rPr>
                <w:rFonts w:ascii="Arial" w:hAnsi="Arial" w:cs="Arial"/>
                <w:color w:val="000000"/>
                <w:position w:val="-2"/>
                <w:sz w:val="18"/>
                <w:szCs w:val="18"/>
              </w:rPr>
              <w:t> </w:t>
            </w:r>
          </w:p>
        </w:tc>
      </w:tr>
      <w:tr w:rsidR="00B75766" w14:paraId="0B22FD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2E6F4"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2EF58"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34A821" w14:textId="77777777" w:rsidR="00B75766" w:rsidRDefault="00A0468F">
            <w:r>
              <w:rPr>
                <w:rFonts w:ascii="Arial" w:hAnsi="Arial" w:cs="Arial"/>
                <w:color w:val="000000"/>
                <w:position w:val="-2"/>
                <w:sz w:val="18"/>
                <w:szCs w:val="18"/>
              </w:rPr>
              <w:t> </w:t>
            </w:r>
          </w:p>
        </w:tc>
      </w:tr>
    </w:tbl>
    <w:p w14:paraId="586EF557" w14:textId="77777777" w:rsidR="00B75766" w:rsidRDefault="00A0468F">
      <w:pPr>
        <w:spacing w:before="225" w:after="225" w:line="240" w:lineRule="auto"/>
        <w:jc w:val="both"/>
      </w:pPr>
      <w:r>
        <w:rPr>
          <w:rFonts w:ascii="Arial" w:hAnsi="Arial" w:cs="Arial"/>
          <w:color w:val="000000"/>
          <w:sz w:val="18"/>
          <w:szCs w:val="18"/>
        </w:rPr>
        <w:t>* podatek je potreben za preverbo v e-Dosje</w:t>
      </w:r>
    </w:p>
    <w:p w14:paraId="33C6E4F8" w14:textId="77777777" w:rsidR="00B75766" w:rsidRDefault="00A0468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75766" w14:paraId="7494F33E" w14:textId="77777777">
        <w:tc>
          <w:tcPr>
            <w:tcW w:w="2500" w:type="pct"/>
            <w:tcMar>
              <w:top w:w="75" w:type="dxa"/>
              <w:bottom w:w="75" w:type="dxa"/>
            </w:tcMar>
            <w:vAlign w:val="center"/>
          </w:tcPr>
          <w:p w14:paraId="704ADA2E" w14:textId="77777777"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02A0F99F" w14:textId="77777777" w:rsidR="00B75766" w:rsidRDefault="00A0468F">
            <w:r>
              <w:rPr>
                <w:rFonts w:ascii="Arial" w:hAnsi="Arial" w:cs="Arial"/>
                <w:color w:val="000000"/>
                <w:position w:val="-2"/>
                <w:sz w:val="18"/>
                <w:szCs w:val="18"/>
              </w:rPr>
              <w:t>Ime in priimek: _____________________</w:t>
            </w:r>
          </w:p>
        </w:tc>
      </w:tr>
      <w:tr w:rsidR="00B75766" w14:paraId="3C1C90A1" w14:textId="77777777">
        <w:tc>
          <w:tcPr>
            <w:tcW w:w="2500" w:type="pct"/>
            <w:tcMar>
              <w:top w:w="75" w:type="dxa"/>
              <w:bottom w:w="75" w:type="dxa"/>
            </w:tcMar>
            <w:vAlign w:val="center"/>
          </w:tcPr>
          <w:p w14:paraId="1144915B"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0E8915F8" w14:textId="77777777" w:rsidR="00B75766" w:rsidRDefault="00A0468F">
            <w:pPr>
              <w:jc w:val="center"/>
            </w:pPr>
            <w:r>
              <w:rPr>
                <w:rFonts w:ascii="Arial" w:hAnsi="Arial" w:cs="Arial"/>
                <w:color w:val="A9A9A9"/>
                <w:position w:val="-2"/>
                <w:sz w:val="18"/>
                <w:szCs w:val="18"/>
              </w:rPr>
              <w:t>(podpis)</w:t>
            </w:r>
          </w:p>
        </w:tc>
      </w:tr>
    </w:tbl>
    <w:p w14:paraId="2EE5398B" w14:textId="77777777" w:rsidR="00B75766" w:rsidRDefault="00A0468F">
      <w:pPr>
        <w:spacing w:before="225" w:after="225" w:line="240" w:lineRule="auto"/>
        <w:jc w:val="both"/>
      </w:pPr>
      <w:r>
        <w:rPr>
          <w:rFonts w:ascii="Arial" w:hAnsi="Arial" w:cs="Arial"/>
          <w:color w:val="000000"/>
          <w:sz w:val="18"/>
          <w:szCs w:val="18"/>
        </w:rPr>
        <w:t> </w:t>
      </w:r>
    </w:p>
    <w:p w14:paraId="2ADD6728" w14:textId="77777777" w:rsidR="00B75766" w:rsidRDefault="00A0468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ACB4552" w14:textId="77777777" w:rsidR="00B75766" w:rsidRDefault="00A0468F">
      <w:pPr>
        <w:spacing w:before="225" w:after="225" w:line="240" w:lineRule="auto"/>
        <w:jc w:val="both"/>
      </w:pPr>
      <w:r>
        <w:rPr>
          <w:rFonts w:ascii="Arial" w:hAnsi="Arial" w:cs="Arial"/>
          <w:color w:val="000000"/>
          <w:sz w:val="18"/>
          <w:szCs w:val="18"/>
        </w:rPr>
        <w:t> </w:t>
      </w:r>
    </w:p>
    <w:p w14:paraId="332F21D2" w14:textId="77777777" w:rsidR="00B75766" w:rsidRDefault="00B75766">
      <w:pPr>
        <w:sectPr w:rsidR="00B75766" w:rsidSect="006E7A2B">
          <w:footerReference w:type="default" r:id="rId16"/>
          <w:pgSz w:w="11906" w:h="16838"/>
          <w:pgMar w:top="1418" w:right="1418" w:bottom="1418" w:left="1418" w:header="567" w:footer="596" w:gutter="0"/>
          <w:cols w:space="708"/>
          <w:docGrid w:linePitch="360"/>
        </w:sectPr>
      </w:pPr>
    </w:p>
    <w:p w14:paraId="3231569F"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9D4E9BB" w14:textId="77777777" w:rsidR="00A0468F" w:rsidRPr="00252358" w:rsidRDefault="00A0468F" w:rsidP="00252358"/>
    <w:p w14:paraId="681767D9"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4F7E385" w14:textId="77777777" w:rsidR="00A0468F" w:rsidRDefault="00A0468F" w:rsidP="00EB2A75">
      <w:pPr>
        <w:spacing w:after="120"/>
        <w:rPr>
          <w:rFonts w:ascii="Arial" w:hAnsi="Arial" w:cs="Arial"/>
        </w:rPr>
      </w:pPr>
    </w:p>
    <w:p w14:paraId="14E0508B" w14:textId="77777777" w:rsidR="00B75766" w:rsidRDefault="00A0468F">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C7E9532" w14:textId="77777777" w:rsidR="00B75766" w:rsidRDefault="00A0468F">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1F2EA1EB" w14:textId="77777777" w:rsidR="00B75766" w:rsidRDefault="00A0468F">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B06667F" w14:textId="77777777" w:rsidR="00B75766" w:rsidRDefault="00B75766">
      <w:pPr>
        <w:sectPr w:rsidR="00B75766" w:rsidSect="006E7A2B">
          <w:footerReference w:type="default" r:id="rId17"/>
          <w:pgSz w:w="11906" w:h="16838"/>
          <w:pgMar w:top="1418" w:right="1418" w:bottom="1418" w:left="1418" w:header="567" w:footer="596" w:gutter="0"/>
          <w:cols w:space="708"/>
          <w:docGrid w:linePitch="360"/>
        </w:sectPr>
      </w:pPr>
    </w:p>
    <w:p w14:paraId="1F9703D6"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F7AD938" w14:textId="77777777" w:rsidR="00A0468F" w:rsidRPr="00252358" w:rsidRDefault="00A0468F" w:rsidP="00252358"/>
    <w:p w14:paraId="26EC2731"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CA8415E" w14:textId="77777777" w:rsidR="00A0468F" w:rsidRDefault="00A0468F" w:rsidP="00EB2A75">
      <w:pPr>
        <w:spacing w:after="120"/>
        <w:rPr>
          <w:rFonts w:ascii="Arial" w:hAnsi="Arial" w:cs="Arial"/>
        </w:rPr>
      </w:pPr>
    </w:p>
    <w:p w14:paraId="6DE08052" w14:textId="77777777" w:rsidR="00B75766" w:rsidRDefault="00A0468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8A7CD70" w14:textId="77777777" w:rsidR="00B75766" w:rsidRDefault="00A0468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75766" w14:paraId="2E1708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812112" w14:textId="77777777" w:rsidR="00B75766" w:rsidRDefault="00A0468F">
            <w:pPr>
              <w:spacing w:before="135" w:after="135"/>
              <w:jc w:val="both"/>
              <w:textAlignment w:val="center"/>
            </w:pPr>
            <w:r>
              <w:rPr>
                <w:rFonts w:ascii="Arial" w:hAnsi="Arial" w:cs="Arial"/>
                <w:b/>
                <w:bCs/>
                <w:color w:val="000000"/>
                <w:position w:val="-2"/>
                <w:sz w:val="18"/>
                <w:szCs w:val="18"/>
              </w:rPr>
              <w:t>Ime in priimek</w:t>
            </w:r>
          </w:p>
          <w:p w14:paraId="4CDE9225" w14:textId="77777777" w:rsidR="00B75766" w:rsidRDefault="00A0468F">
            <w:pPr>
              <w:spacing w:before="135" w:after="135"/>
              <w:jc w:val="both"/>
              <w:textAlignment w:val="center"/>
            </w:pPr>
            <w:r>
              <w:rPr>
                <w:rFonts w:ascii="Arial" w:hAnsi="Arial" w:cs="Arial"/>
                <w:b/>
                <w:bCs/>
                <w:color w:val="000000"/>
                <w:position w:val="-2"/>
                <w:sz w:val="18"/>
                <w:szCs w:val="18"/>
              </w:rPr>
              <w:t>ali</w:t>
            </w:r>
          </w:p>
          <w:p w14:paraId="119970C8" w14:textId="77777777" w:rsidR="00B75766" w:rsidRDefault="00A0468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86C3E" w14:textId="77777777" w:rsidR="00B75766" w:rsidRDefault="00A0468F">
            <w:pPr>
              <w:spacing w:before="135" w:after="135"/>
              <w:jc w:val="both"/>
              <w:textAlignment w:val="center"/>
            </w:pPr>
            <w:r>
              <w:rPr>
                <w:rFonts w:ascii="Arial" w:hAnsi="Arial" w:cs="Arial"/>
                <w:b/>
                <w:bCs/>
                <w:color w:val="000000"/>
                <w:position w:val="-2"/>
                <w:sz w:val="18"/>
                <w:szCs w:val="18"/>
              </w:rPr>
              <w:t>Naslov prebivališča</w:t>
            </w:r>
          </w:p>
          <w:p w14:paraId="7AAD5A37" w14:textId="77777777" w:rsidR="00B75766" w:rsidRDefault="00A0468F">
            <w:pPr>
              <w:spacing w:before="135" w:after="135"/>
              <w:jc w:val="both"/>
              <w:textAlignment w:val="center"/>
            </w:pPr>
            <w:r>
              <w:rPr>
                <w:rFonts w:ascii="Arial" w:hAnsi="Arial" w:cs="Arial"/>
                <w:b/>
                <w:bCs/>
                <w:color w:val="000000"/>
                <w:position w:val="-2"/>
                <w:sz w:val="18"/>
                <w:szCs w:val="18"/>
              </w:rPr>
              <w:t>ali</w:t>
            </w:r>
          </w:p>
          <w:p w14:paraId="676AEC0F" w14:textId="77777777" w:rsidR="00B75766" w:rsidRDefault="00A0468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EEF3DD" w14:textId="77777777" w:rsidR="00B75766" w:rsidRDefault="00A0468F">
            <w:pPr>
              <w:spacing w:before="135" w:after="135"/>
              <w:jc w:val="both"/>
              <w:textAlignment w:val="center"/>
            </w:pPr>
            <w:r>
              <w:rPr>
                <w:rFonts w:ascii="Arial" w:hAnsi="Arial" w:cs="Arial"/>
                <w:b/>
                <w:bCs/>
                <w:color w:val="000000"/>
                <w:position w:val="-2"/>
                <w:sz w:val="18"/>
                <w:szCs w:val="18"/>
              </w:rPr>
              <w:t>Delež lastništva</w:t>
            </w:r>
          </w:p>
          <w:p w14:paraId="690E14CA" w14:textId="77777777" w:rsidR="00B75766" w:rsidRDefault="00A0468F">
            <w:pPr>
              <w:spacing w:before="135" w:after="135"/>
              <w:jc w:val="both"/>
              <w:textAlignment w:val="center"/>
            </w:pPr>
            <w:r>
              <w:rPr>
                <w:rFonts w:ascii="Arial" w:hAnsi="Arial" w:cs="Arial"/>
                <w:b/>
                <w:bCs/>
                <w:color w:val="000000"/>
                <w:position w:val="-2"/>
                <w:sz w:val="18"/>
                <w:szCs w:val="18"/>
              </w:rPr>
              <w:t>ali</w:t>
            </w:r>
          </w:p>
          <w:p w14:paraId="5C40695D" w14:textId="77777777" w:rsidR="00B75766" w:rsidRDefault="00A0468F">
            <w:pPr>
              <w:spacing w:before="135" w:after="135"/>
              <w:jc w:val="both"/>
              <w:textAlignment w:val="center"/>
            </w:pPr>
            <w:r>
              <w:rPr>
                <w:rFonts w:ascii="Arial" w:hAnsi="Arial" w:cs="Arial"/>
                <w:b/>
                <w:bCs/>
                <w:color w:val="000000"/>
                <w:position w:val="-2"/>
                <w:sz w:val="18"/>
                <w:szCs w:val="18"/>
              </w:rPr>
              <w:t>Delež lastništva gospodarskega subjekta</w:t>
            </w:r>
          </w:p>
        </w:tc>
      </w:tr>
      <w:tr w:rsidR="00B75766" w14:paraId="28551B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874AA"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06456"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63B7D"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6B3F5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07559"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2B5AC"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02EE5"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F97AE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BE93D"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FADB8"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8162E"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63149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43798"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D5AF78"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93BA0" w14:textId="77777777" w:rsidR="00B75766" w:rsidRDefault="00A0468F">
            <w:pPr>
              <w:spacing w:before="135" w:after="135"/>
              <w:jc w:val="both"/>
              <w:textAlignment w:val="center"/>
            </w:pPr>
            <w:r>
              <w:rPr>
                <w:rFonts w:ascii="Arial" w:hAnsi="Arial" w:cs="Arial"/>
                <w:color w:val="000000"/>
                <w:position w:val="-2"/>
                <w:sz w:val="18"/>
                <w:szCs w:val="18"/>
              </w:rPr>
              <w:t> </w:t>
            </w:r>
          </w:p>
        </w:tc>
      </w:tr>
    </w:tbl>
    <w:p w14:paraId="3BD72469" w14:textId="77777777" w:rsidR="00B75766" w:rsidRDefault="00A0468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75766" w14:paraId="1AFA8E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CA483" w14:textId="77777777" w:rsidR="00B75766" w:rsidRDefault="00A0468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023A8" w14:textId="77777777" w:rsidR="00B75766" w:rsidRDefault="00A0468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4DDB8" w14:textId="77777777" w:rsidR="00B75766" w:rsidRDefault="00A0468F">
            <w:pPr>
              <w:spacing w:before="135" w:after="135"/>
              <w:jc w:val="both"/>
              <w:textAlignment w:val="center"/>
            </w:pPr>
            <w:r>
              <w:rPr>
                <w:rFonts w:ascii="Arial" w:hAnsi="Arial" w:cs="Arial"/>
                <w:b/>
                <w:bCs/>
                <w:color w:val="000000"/>
                <w:position w:val="-2"/>
                <w:sz w:val="18"/>
                <w:szCs w:val="18"/>
              </w:rPr>
              <w:t>Delež lastništva gospodarskega subjekta</w:t>
            </w:r>
          </w:p>
        </w:tc>
      </w:tr>
      <w:tr w:rsidR="00B75766" w14:paraId="04C693B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20F80"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94F22"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3D9694"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07338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CC4BE"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485E3"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13FA3"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6D0C1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77347"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E6455"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BB5F8"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31B63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E7C51"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140272"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AEB326" w14:textId="77777777" w:rsidR="00B75766" w:rsidRDefault="00A0468F">
            <w:pPr>
              <w:spacing w:before="135" w:after="135"/>
              <w:jc w:val="both"/>
              <w:textAlignment w:val="center"/>
            </w:pPr>
            <w:r>
              <w:rPr>
                <w:rFonts w:ascii="Arial" w:hAnsi="Arial" w:cs="Arial"/>
                <w:color w:val="000000"/>
                <w:position w:val="-2"/>
                <w:sz w:val="18"/>
                <w:szCs w:val="18"/>
              </w:rPr>
              <w:t> </w:t>
            </w:r>
          </w:p>
        </w:tc>
      </w:tr>
    </w:tbl>
    <w:p w14:paraId="5CBA077A" w14:textId="77777777" w:rsidR="00B75766" w:rsidRDefault="00A0468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75766" w14:paraId="4D42E1D5" w14:textId="77777777">
        <w:tc>
          <w:tcPr>
            <w:tcW w:w="4080" w:type="dxa"/>
            <w:tcMar>
              <w:top w:w="75" w:type="dxa"/>
              <w:bottom w:w="75" w:type="dxa"/>
            </w:tcMar>
            <w:vAlign w:val="center"/>
          </w:tcPr>
          <w:p w14:paraId="67BDACA2" w14:textId="77777777"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7294B078" w14:textId="77777777" w:rsidR="00B75766" w:rsidRDefault="00A0468F">
            <w:r>
              <w:rPr>
                <w:rFonts w:ascii="Arial" w:hAnsi="Arial" w:cs="Arial"/>
                <w:color w:val="000000"/>
                <w:position w:val="-2"/>
                <w:sz w:val="18"/>
                <w:szCs w:val="18"/>
              </w:rPr>
              <w:t>Ime in priimek: _____________________</w:t>
            </w:r>
          </w:p>
        </w:tc>
      </w:tr>
      <w:tr w:rsidR="00B75766" w14:paraId="2FBE5F66" w14:textId="77777777">
        <w:tc>
          <w:tcPr>
            <w:tcW w:w="4080" w:type="dxa"/>
            <w:tcMar>
              <w:top w:w="75" w:type="dxa"/>
              <w:bottom w:w="75" w:type="dxa"/>
            </w:tcMar>
            <w:vAlign w:val="center"/>
          </w:tcPr>
          <w:p w14:paraId="19DE7422"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061A0855" w14:textId="77777777" w:rsidR="00B75766" w:rsidRDefault="00A0468F">
            <w:pPr>
              <w:jc w:val="center"/>
            </w:pPr>
            <w:r>
              <w:rPr>
                <w:rFonts w:ascii="Arial" w:hAnsi="Arial" w:cs="Arial"/>
                <w:color w:val="000000"/>
                <w:position w:val="-2"/>
                <w:sz w:val="18"/>
                <w:szCs w:val="18"/>
              </w:rPr>
              <w:t>(žig in podpis)</w:t>
            </w:r>
          </w:p>
        </w:tc>
      </w:tr>
    </w:tbl>
    <w:p w14:paraId="355EA093" w14:textId="77777777" w:rsidR="00B75766" w:rsidRDefault="00A0468F">
      <w:pPr>
        <w:spacing w:before="225" w:after="225" w:line="240" w:lineRule="auto"/>
        <w:jc w:val="both"/>
      </w:pPr>
      <w:r>
        <w:rPr>
          <w:rFonts w:ascii="Arial" w:hAnsi="Arial" w:cs="Arial"/>
          <w:color w:val="000000"/>
          <w:sz w:val="18"/>
          <w:szCs w:val="18"/>
        </w:rPr>
        <w:t> </w:t>
      </w:r>
    </w:p>
    <w:p w14:paraId="0A42FD0D" w14:textId="77777777" w:rsidR="00B75766" w:rsidRDefault="00A0468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6F28070" w14:textId="77777777" w:rsidR="00B75766" w:rsidRDefault="00B75766">
      <w:pPr>
        <w:sectPr w:rsidR="00B75766" w:rsidSect="006E7A2B">
          <w:footerReference w:type="default" r:id="rId18"/>
          <w:pgSz w:w="11906" w:h="16838"/>
          <w:pgMar w:top="1418" w:right="1418" w:bottom="1418" w:left="1418" w:header="567" w:footer="596" w:gutter="0"/>
          <w:cols w:space="708"/>
          <w:docGrid w:linePitch="360"/>
        </w:sectPr>
      </w:pPr>
    </w:p>
    <w:p w14:paraId="603622AD" w14:textId="25851651"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9</w:t>
      </w:r>
      <w:r w:rsidR="00086F17">
        <w:rPr>
          <w:rFonts w:ascii="Arial" w:hAnsi="Arial" w:cs="Arial"/>
          <w:sz w:val="18"/>
          <w:szCs w:val="18"/>
        </w:rPr>
        <w:t>a</w:t>
      </w:r>
    </w:p>
    <w:p w14:paraId="17DD2675" w14:textId="77777777" w:rsidR="00A0468F" w:rsidRPr="00252358" w:rsidRDefault="00A0468F" w:rsidP="00252358"/>
    <w:p w14:paraId="1A1927A7"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21300A4" w14:textId="77777777" w:rsidR="00A0468F" w:rsidRDefault="00A0468F" w:rsidP="00EB2A75">
      <w:pPr>
        <w:spacing w:after="120"/>
        <w:rPr>
          <w:rFonts w:ascii="Arial" w:hAnsi="Arial" w:cs="Arial"/>
        </w:rPr>
      </w:pPr>
    </w:p>
    <w:p w14:paraId="3E0C7EA7" w14:textId="77777777" w:rsidR="00B75766" w:rsidRDefault="00A0468F">
      <w:pPr>
        <w:spacing w:before="225" w:after="225" w:line="240" w:lineRule="auto"/>
      </w:pPr>
      <w:r>
        <w:rPr>
          <w:rFonts w:ascii="Arial" w:hAnsi="Arial" w:cs="Arial"/>
          <w:color w:val="000000"/>
          <w:sz w:val="18"/>
          <w:szCs w:val="18"/>
        </w:rPr>
        <w:t>Naziv gospodarskega subjekta: _________________________</w:t>
      </w:r>
    </w:p>
    <w:p w14:paraId="006395CD" w14:textId="77777777" w:rsidR="00B75766" w:rsidRDefault="00A0468F">
      <w:pPr>
        <w:spacing w:before="225" w:after="225" w:line="240" w:lineRule="auto"/>
      </w:pPr>
      <w:r>
        <w:rPr>
          <w:rFonts w:ascii="Arial" w:hAnsi="Arial" w:cs="Arial"/>
          <w:color w:val="000000"/>
          <w:sz w:val="18"/>
          <w:szCs w:val="18"/>
        </w:rPr>
        <w:t> </w:t>
      </w:r>
    </w:p>
    <w:p w14:paraId="077697BE" w14:textId="77777777" w:rsidR="00B75766" w:rsidRDefault="00A0468F">
      <w:pPr>
        <w:spacing w:before="225" w:after="225" w:line="240" w:lineRule="auto"/>
      </w:pPr>
      <w:r>
        <w:rPr>
          <w:rFonts w:ascii="Arial" w:hAnsi="Arial" w:cs="Arial"/>
          <w:color w:val="000000"/>
          <w:sz w:val="18"/>
          <w:szCs w:val="18"/>
        </w:rPr>
        <w:t> </w:t>
      </w:r>
    </w:p>
    <w:tbl>
      <w:tblPr>
        <w:tblStyle w:val="TableGridPHPDOCX"/>
        <w:tblW w:w="9924" w:type="dxa"/>
        <w:tblInd w:w="-31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1476"/>
        <w:gridCol w:w="1766"/>
        <w:gridCol w:w="1559"/>
        <w:gridCol w:w="1060"/>
        <w:gridCol w:w="1269"/>
        <w:gridCol w:w="2207"/>
      </w:tblGrid>
      <w:tr w:rsidR="005F5139" w14:paraId="7DE1DB27" w14:textId="77777777" w:rsidTr="005F5139">
        <w:tc>
          <w:tcPr>
            <w:tcW w:w="5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A80553" w14:textId="77777777" w:rsidR="005F5139" w:rsidRDefault="005F5139">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147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E13D4D" w14:textId="77777777" w:rsidR="005F5139" w:rsidRDefault="005F513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7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F97CC8" w14:textId="77777777" w:rsidR="005F5139" w:rsidRDefault="005F5139">
            <w:pPr>
              <w:jc w:val="center"/>
            </w:pPr>
            <w:r>
              <w:rPr>
                <w:rFonts w:ascii="Arial" w:hAnsi="Arial" w:cs="Arial"/>
                <w:b/>
                <w:bCs/>
                <w:color w:val="000000"/>
                <w:position w:val="-2"/>
                <w:sz w:val="18"/>
                <w:szCs w:val="18"/>
                <w:shd w:val="clear" w:color="auto" w:fill="CCCCCC"/>
              </w:rPr>
              <w:t>Predmet referenčnega posla</w:t>
            </w:r>
            <w:r>
              <w:rPr>
                <w:rFonts w:ascii="Arial" w:hAnsi="Arial" w:cs="Arial"/>
                <w:b/>
                <w:bCs/>
                <w:color w:val="000000"/>
                <w:position w:val="-2"/>
                <w:sz w:val="18"/>
                <w:szCs w:val="18"/>
                <w:shd w:val="clear" w:color="auto" w:fill="CCCCCC"/>
              </w:rPr>
              <w:br/>
              <w:t>(podroben opis predmeta) vključno z nazivom in lokacijo objekta/</w:t>
            </w:r>
            <w:proofErr w:type="spellStart"/>
            <w:r>
              <w:rPr>
                <w:rFonts w:ascii="Arial" w:hAnsi="Arial" w:cs="Arial"/>
                <w:b/>
                <w:bCs/>
                <w:color w:val="000000"/>
                <w:position w:val="-2"/>
                <w:sz w:val="18"/>
                <w:szCs w:val="18"/>
                <w:shd w:val="clear" w:color="auto" w:fill="CCCCCC"/>
              </w:rPr>
              <w:t>objetov</w:t>
            </w:r>
            <w:proofErr w:type="spellEnd"/>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34B4E9" w14:textId="3EF7CF08" w:rsidR="005F5139" w:rsidRDefault="005F5139">
            <w:pPr>
              <w:jc w:val="center"/>
            </w:pPr>
            <w:r>
              <w:rPr>
                <w:rFonts w:ascii="Arial" w:hAnsi="Arial" w:cs="Arial"/>
                <w:b/>
                <w:bCs/>
                <w:color w:val="000000"/>
                <w:position w:val="-2"/>
                <w:sz w:val="18"/>
                <w:szCs w:val="18"/>
                <w:shd w:val="clear" w:color="auto" w:fill="CCCCCC"/>
              </w:rPr>
              <w:t>Datum uspešne primopredaje (mes./leto)</w:t>
            </w:r>
          </w:p>
        </w:tc>
        <w:tc>
          <w:tcPr>
            <w:tcW w:w="10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A8E69B" w14:textId="77777777" w:rsidR="005F5139" w:rsidRDefault="005F513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Skupna moč SE v kW </w:t>
            </w:r>
          </w:p>
          <w:p w14:paraId="7D0D2795" w14:textId="2CA6A269" w:rsidR="005F5139" w:rsidRDefault="005F5139">
            <w:pPr>
              <w:jc w:val="center"/>
            </w:pPr>
            <w:r>
              <w:rPr>
                <w:rFonts w:ascii="Arial" w:hAnsi="Arial" w:cs="Arial"/>
                <w:b/>
                <w:bCs/>
                <w:color w:val="000000"/>
                <w:position w:val="-2"/>
                <w:sz w:val="18"/>
                <w:szCs w:val="18"/>
                <w:shd w:val="clear" w:color="auto" w:fill="CCCCCC"/>
              </w:rPr>
              <w:t>(velja za post.2)</w:t>
            </w:r>
          </w:p>
        </w:tc>
        <w:tc>
          <w:tcPr>
            <w:tcW w:w="126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B47044" w14:textId="3A626539" w:rsidR="005F5139" w:rsidRDefault="005F513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(z DDV), ki se nanaša na referenčni posel</w:t>
            </w:r>
            <w:r w:rsidR="00127AF3">
              <w:rPr>
                <w:rFonts w:ascii="Arial" w:hAnsi="Arial" w:cs="Arial"/>
                <w:b/>
                <w:bCs/>
                <w:color w:val="000000"/>
                <w:position w:val="-2"/>
                <w:sz w:val="18"/>
                <w:szCs w:val="18"/>
                <w:shd w:val="clear" w:color="auto" w:fill="CCCCCC"/>
              </w:rPr>
              <w:t xml:space="preserve"> (velja za post.1)</w:t>
            </w:r>
          </w:p>
        </w:tc>
        <w:tc>
          <w:tcPr>
            <w:tcW w:w="220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B5E368" w14:textId="77777777" w:rsidR="005F5139" w:rsidRDefault="005F513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F5139" w14:paraId="6A21D07F" w14:textId="77777777" w:rsidTr="005F5139">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16738" w14:textId="77777777" w:rsidR="005F5139" w:rsidRDefault="005F5139">
            <w:r>
              <w:rPr>
                <w:rFonts w:ascii="Arial" w:hAnsi="Arial" w:cs="Arial"/>
                <w:b/>
                <w:bCs/>
                <w:color w:val="000000"/>
                <w:position w:val="-2"/>
                <w:sz w:val="18"/>
                <w:szCs w:val="18"/>
              </w:rPr>
              <w:t>1</w:t>
            </w:r>
          </w:p>
        </w:tc>
        <w:tc>
          <w:tcPr>
            <w:tcW w:w="14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1B985" w14:textId="77777777" w:rsidR="005F5139" w:rsidRDefault="005F5139">
            <w:r>
              <w:rPr>
                <w:rFonts w:ascii="Arial" w:hAnsi="Arial" w:cs="Arial"/>
                <w:color w:val="000000"/>
                <w:position w:val="-2"/>
                <w:sz w:val="18"/>
                <w:szCs w:val="18"/>
              </w:rPr>
              <w:t> </w:t>
            </w:r>
          </w:p>
        </w:tc>
        <w:tc>
          <w:tcPr>
            <w:tcW w:w="17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6E58D" w14:textId="77777777" w:rsidR="005F5139" w:rsidRDefault="005F513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141F1" w14:textId="77777777" w:rsidR="005F5139" w:rsidRDefault="005F5139">
            <w:r>
              <w:rPr>
                <w:rFonts w:ascii="Arial" w:hAnsi="Arial" w:cs="Arial"/>
                <w:color w:val="000000"/>
                <w:position w:val="-2"/>
                <w:sz w:val="18"/>
                <w:szCs w:val="18"/>
              </w:rPr>
              <w:t> </w:t>
            </w: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B8DB9" w14:textId="77777777" w:rsidR="005F5139" w:rsidRDefault="005F513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8BD82" w14:textId="77777777" w:rsidR="005F5139" w:rsidRDefault="005F5139">
            <w:r>
              <w:rPr>
                <w:rFonts w:ascii="Arial" w:hAnsi="Arial" w:cs="Arial"/>
                <w:color w:val="000000"/>
                <w:position w:val="-2"/>
                <w:sz w:val="18"/>
                <w:szCs w:val="18"/>
              </w:rPr>
              <w:t> </w:t>
            </w:r>
          </w:p>
        </w:tc>
        <w:tc>
          <w:tcPr>
            <w:tcW w:w="2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95F83" w14:textId="77777777" w:rsidR="005F5139" w:rsidRDefault="005F5139">
            <w:r>
              <w:rPr>
                <w:rFonts w:ascii="Arial" w:hAnsi="Arial" w:cs="Arial"/>
                <w:color w:val="000000"/>
                <w:position w:val="-2"/>
                <w:sz w:val="18"/>
                <w:szCs w:val="18"/>
              </w:rPr>
              <w:t> </w:t>
            </w:r>
          </w:p>
        </w:tc>
      </w:tr>
      <w:tr w:rsidR="005F5139" w14:paraId="1EF3EFB4" w14:textId="77777777" w:rsidTr="005F5139">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882E9" w14:textId="77777777" w:rsidR="005F5139" w:rsidRDefault="005F5139">
            <w:r>
              <w:rPr>
                <w:rFonts w:ascii="Arial" w:hAnsi="Arial" w:cs="Arial"/>
                <w:b/>
                <w:bCs/>
                <w:color w:val="000000"/>
                <w:position w:val="-2"/>
                <w:sz w:val="18"/>
                <w:szCs w:val="18"/>
              </w:rPr>
              <w:t>2</w:t>
            </w:r>
          </w:p>
        </w:tc>
        <w:tc>
          <w:tcPr>
            <w:tcW w:w="14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2F844" w14:textId="77777777" w:rsidR="005F5139" w:rsidRDefault="005F5139">
            <w:r>
              <w:rPr>
                <w:rFonts w:ascii="Arial" w:hAnsi="Arial" w:cs="Arial"/>
                <w:color w:val="000000"/>
                <w:position w:val="-2"/>
                <w:sz w:val="18"/>
                <w:szCs w:val="18"/>
              </w:rPr>
              <w:t> </w:t>
            </w:r>
          </w:p>
        </w:tc>
        <w:tc>
          <w:tcPr>
            <w:tcW w:w="17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B1773" w14:textId="77777777" w:rsidR="005F5139" w:rsidRDefault="005F513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F934E" w14:textId="77777777" w:rsidR="005F5139" w:rsidRDefault="005F5139">
            <w:r>
              <w:rPr>
                <w:rFonts w:ascii="Arial" w:hAnsi="Arial" w:cs="Arial"/>
                <w:color w:val="000000"/>
                <w:position w:val="-2"/>
                <w:sz w:val="18"/>
                <w:szCs w:val="18"/>
              </w:rPr>
              <w:t> </w:t>
            </w: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31358" w14:textId="77777777" w:rsidR="005F5139" w:rsidRDefault="005F513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9E20C" w14:textId="77777777" w:rsidR="005F5139" w:rsidRDefault="005F5139">
            <w:r>
              <w:rPr>
                <w:rFonts w:ascii="Arial" w:hAnsi="Arial" w:cs="Arial"/>
                <w:color w:val="000000"/>
                <w:position w:val="-2"/>
                <w:sz w:val="18"/>
                <w:szCs w:val="18"/>
              </w:rPr>
              <w:t> </w:t>
            </w:r>
          </w:p>
        </w:tc>
        <w:tc>
          <w:tcPr>
            <w:tcW w:w="2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CF5F1" w14:textId="77777777" w:rsidR="005F5139" w:rsidRDefault="005F5139">
            <w:r>
              <w:rPr>
                <w:rFonts w:ascii="Arial" w:hAnsi="Arial" w:cs="Arial"/>
                <w:color w:val="000000"/>
                <w:position w:val="-2"/>
                <w:sz w:val="18"/>
                <w:szCs w:val="18"/>
              </w:rPr>
              <w:t> </w:t>
            </w:r>
          </w:p>
        </w:tc>
      </w:tr>
      <w:tr w:rsidR="005F5139" w14:paraId="31F2AD6D" w14:textId="77777777" w:rsidTr="005F5139">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F8078" w14:textId="77777777" w:rsidR="005F5139" w:rsidRDefault="005F5139">
            <w:r>
              <w:rPr>
                <w:rFonts w:ascii="Arial" w:hAnsi="Arial" w:cs="Arial"/>
                <w:b/>
                <w:bCs/>
                <w:color w:val="000000"/>
                <w:position w:val="-2"/>
                <w:sz w:val="18"/>
                <w:szCs w:val="18"/>
              </w:rPr>
              <w:t>3</w:t>
            </w:r>
          </w:p>
        </w:tc>
        <w:tc>
          <w:tcPr>
            <w:tcW w:w="14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0384A" w14:textId="77777777" w:rsidR="005F5139" w:rsidRDefault="005F5139">
            <w:r>
              <w:rPr>
                <w:rFonts w:ascii="Arial" w:hAnsi="Arial" w:cs="Arial"/>
                <w:color w:val="000000"/>
                <w:position w:val="-2"/>
                <w:sz w:val="18"/>
                <w:szCs w:val="18"/>
              </w:rPr>
              <w:t> </w:t>
            </w:r>
          </w:p>
        </w:tc>
        <w:tc>
          <w:tcPr>
            <w:tcW w:w="17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C274D" w14:textId="77777777" w:rsidR="005F5139" w:rsidRDefault="005F513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CAC8F" w14:textId="77777777" w:rsidR="005F5139" w:rsidRDefault="005F5139">
            <w:r>
              <w:rPr>
                <w:rFonts w:ascii="Arial" w:hAnsi="Arial" w:cs="Arial"/>
                <w:color w:val="000000"/>
                <w:position w:val="-2"/>
                <w:sz w:val="18"/>
                <w:szCs w:val="18"/>
              </w:rPr>
              <w:t> </w:t>
            </w: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4BFE5" w14:textId="77777777" w:rsidR="005F5139" w:rsidRDefault="005F513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274C8" w14:textId="77777777" w:rsidR="005F5139" w:rsidRDefault="005F5139">
            <w:r>
              <w:rPr>
                <w:rFonts w:ascii="Arial" w:hAnsi="Arial" w:cs="Arial"/>
                <w:color w:val="000000"/>
                <w:position w:val="-2"/>
                <w:sz w:val="18"/>
                <w:szCs w:val="18"/>
              </w:rPr>
              <w:t> </w:t>
            </w:r>
          </w:p>
        </w:tc>
        <w:tc>
          <w:tcPr>
            <w:tcW w:w="2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89401" w14:textId="77777777" w:rsidR="005F5139" w:rsidRDefault="005F5139">
            <w:r>
              <w:rPr>
                <w:rFonts w:ascii="Arial" w:hAnsi="Arial" w:cs="Arial"/>
                <w:color w:val="000000"/>
                <w:position w:val="-2"/>
                <w:sz w:val="18"/>
                <w:szCs w:val="18"/>
              </w:rPr>
              <w:t> </w:t>
            </w:r>
          </w:p>
        </w:tc>
      </w:tr>
      <w:tr w:rsidR="005F5139" w14:paraId="38A6B270" w14:textId="77777777" w:rsidTr="005F5139">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F3F7E1" w14:textId="77777777" w:rsidR="005F5139" w:rsidRDefault="005F5139">
            <w:r>
              <w:rPr>
                <w:rFonts w:ascii="Arial" w:hAnsi="Arial" w:cs="Arial"/>
                <w:b/>
                <w:bCs/>
                <w:color w:val="000000"/>
                <w:position w:val="-2"/>
                <w:sz w:val="18"/>
                <w:szCs w:val="18"/>
              </w:rPr>
              <w:t>4</w:t>
            </w:r>
          </w:p>
        </w:tc>
        <w:tc>
          <w:tcPr>
            <w:tcW w:w="14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93EF1" w14:textId="77777777" w:rsidR="005F5139" w:rsidRDefault="005F5139">
            <w:r>
              <w:rPr>
                <w:rFonts w:ascii="Arial" w:hAnsi="Arial" w:cs="Arial"/>
                <w:color w:val="000000"/>
                <w:position w:val="-2"/>
                <w:sz w:val="18"/>
                <w:szCs w:val="18"/>
              </w:rPr>
              <w:t> </w:t>
            </w:r>
          </w:p>
        </w:tc>
        <w:tc>
          <w:tcPr>
            <w:tcW w:w="17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072FA" w14:textId="77777777" w:rsidR="005F5139" w:rsidRDefault="005F513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7A8FA" w14:textId="77777777" w:rsidR="005F5139" w:rsidRDefault="005F5139">
            <w:r>
              <w:rPr>
                <w:rFonts w:ascii="Arial" w:hAnsi="Arial" w:cs="Arial"/>
                <w:color w:val="000000"/>
                <w:position w:val="-2"/>
                <w:sz w:val="18"/>
                <w:szCs w:val="18"/>
              </w:rPr>
              <w:t> </w:t>
            </w: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A5596" w14:textId="77777777" w:rsidR="005F5139" w:rsidRDefault="005F513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2425F" w14:textId="77777777" w:rsidR="005F5139" w:rsidRDefault="005F5139">
            <w:r>
              <w:rPr>
                <w:rFonts w:ascii="Arial" w:hAnsi="Arial" w:cs="Arial"/>
                <w:color w:val="000000"/>
                <w:position w:val="-2"/>
                <w:sz w:val="18"/>
                <w:szCs w:val="18"/>
              </w:rPr>
              <w:t> </w:t>
            </w:r>
          </w:p>
        </w:tc>
        <w:tc>
          <w:tcPr>
            <w:tcW w:w="2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A0676" w14:textId="77777777" w:rsidR="005F5139" w:rsidRDefault="005F5139">
            <w:r>
              <w:rPr>
                <w:rFonts w:ascii="Arial" w:hAnsi="Arial" w:cs="Arial"/>
                <w:color w:val="000000"/>
                <w:position w:val="-2"/>
                <w:sz w:val="18"/>
                <w:szCs w:val="18"/>
              </w:rPr>
              <w:t> </w:t>
            </w:r>
          </w:p>
        </w:tc>
      </w:tr>
      <w:tr w:rsidR="005F5139" w14:paraId="06977BF6" w14:textId="77777777" w:rsidTr="005F5139">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836CB" w14:textId="77777777" w:rsidR="005F5139" w:rsidRDefault="005F5139">
            <w:r>
              <w:rPr>
                <w:rFonts w:ascii="Arial" w:hAnsi="Arial" w:cs="Arial"/>
                <w:b/>
                <w:bCs/>
                <w:color w:val="000000"/>
                <w:position w:val="-2"/>
                <w:sz w:val="18"/>
                <w:szCs w:val="18"/>
              </w:rPr>
              <w:t>5</w:t>
            </w:r>
          </w:p>
        </w:tc>
        <w:tc>
          <w:tcPr>
            <w:tcW w:w="14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B0E38" w14:textId="77777777" w:rsidR="005F5139" w:rsidRDefault="005F5139">
            <w:r>
              <w:rPr>
                <w:rFonts w:ascii="Arial" w:hAnsi="Arial" w:cs="Arial"/>
                <w:color w:val="000000"/>
                <w:position w:val="-2"/>
                <w:sz w:val="18"/>
                <w:szCs w:val="18"/>
              </w:rPr>
              <w:t> </w:t>
            </w:r>
          </w:p>
        </w:tc>
        <w:tc>
          <w:tcPr>
            <w:tcW w:w="17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D5995" w14:textId="77777777" w:rsidR="005F5139" w:rsidRDefault="005F513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25770" w14:textId="77777777" w:rsidR="005F5139" w:rsidRDefault="005F5139">
            <w:r>
              <w:rPr>
                <w:rFonts w:ascii="Arial" w:hAnsi="Arial" w:cs="Arial"/>
                <w:color w:val="000000"/>
                <w:position w:val="-2"/>
                <w:sz w:val="18"/>
                <w:szCs w:val="18"/>
              </w:rPr>
              <w:t> </w:t>
            </w: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120E7" w14:textId="77777777" w:rsidR="005F5139" w:rsidRDefault="005F513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271D" w14:textId="77777777" w:rsidR="005F5139" w:rsidRDefault="005F5139">
            <w:r>
              <w:rPr>
                <w:rFonts w:ascii="Arial" w:hAnsi="Arial" w:cs="Arial"/>
                <w:color w:val="000000"/>
                <w:position w:val="-2"/>
                <w:sz w:val="18"/>
                <w:szCs w:val="18"/>
              </w:rPr>
              <w:t> </w:t>
            </w:r>
          </w:p>
        </w:tc>
        <w:tc>
          <w:tcPr>
            <w:tcW w:w="2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A39C8" w14:textId="77777777" w:rsidR="005F5139" w:rsidRDefault="005F5139">
            <w:r>
              <w:rPr>
                <w:rFonts w:ascii="Arial" w:hAnsi="Arial" w:cs="Arial"/>
                <w:color w:val="000000"/>
                <w:position w:val="-2"/>
                <w:sz w:val="18"/>
                <w:szCs w:val="18"/>
              </w:rPr>
              <w:t> </w:t>
            </w:r>
          </w:p>
        </w:tc>
      </w:tr>
    </w:tbl>
    <w:p w14:paraId="7C7B38B9" w14:textId="77777777" w:rsidR="00B75766" w:rsidRDefault="00A0468F">
      <w:pPr>
        <w:spacing w:before="225" w:after="225" w:line="240" w:lineRule="auto"/>
      </w:pPr>
      <w:r>
        <w:rPr>
          <w:rFonts w:ascii="Arial" w:hAnsi="Arial" w:cs="Arial"/>
          <w:color w:val="000000"/>
          <w:sz w:val="18"/>
          <w:szCs w:val="18"/>
        </w:rPr>
        <w:t> </w:t>
      </w:r>
    </w:p>
    <w:p w14:paraId="1E3BFF6E" w14:textId="77777777" w:rsidR="00B75766" w:rsidRDefault="00A0468F">
      <w:pPr>
        <w:spacing w:before="225" w:after="225" w:line="240" w:lineRule="auto"/>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EC2D9ED" w14:textId="77777777" w:rsidR="00B75766" w:rsidRDefault="00A0468F">
      <w:pPr>
        <w:spacing w:before="225" w:after="225" w:line="240" w:lineRule="auto"/>
      </w:pPr>
      <w:r>
        <w:rPr>
          <w:rFonts w:ascii="Arial" w:hAnsi="Arial" w:cs="Arial"/>
          <w:color w:val="000000"/>
          <w:sz w:val="18"/>
          <w:szCs w:val="18"/>
        </w:rPr>
        <w:t> </w:t>
      </w:r>
    </w:p>
    <w:p w14:paraId="142F576E" w14:textId="77777777" w:rsidR="00B75766" w:rsidRDefault="00B75766">
      <w:pPr>
        <w:sectPr w:rsidR="00B75766" w:rsidSect="006E7A2B">
          <w:footerReference w:type="default" r:id="rId19"/>
          <w:pgSz w:w="11906" w:h="16838"/>
          <w:pgMar w:top="1418" w:right="1418" w:bottom="1418" w:left="1418" w:header="567" w:footer="596" w:gutter="0"/>
          <w:cols w:space="708"/>
          <w:docGrid w:linePitch="360"/>
        </w:sectPr>
      </w:pPr>
    </w:p>
    <w:p w14:paraId="7739D406" w14:textId="6532149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86F17">
        <w:rPr>
          <w:rFonts w:ascii="Arial" w:hAnsi="Arial" w:cs="Arial"/>
          <w:sz w:val="18"/>
          <w:szCs w:val="18"/>
        </w:rPr>
        <w:t>9b</w:t>
      </w:r>
    </w:p>
    <w:p w14:paraId="796E20F6"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9EE32AF" w14:textId="77777777" w:rsidR="00B75766" w:rsidRDefault="00A0468F">
      <w:pPr>
        <w:shd w:val="clear" w:color="auto" w:fill="FFFFFF"/>
        <w:spacing w:before="225" w:after="375" w:line="333" w:lineRule="auto"/>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721B5F34" w14:textId="77777777" w:rsidR="00B75766" w:rsidRDefault="00A0468F">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F2042DB" w14:textId="77777777" w:rsidR="00B75766" w:rsidRDefault="00A0468F">
      <w:pPr>
        <w:shd w:val="clear" w:color="auto" w:fill="FFFFFF"/>
        <w:spacing w:before="225" w:after="375" w:line="333" w:lineRule="auto"/>
      </w:pPr>
      <w:r>
        <w:rPr>
          <w:rFonts w:ascii="Arial" w:hAnsi="Arial" w:cs="Arial"/>
          <w:color w:val="444444"/>
          <w:sz w:val="18"/>
          <w:szCs w:val="18"/>
          <w:shd w:val="clear" w:color="auto" w:fill="FFFFFF"/>
        </w:rPr>
        <w:t>Pod kazensko in materialno odgovornostjo izjavljamo, da je</w:t>
      </w:r>
    </w:p>
    <w:tbl>
      <w:tblPr>
        <w:tblStyle w:val="TableGridPHPDOCX"/>
        <w:tblW w:w="9356"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678"/>
        <w:gridCol w:w="4678"/>
      </w:tblGrid>
      <w:tr w:rsidR="00B75766" w14:paraId="2C28ED8C"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B193DE" w14:textId="77777777" w:rsidR="00B75766" w:rsidRDefault="00A0468F">
            <w:r>
              <w:rPr>
                <w:rFonts w:ascii="Arial" w:hAnsi="Arial" w:cs="Arial"/>
                <w:color w:val="000000"/>
                <w:position w:val="-2"/>
                <w:sz w:val="18"/>
                <w:szCs w:val="18"/>
                <w:shd w:val="clear" w:color="auto" w:fill="FFFFFF"/>
              </w:rPr>
              <w:t>gospodarski subjekt</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8269FD" w14:textId="77777777" w:rsidR="00B75766" w:rsidRDefault="00A0468F">
            <w:r>
              <w:rPr>
                <w:rFonts w:ascii="Arial" w:hAnsi="Arial" w:cs="Arial"/>
                <w:color w:val="000000"/>
                <w:position w:val="-2"/>
                <w:sz w:val="18"/>
                <w:szCs w:val="18"/>
                <w:shd w:val="clear" w:color="auto" w:fill="FFFFFF"/>
              </w:rPr>
              <w:t> </w:t>
            </w:r>
          </w:p>
        </w:tc>
      </w:tr>
      <w:tr w:rsidR="00B75766" w14:paraId="69DDCCE1"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2DD725" w14:textId="77777777" w:rsidR="00B75766" w:rsidRDefault="00A0468F">
            <w:pPr>
              <w:shd w:val="clear" w:color="auto" w:fill="FFFFFF"/>
              <w:spacing w:before="135" w:after="135" w:line="333" w:lineRule="auto"/>
              <w:textAlignment w:val="center"/>
            </w:pPr>
            <w:r>
              <w:rPr>
                <w:rFonts w:ascii="Arial" w:hAnsi="Arial" w:cs="Arial"/>
                <w:color w:val="000000"/>
                <w:position w:val="-2"/>
                <w:sz w:val="18"/>
                <w:szCs w:val="18"/>
                <w:shd w:val="clear" w:color="auto" w:fill="FFFFFF"/>
              </w:rPr>
              <w:t>je izvedel naslednja dela:</w:t>
            </w:r>
          </w:p>
          <w:p w14:paraId="2EA384A1" w14:textId="77777777" w:rsidR="00B75766" w:rsidRDefault="00A0468F">
            <w:pPr>
              <w:shd w:val="clear" w:color="auto" w:fill="FFFFFF"/>
              <w:spacing w:before="135" w:after="135" w:line="333" w:lineRule="auto"/>
              <w:textAlignment w:val="center"/>
            </w:pPr>
            <w:r>
              <w:rPr>
                <w:rFonts w:ascii="Arial" w:hAnsi="Arial" w:cs="Arial"/>
                <w:color w:val="000000"/>
                <w:position w:val="-2"/>
                <w:sz w:val="18"/>
                <w:szCs w:val="18"/>
                <w:shd w:val="clear" w:color="auto" w:fill="FFFFFF"/>
              </w:rPr>
              <w:t>* 1. izvedel sanacijo strehe </w:t>
            </w:r>
          </w:p>
          <w:p w14:paraId="5223D454" w14:textId="77777777" w:rsidR="00B75766" w:rsidRDefault="00A0468F">
            <w:pPr>
              <w:shd w:val="clear" w:color="auto" w:fill="FFFFFF"/>
              <w:spacing w:before="135" w:after="135" w:line="333" w:lineRule="auto"/>
              <w:textAlignment w:val="center"/>
            </w:pPr>
            <w:r>
              <w:rPr>
                <w:rFonts w:ascii="Arial" w:hAnsi="Arial" w:cs="Arial"/>
                <w:color w:val="000000"/>
                <w:position w:val="-2"/>
                <w:sz w:val="18"/>
                <w:szCs w:val="18"/>
                <w:shd w:val="clear" w:color="auto" w:fill="FFFFFF"/>
              </w:rPr>
              <w:t xml:space="preserve">* 2. izvedel postavitev sončne elektrarne na strehi </w:t>
            </w:r>
            <w:proofErr w:type="spellStart"/>
            <w:r>
              <w:rPr>
                <w:rFonts w:ascii="Arial" w:hAnsi="Arial" w:cs="Arial"/>
                <w:color w:val="000000"/>
                <w:position w:val="-2"/>
                <w:sz w:val="18"/>
                <w:szCs w:val="18"/>
                <w:shd w:val="clear" w:color="auto" w:fill="FFFFFF"/>
              </w:rPr>
              <w:t>objakta</w:t>
            </w:r>
            <w:proofErr w:type="spellEnd"/>
            <w:r>
              <w:rPr>
                <w:rFonts w:ascii="Arial" w:hAnsi="Arial" w:cs="Arial"/>
                <w:color w:val="000000"/>
                <w:position w:val="-2"/>
                <w:sz w:val="18"/>
                <w:szCs w:val="18"/>
                <w:shd w:val="clear" w:color="auto" w:fill="FFFFFF"/>
              </w:rPr>
              <w:t>/objektov (dobava z montažo)</w:t>
            </w:r>
          </w:p>
          <w:p w14:paraId="43956B10" w14:textId="77777777" w:rsidR="00B75766" w:rsidRDefault="00A0468F">
            <w:pPr>
              <w:shd w:val="clear" w:color="auto" w:fill="FFFFFF"/>
              <w:spacing w:before="135" w:after="135" w:line="333" w:lineRule="auto"/>
              <w:textAlignment w:val="center"/>
            </w:pPr>
            <w:r>
              <w:rPr>
                <w:rFonts w:ascii="Arial" w:hAnsi="Arial" w:cs="Arial"/>
                <w:color w:val="000000"/>
                <w:position w:val="-2"/>
                <w:sz w:val="18"/>
                <w:szCs w:val="18"/>
                <w:shd w:val="clear" w:color="auto" w:fill="FFFFFF"/>
              </w:rPr>
              <w:t xml:space="preserve">(zahtevan je podroben opis del </w:t>
            </w:r>
            <w:proofErr w:type="spellStart"/>
            <w:r>
              <w:rPr>
                <w:rFonts w:ascii="Arial" w:hAnsi="Arial" w:cs="Arial"/>
                <w:color w:val="000000"/>
                <w:position w:val="-2"/>
                <w:sz w:val="18"/>
                <w:szCs w:val="18"/>
                <w:shd w:val="clear" w:color="auto" w:fill="FFFFFF"/>
              </w:rPr>
              <w:t>refernčnega</w:t>
            </w:r>
            <w:proofErr w:type="spellEnd"/>
            <w:r>
              <w:rPr>
                <w:rFonts w:ascii="Arial" w:hAnsi="Arial" w:cs="Arial"/>
                <w:color w:val="000000"/>
                <w:position w:val="-2"/>
                <w:sz w:val="18"/>
                <w:szCs w:val="18"/>
                <w:shd w:val="clear" w:color="auto" w:fill="FFFFFF"/>
              </w:rPr>
              <w:t xml:space="preserve"> posla z navedbo naziva in lokacij objekta/objektov)   </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3928C4" w14:textId="77777777" w:rsidR="00B75766" w:rsidRDefault="00A0468F">
            <w:r>
              <w:rPr>
                <w:rFonts w:ascii="Arial" w:hAnsi="Arial" w:cs="Arial"/>
                <w:color w:val="000000"/>
                <w:position w:val="-2"/>
                <w:sz w:val="18"/>
                <w:szCs w:val="18"/>
                <w:shd w:val="clear" w:color="auto" w:fill="FFFFFF"/>
              </w:rPr>
              <w:t> </w:t>
            </w:r>
          </w:p>
        </w:tc>
      </w:tr>
      <w:tr w:rsidR="00B75766" w14:paraId="4F7D18ED"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09C03B" w14:textId="77777777" w:rsidR="00B75766" w:rsidRDefault="00A0468F">
            <w:r>
              <w:rPr>
                <w:rFonts w:ascii="Arial" w:hAnsi="Arial" w:cs="Arial"/>
                <w:color w:val="000000"/>
                <w:position w:val="-2"/>
                <w:sz w:val="18"/>
                <w:szCs w:val="18"/>
                <w:shd w:val="clear" w:color="auto" w:fill="FFFFFF"/>
              </w:rPr>
              <w:t>po pogodbi z nazivom in številko, z dne</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20983B" w14:textId="77777777" w:rsidR="00B75766" w:rsidRDefault="00A0468F">
            <w:r>
              <w:rPr>
                <w:rFonts w:ascii="Arial" w:hAnsi="Arial" w:cs="Arial"/>
                <w:color w:val="000000"/>
                <w:position w:val="-2"/>
                <w:sz w:val="18"/>
                <w:szCs w:val="18"/>
                <w:shd w:val="clear" w:color="auto" w:fill="FFFFFF"/>
              </w:rPr>
              <w:t> </w:t>
            </w:r>
          </w:p>
        </w:tc>
      </w:tr>
      <w:tr w:rsidR="00B75766" w14:paraId="266C24D2"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3221EE" w14:textId="77777777" w:rsidR="00B75766" w:rsidRDefault="00A0468F">
            <w:r>
              <w:rPr>
                <w:rFonts w:ascii="Arial" w:hAnsi="Arial" w:cs="Arial"/>
                <w:color w:val="000000"/>
                <w:position w:val="-2"/>
                <w:sz w:val="18"/>
                <w:szCs w:val="18"/>
                <w:shd w:val="clear" w:color="auto" w:fill="FFFFFF"/>
              </w:rPr>
              <w:t>skupna moč sončne elektrarne v kW (velja le za reference za del postavitve SE - postavko 2)</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4C552B" w14:textId="77777777" w:rsidR="00B75766" w:rsidRDefault="00A0468F">
            <w:r>
              <w:rPr>
                <w:rFonts w:ascii="Arial" w:hAnsi="Arial" w:cs="Arial"/>
                <w:color w:val="000000"/>
                <w:position w:val="-2"/>
                <w:sz w:val="18"/>
                <w:szCs w:val="18"/>
                <w:shd w:val="clear" w:color="auto" w:fill="FFFFFF"/>
              </w:rPr>
              <w:t> </w:t>
            </w:r>
          </w:p>
        </w:tc>
      </w:tr>
      <w:tr w:rsidR="00B75766" w14:paraId="75E05538"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CD49BC" w14:textId="4D4CC01E" w:rsidR="00B75766" w:rsidRDefault="00A0468F">
            <w:r>
              <w:rPr>
                <w:rFonts w:ascii="Arial" w:hAnsi="Arial" w:cs="Arial"/>
                <w:color w:val="000000"/>
                <w:position w:val="-2"/>
                <w:sz w:val="18"/>
                <w:szCs w:val="18"/>
                <w:shd w:val="clear" w:color="auto" w:fill="FFFFFF"/>
              </w:rPr>
              <w:t xml:space="preserve">v vrednosti (vrednost izvedenih referenčnih del, ki jih je izvedel gospodarski </w:t>
            </w:r>
            <w:proofErr w:type="spellStart"/>
            <w:r>
              <w:rPr>
                <w:rFonts w:ascii="Arial" w:hAnsi="Arial" w:cs="Arial"/>
                <w:color w:val="000000"/>
                <w:position w:val="-2"/>
                <w:sz w:val="18"/>
                <w:szCs w:val="18"/>
                <w:shd w:val="clear" w:color="auto" w:fill="FFFFFF"/>
              </w:rPr>
              <w:t>subbjekt</w:t>
            </w:r>
            <w:proofErr w:type="spellEnd"/>
            <w:r>
              <w:rPr>
                <w:rFonts w:ascii="Arial" w:hAnsi="Arial" w:cs="Arial"/>
                <w:color w:val="000000"/>
                <w:position w:val="-2"/>
                <w:sz w:val="18"/>
                <w:szCs w:val="18"/>
                <w:shd w:val="clear" w:color="auto" w:fill="FFFFFF"/>
              </w:rPr>
              <w:t xml:space="preserve"> z DDV</w:t>
            </w:r>
            <w:r w:rsidR="00127AF3">
              <w:rPr>
                <w:rFonts w:ascii="Arial" w:hAnsi="Arial" w:cs="Arial"/>
                <w:color w:val="000000"/>
                <w:position w:val="-2"/>
                <w:sz w:val="18"/>
                <w:szCs w:val="18"/>
                <w:shd w:val="clear" w:color="auto" w:fill="FFFFFF"/>
              </w:rPr>
              <w:t>, velja le za post.1)</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9262AC" w14:textId="77777777" w:rsidR="00B75766" w:rsidRDefault="00A0468F">
            <w:r>
              <w:rPr>
                <w:rFonts w:ascii="Arial" w:hAnsi="Arial" w:cs="Arial"/>
                <w:color w:val="000000"/>
                <w:position w:val="-2"/>
                <w:sz w:val="18"/>
                <w:szCs w:val="18"/>
                <w:shd w:val="clear" w:color="auto" w:fill="FFFFFF"/>
              </w:rPr>
              <w:t> </w:t>
            </w:r>
          </w:p>
        </w:tc>
      </w:tr>
      <w:tr w:rsidR="00B75766" w14:paraId="678F8FE2"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324566" w14:textId="77777777" w:rsidR="00B75766" w:rsidRDefault="00A0468F">
            <w:r>
              <w:rPr>
                <w:rFonts w:ascii="Arial" w:hAnsi="Arial" w:cs="Arial"/>
                <w:color w:val="000000"/>
                <w:position w:val="-2"/>
                <w:sz w:val="18"/>
                <w:szCs w:val="18"/>
                <w:shd w:val="clear" w:color="auto" w:fill="FFFFFF"/>
              </w:rPr>
              <w:t>gospodarski subjekt je pri izvedbi posla sodeloval kot: izvajalec / partner v skupnem nastopu / podizvajalec glavnega izvajalca</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9D1DDE" w14:textId="77777777" w:rsidR="00B75766" w:rsidRDefault="00A0468F">
            <w:r>
              <w:rPr>
                <w:rFonts w:ascii="Arial" w:hAnsi="Arial" w:cs="Arial"/>
                <w:color w:val="000000"/>
                <w:position w:val="-2"/>
                <w:sz w:val="18"/>
                <w:szCs w:val="18"/>
                <w:shd w:val="clear" w:color="auto" w:fill="FFFFFF"/>
              </w:rPr>
              <w:t> </w:t>
            </w:r>
          </w:p>
        </w:tc>
      </w:tr>
      <w:tr w:rsidR="00B75766" w14:paraId="6FF5792B"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8FC0D3" w14:textId="77777777" w:rsidR="00B75766" w:rsidRDefault="00A0468F">
            <w:r>
              <w:rPr>
                <w:rFonts w:ascii="Arial" w:hAnsi="Arial" w:cs="Arial"/>
                <w:color w:val="000000"/>
                <w:position w:val="-2"/>
                <w:sz w:val="18"/>
                <w:szCs w:val="18"/>
                <w:shd w:val="clear" w:color="auto" w:fill="FFFFFF"/>
              </w:rPr>
              <w:t>datum uspešne primopredaje</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E50B75" w14:textId="77777777" w:rsidR="00B75766" w:rsidRDefault="00A0468F">
            <w:r>
              <w:rPr>
                <w:rFonts w:ascii="Arial" w:hAnsi="Arial" w:cs="Arial"/>
                <w:color w:val="000000"/>
                <w:position w:val="-2"/>
                <w:sz w:val="18"/>
                <w:szCs w:val="18"/>
                <w:shd w:val="clear" w:color="auto" w:fill="FFFFFF"/>
              </w:rPr>
              <w:t> </w:t>
            </w:r>
          </w:p>
        </w:tc>
      </w:tr>
    </w:tbl>
    <w:p w14:paraId="3A7E5C25" w14:textId="7BACA293" w:rsidR="00B75766" w:rsidRDefault="00A0468F" w:rsidP="005F5139">
      <w:pPr>
        <w:shd w:val="clear" w:color="auto" w:fill="FFFFFF"/>
        <w:spacing w:before="225" w:after="375" w:line="240" w:lineRule="auto"/>
      </w:pPr>
      <w:r>
        <w:rPr>
          <w:rFonts w:ascii="Arial" w:hAnsi="Arial" w:cs="Arial"/>
          <w:color w:val="444444"/>
          <w:sz w:val="18"/>
          <w:szCs w:val="18"/>
          <w:shd w:val="clear" w:color="auto" w:fill="FFFFFF"/>
        </w:rPr>
        <w:t> Izjavljamo, da: </w:t>
      </w:r>
    </w:p>
    <w:tbl>
      <w:tblPr>
        <w:tblStyle w:val="NormalTablePHPDOCX"/>
        <w:tblW w:w="0" w:type="auto"/>
        <w:tblInd w:w="108" w:type="dxa"/>
        <w:shd w:val="clear" w:color="auto" w:fill="FFFFFF"/>
        <w:tblLook w:val="04A0" w:firstRow="1" w:lastRow="0" w:firstColumn="1" w:lastColumn="0" w:noHBand="0" w:noVBand="1"/>
      </w:tblPr>
      <w:tblGrid>
        <w:gridCol w:w="3980"/>
        <w:gridCol w:w="2914"/>
        <w:gridCol w:w="2017"/>
      </w:tblGrid>
      <w:tr w:rsidR="00B75766" w14:paraId="5F66D53B" w14:textId="77777777" w:rsidTr="005F5139">
        <w:tc>
          <w:tcPr>
            <w:tcW w:w="0" w:type="auto"/>
            <w:gridSpan w:val="3"/>
            <w:tcMar>
              <w:top w:w="0" w:type="auto"/>
              <w:bottom w:w="0" w:type="auto"/>
            </w:tcMar>
          </w:tcPr>
          <w:p w14:paraId="1CA1CC90" w14:textId="77777777" w:rsidR="00B75766" w:rsidRDefault="00A0468F" w:rsidP="005F5139">
            <w:pPr>
              <w:numPr>
                <w:ilvl w:val="0"/>
                <w:numId w:val="30"/>
              </w:numPr>
              <w:shd w:val="clear" w:color="auto" w:fill="FFFFFF"/>
              <w:spacing w:after="150"/>
              <w:rPr>
                <w:rFonts w:ascii="Arial" w:hAnsi="Arial" w:cs="Arial"/>
                <w:color w:val="444444"/>
                <w:sz w:val="18"/>
                <w:szCs w:val="18"/>
                <w:highlight w:val="white"/>
              </w:rPr>
            </w:pPr>
            <w:r>
              <w:rPr>
                <w:rFonts w:ascii="Arial" w:hAnsi="Arial" w:cs="Arial"/>
                <w:color w:val="444444"/>
                <w:sz w:val="18"/>
                <w:szCs w:val="18"/>
                <w:shd w:val="clear" w:color="auto" w:fill="FFFFFF"/>
              </w:rPr>
              <w:t>smo bili dejanski naročnik navedenih del,</w:t>
            </w:r>
          </w:p>
          <w:p w14:paraId="063170FB" w14:textId="77777777" w:rsidR="00B75766" w:rsidRDefault="00A0468F" w:rsidP="005F5139">
            <w:pPr>
              <w:numPr>
                <w:ilvl w:val="0"/>
                <w:numId w:val="30"/>
              </w:numPr>
              <w:shd w:val="clear" w:color="auto" w:fill="FFFFFF"/>
              <w:spacing w:after="150"/>
              <w:rPr>
                <w:rFonts w:ascii="Arial" w:hAnsi="Arial" w:cs="Arial"/>
                <w:color w:val="444444"/>
                <w:sz w:val="18"/>
                <w:szCs w:val="18"/>
                <w:highlight w:val="white"/>
              </w:rPr>
            </w:pPr>
            <w:r>
              <w:rPr>
                <w:rFonts w:ascii="Arial" w:hAnsi="Arial" w:cs="Arial"/>
                <w:color w:val="444444"/>
                <w:sz w:val="18"/>
                <w:szCs w:val="18"/>
                <w:shd w:val="clear" w:color="auto" w:fill="FFFFFF"/>
              </w:rPr>
              <w:t>je bil posel je zaključen, izvedenem pravočasno, strokovno, kvalitetno in v skladu z določili pogodbe,</w:t>
            </w:r>
          </w:p>
          <w:p w14:paraId="31C7F74B" w14:textId="77777777" w:rsidR="00B75766" w:rsidRDefault="00A0468F" w:rsidP="005F5139">
            <w:pPr>
              <w:numPr>
                <w:ilvl w:val="0"/>
                <w:numId w:val="30"/>
              </w:numPr>
              <w:shd w:val="clear" w:color="auto" w:fill="FFFFFF"/>
              <w:spacing w:after="150"/>
              <w:rPr>
                <w:rFonts w:ascii="Arial" w:hAnsi="Arial" w:cs="Arial"/>
                <w:color w:val="444444"/>
                <w:sz w:val="18"/>
                <w:szCs w:val="18"/>
                <w:highlight w:val="white"/>
              </w:rPr>
            </w:pPr>
            <w:r>
              <w:rPr>
                <w:rFonts w:ascii="Arial" w:hAnsi="Arial" w:cs="Arial"/>
                <w:color w:val="444444"/>
                <w:sz w:val="18"/>
                <w:szCs w:val="18"/>
                <w:shd w:val="clear" w:color="auto" w:fill="FFFFFF"/>
              </w:rPr>
              <w:t>je dela resnično izvajal navedeni subjekt.</w:t>
            </w:r>
          </w:p>
        </w:tc>
      </w:tr>
      <w:tr w:rsidR="00B75766" w14:paraId="738F9571" w14:textId="77777777" w:rsidTr="005F5139">
        <w:tc>
          <w:tcPr>
            <w:tcW w:w="3591" w:type="dxa"/>
            <w:shd w:val="clear" w:color="auto" w:fill="FFFFFF"/>
            <w:tcMar>
              <w:top w:w="75" w:type="dxa"/>
              <w:bottom w:w="75" w:type="dxa"/>
            </w:tcMar>
            <w:vAlign w:val="center"/>
          </w:tcPr>
          <w:p w14:paraId="1985CC06" w14:textId="77777777" w:rsidR="005F5139" w:rsidRDefault="005F5139" w:rsidP="005F5139">
            <w:pPr>
              <w:rPr>
                <w:rFonts w:ascii="Arial" w:hAnsi="Arial" w:cs="Arial"/>
                <w:color w:val="000000"/>
                <w:position w:val="-2"/>
                <w:sz w:val="18"/>
                <w:szCs w:val="18"/>
                <w:shd w:val="clear" w:color="auto" w:fill="FFFFFF"/>
              </w:rPr>
            </w:pPr>
          </w:p>
          <w:p w14:paraId="6AA11D8E" w14:textId="3E1DD51F" w:rsidR="00B75766" w:rsidRDefault="00A0468F" w:rsidP="005F5139">
            <w:r>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41F7AE8C" w14:textId="77777777" w:rsidR="00B75766" w:rsidRDefault="00A0468F">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55F00228" w14:textId="77777777" w:rsidR="00B75766" w:rsidRDefault="00A0468F">
            <w:r>
              <w:rPr>
                <w:rFonts w:ascii="Arial" w:hAnsi="Arial" w:cs="Arial"/>
                <w:color w:val="000000"/>
                <w:position w:val="-2"/>
                <w:sz w:val="18"/>
                <w:szCs w:val="18"/>
                <w:shd w:val="clear" w:color="auto" w:fill="FFFFFF"/>
              </w:rPr>
              <w:t> </w:t>
            </w:r>
          </w:p>
        </w:tc>
      </w:tr>
      <w:tr w:rsidR="00B75766" w14:paraId="00034253" w14:textId="77777777" w:rsidTr="005F5139">
        <w:tc>
          <w:tcPr>
            <w:tcW w:w="3591" w:type="dxa"/>
            <w:shd w:val="clear" w:color="auto" w:fill="FFFFFF"/>
            <w:tcMar>
              <w:top w:w="75" w:type="dxa"/>
              <w:bottom w:w="75" w:type="dxa"/>
            </w:tcMar>
            <w:vAlign w:val="center"/>
          </w:tcPr>
          <w:p w14:paraId="6664F2E1" w14:textId="77777777" w:rsidR="00B75766" w:rsidRDefault="00A0468F" w:rsidP="005F5139">
            <w:r>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9C6920E" w14:textId="77777777" w:rsidR="00B75766" w:rsidRDefault="00A0468F">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61DE07A3" w14:textId="77777777" w:rsidR="00B75766" w:rsidRDefault="00B75766"/>
          <w:p w14:paraId="1DD7EF47" w14:textId="77777777" w:rsidR="00B75766" w:rsidRDefault="00A0468F">
            <w:pPr>
              <w:jc w:val="center"/>
            </w:pPr>
            <w:r>
              <w:rPr>
                <w:rFonts w:ascii="Arial" w:hAnsi="Arial" w:cs="Arial"/>
                <w:color w:val="A9A9A9"/>
                <w:position w:val="-2"/>
                <w:sz w:val="18"/>
                <w:szCs w:val="18"/>
                <w:shd w:val="clear" w:color="auto" w:fill="FFFFFF"/>
              </w:rPr>
              <w:t>(žig in podpis)</w:t>
            </w:r>
          </w:p>
        </w:tc>
      </w:tr>
    </w:tbl>
    <w:p w14:paraId="703F0E8B" w14:textId="77777777" w:rsidR="005F5139" w:rsidRDefault="005F5139">
      <w:pPr>
        <w:shd w:val="clear" w:color="auto" w:fill="FFFFFF"/>
        <w:spacing w:before="225" w:after="375" w:line="333" w:lineRule="auto"/>
        <w:rPr>
          <w:rFonts w:ascii="Arial" w:hAnsi="Arial" w:cs="Arial"/>
          <w:b/>
          <w:bCs/>
          <w:color w:val="444444"/>
          <w:sz w:val="18"/>
          <w:szCs w:val="18"/>
          <w:u w:val="single"/>
          <w:shd w:val="clear" w:color="auto" w:fill="FFFFFF"/>
        </w:rPr>
      </w:pPr>
    </w:p>
    <w:p w14:paraId="1814213A" w14:textId="4C4E3B20" w:rsidR="00B75766" w:rsidRDefault="00A0468F">
      <w:pPr>
        <w:shd w:val="clear" w:color="auto" w:fill="FFFFFF"/>
        <w:spacing w:before="225" w:after="375" w:line="333" w:lineRule="auto"/>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B75766" w14:paraId="353288BE" w14:textId="77777777">
        <w:tc>
          <w:tcPr>
            <w:tcW w:w="0" w:type="auto"/>
            <w:tcMar>
              <w:top w:w="0" w:type="auto"/>
              <w:bottom w:w="0" w:type="auto"/>
            </w:tcMar>
          </w:tcPr>
          <w:p w14:paraId="574B74F4" w14:textId="77777777" w:rsidR="00B75766" w:rsidRDefault="00A0468F">
            <w:pPr>
              <w:numPr>
                <w:ilvl w:val="0"/>
                <w:numId w:val="3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4D295DD" w14:textId="77777777" w:rsidR="00B75766" w:rsidRDefault="00A0468F">
            <w:pPr>
              <w:numPr>
                <w:ilvl w:val="0"/>
                <w:numId w:val="3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DCBF995" w14:textId="77777777" w:rsidR="00B75766" w:rsidRDefault="00A0468F">
            <w:pPr>
              <w:numPr>
                <w:ilvl w:val="0"/>
                <w:numId w:val="3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EB4C307" w14:textId="77777777" w:rsidR="00B75766" w:rsidRDefault="00B75766">
      <w:pPr>
        <w:sectPr w:rsidR="00B75766" w:rsidSect="006E7A2B">
          <w:footerReference w:type="default" r:id="rId20"/>
          <w:pgSz w:w="11906" w:h="16838"/>
          <w:pgMar w:top="1418" w:right="1418" w:bottom="1418" w:left="1418" w:header="567" w:footer="596" w:gutter="0"/>
          <w:cols w:space="708"/>
          <w:docGrid w:linePitch="360"/>
        </w:sectPr>
      </w:pPr>
    </w:p>
    <w:p w14:paraId="3C3B8DC3" w14:textId="3F690043" w:rsidR="00086F17" w:rsidRPr="00590863" w:rsidRDefault="00086F17" w:rsidP="00086F1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14:paraId="53BA4370" w14:textId="77777777" w:rsidR="00086F17" w:rsidRDefault="00086F17" w:rsidP="00086F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priglašenih strokovnjakov</w:t>
      </w:r>
    </w:p>
    <w:p w14:paraId="2BB9F21C" w14:textId="77777777" w:rsidR="00086F17" w:rsidRDefault="00086F17" w:rsidP="00086F17">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p w14:paraId="0E78F71C" w14:textId="42E538CB" w:rsidR="00086F17" w:rsidRDefault="00086F17" w:rsidP="00086F17">
      <w:pPr>
        <w:spacing w:before="225" w:after="225" w:line="240" w:lineRule="auto"/>
        <w:jc w:val="both"/>
      </w:pPr>
      <w:r>
        <w:rPr>
          <w:rFonts w:ascii="Arial" w:hAnsi="Arial" w:cs="Arial"/>
          <w:b/>
          <w:bCs/>
          <w:color w:val="000000"/>
          <w:sz w:val="18"/>
          <w:szCs w:val="18"/>
        </w:rPr>
        <w:t>VODJA VSEH DEL IN VODJA DEL ZA PODROČJE  ELEKTROTEHNIKE: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086F17" w14:paraId="49B995A6" w14:textId="77777777" w:rsidTr="00D73A61">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CA059" w14:textId="77777777" w:rsidR="00086F17" w:rsidRDefault="00086F17" w:rsidP="00D73A61">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0527E" w14:textId="77777777" w:rsidR="00086F17" w:rsidRDefault="00086F17" w:rsidP="00D73A61">
            <w:pPr>
              <w:spacing w:before="135" w:after="135"/>
              <w:jc w:val="both"/>
              <w:textAlignment w:val="center"/>
            </w:pPr>
            <w:r>
              <w:rPr>
                <w:rFonts w:ascii="Arial" w:hAnsi="Arial" w:cs="Arial"/>
                <w:color w:val="000000"/>
                <w:position w:val="-2"/>
                <w:sz w:val="18"/>
                <w:szCs w:val="18"/>
              </w:rPr>
              <w:t> </w:t>
            </w:r>
          </w:p>
        </w:tc>
      </w:tr>
      <w:tr w:rsidR="00086F17" w14:paraId="75618B21" w14:textId="77777777" w:rsidTr="00D73A61">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ECE07" w14:textId="77777777" w:rsidR="00086F17" w:rsidRDefault="00086F17" w:rsidP="00D73A61">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2E2BF" w14:textId="77777777" w:rsidR="00086F17" w:rsidRDefault="00086F17" w:rsidP="00D73A61">
            <w:pPr>
              <w:spacing w:before="135" w:after="135"/>
              <w:jc w:val="both"/>
              <w:textAlignment w:val="center"/>
            </w:pPr>
            <w:r>
              <w:rPr>
                <w:rFonts w:ascii="Arial" w:hAnsi="Arial" w:cs="Arial"/>
                <w:color w:val="000000"/>
                <w:position w:val="-2"/>
                <w:sz w:val="18"/>
                <w:szCs w:val="18"/>
              </w:rPr>
              <w:t> </w:t>
            </w:r>
          </w:p>
        </w:tc>
      </w:tr>
      <w:tr w:rsidR="00086F17" w14:paraId="08BC5594" w14:textId="77777777" w:rsidTr="00D73A61">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377B6" w14:textId="77777777" w:rsidR="00086F17" w:rsidRDefault="00086F17" w:rsidP="00D73A61">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44B5E" w14:textId="77777777" w:rsidR="00086F17" w:rsidRDefault="00086F17" w:rsidP="00D73A61">
            <w:pPr>
              <w:spacing w:before="135" w:after="135"/>
              <w:jc w:val="both"/>
              <w:textAlignment w:val="center"/>
            </w:pPr>
            <w:r>
              <w:rPr>
                <w:rFonts w:ascii="Arial" w:hAnsi="Arial" w:cs="Arial"/>
                <w:color w:val="000000"/>
                <w:position w:val="-2"/>
                <w:sz w:val="18"/>
                <w:szCs w:val="18"/>
              </w:rPr>
              <w:t>DA  NE </w:t>
            </w:r>
          </w:p>
        </w:tc>
      </w:tr>
      <w:tr w:rsidR="00086F17" w14:paraId="1C28FAC0" w14:textId="77777777" w:rsidTr="00D73A61">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BCF21" w14:textId="77777777" w:rsidR="00086F17" w:rsidRDefault="00086F17" w:rsidP="00D73A61">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5FFF3" w14:textId="77777777" w:rsidR="00086F17" w:rsidRDefault="00086F17" w:rsidP="00D73A61">
            <w:pPr>
              <w:spacing w:before="135" w:after="135"/>
              <w:jc w:val="both"/>
              <w:textAlignment w:val="center"/>
            </w:pPr>
            <w:r>
              <w:rPr>
                <w:rFonts w:ascii="Arial" w:hAnsi="Arial" w:cs="Arial"/>
                <w:color w:val="000000"/>
                <w:position w:val="-2"/>
                <w:sz w:val="18"/>
                <w:szCs w:val="18"/>
              </w:rPr>
              <w:t> </w:t>
            </w:r>
          </w:p>
        </w:tc>
      </w:tr>
      <w:tr w:rsidR="00086F17" w:rsidRPr="008378D4" w14:paraId="215ECB12" w14:textId="77777777" w:rsidTr="00D73A61">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859C2"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Potrdilo o članstvu </w:t>
            </w:r>
          </w:p>
          <w:p w14:paraId="060868A8" w14:textId="7DB8BFE0"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IZS</w:t>
            </w:r>
            <w:r>
              <w:rPr>
                <w:rFonts w:ascii="Arial" w:hAnsi="Arial" w:cs="Arial"/>
                <w:color w:val="000000"/>
                <w:position w:val="-2"/>
                <w:sz w:val="18"/>
                <w:szCs w:val="18"/>
              </w:rPr>
              <w:t xml:space="preserve">/OZS </w:t>
            </w:r>
            <w:r w:rsidRPr="008378D4">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A3AE34"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DA  NE  Številka: </w:t>
            </w:r>
            <w:r w:rsidRPr="008378D4">
              <w:rPr>
                <w:rFonts w:ascii="Arial" w:hAnsi="Arial" w:cs="Arial"/>
                <w:color w:val="000000"/>
                <w:position w:val="-2"/>
                <w:sz w:val="18"/>
                <w:szCs w:val="18"/>
                <w:u w:val="single"/>
              </w:rPr>
              <w:t>__________</w:t>
            </w:r>
            <w:r w:rsidRPr="008378D4">
              <w:rPr>
                <w:rFonts w:ascii="Arial" w:hAnsi="Arial" w:cs="Arial"/>
                <w:color w:val="000000"/>
                <w:position w:val="-2"/>
                <w:sz w:val="18"/>
                <w:szCs w:val="18"/>
              </w:rPr>
              <w:t> Datum: </w:t>
            </w:r>
            <w:r w:rsidRPr="008378D4">
              <w:rPr>
                <w:rFonts w:ascii="Arial" w:hAnsi="Arial" w:cs="Arial"/>
                <w:color w:val="000000"/>
                <w:position w:val="-2"/>
                <w:sz w:val="18"/>
                <w:szCs w:val="18"/>
                <w:u w:val="single"/>
              </w:rPr>
              <w:t>__________</w:t>
            </w:r>
            <w:r w:rsidRPr="008378D4">
              <w:rPr>
                <w:rFonts w:ascii="Arial" w:hAnsi="Arial" w:cs="Arial"/>
                <w:color w:val="000000"/>
                <w:position w:val="-2"/>
                <w:sz w:val="18"/>
                <w:szCs w:val="18"/>
              </w:rPr>
              <w:t>           </w:t>
            </w:r>
          </w:p>
        </w:tc>
      </w:tr>
      <w:tr w:rsidR="00086F17" w:rsidRPr="008378D4" w14:paraId="72BD1EDF" w14:textId="77777777" w:rsidTr="00D73A61">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144A2" w14:textId="222C4438"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Razmerje do ponudnika (zaposlen / zaposlen pri partnerju)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2E58C"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 </w:t>
            </w:r>
          </w:p>
        </w:tc>
      </w:tr>
    </w:tbl>
    <w:p w14:paraId="621EC57D" w14:textId="28B0A74C" w:rsidR="00086F17" w:rsidRPr="008378D4" w:rsidRDefault="00086F17" w:rsidP="00086F17">
      <w:pPr>
        <w:spacing w:before="225" w:after="225" w:line="240" w:lineRule="auto"/>
        <w:jc w:val="both"/>
      </w:pPr>
      <w:r w:rsidRPr="008378D4">
        <w:rPr>
          <w:rFonts w:ascii="Arial" w:hAnsi="Arial" w:cs="Arial"/>
          <w:color w:val="000000"/>
          <w:sz w:val="18"/>
          <w:szCs w:val="18"/>
        </w:rPr>
        <w:t>Mora biti zaposlen pri glavnemu izvajalcu ali partnerju, ki bo izvajal pretežni del posla. Mora biti za področje, ki pri predmetnem JN prevladuje</w:t>
      </w:r>
      <w:r>
        <w:rPr>
          <w:rFonts w:ascii="Arial" w:hAnsi="Arial" w:cs="Arial"/>
          <w:color w:val="000000"/>
          <w:sz w:val="18"/>
          <w:szCs w:val="18"/>
        </w:rPr>
        <w:t xml:space="preserve"> (elektro tehnika)</w:t>
      </w:r>
      <w:r w:rsidRPr="008378D4">
        <w:rPr>
          <w:rFonts w:ascii="Arial" w:hAnsi="Arial" w:cs="Arial"/>
          <w:color w:val="000000"/>
          <w:sz w:val="18"/>
          <w:szCs w:val="18"/>
        </w:rPr>
        <w:t xml:space="preserve">. </w:t>
      </w:r>
    </w:p>
    <w:p w14:paraId="518B3D07" w14:textId="77777777" w:rsidR="00086F17" w:rsidRPr="008378D4" w:rsidRDefault="00086F17" w:rsidP="00086F17">
      <w:pPr>
        <w:spacing w:before="225" w:after="225" w:line="240" w:lineRule="auto"/>
        <w:jc w:val="both"/>
      </w:pPr>
      <w:r w:rsidRPr="008378D4">
        <w:rPr>
          <w:rFonts w:ascii="Arial" w:hAnsi="Arial" w:cs="Arial"/>
          <w:color w:val="000000"/>
          <w:sz w:val="18"/>
          <w:szCs w:val="18"/>
        </w:rPr>
        <w:t> </w:t>
      </w:r>
      <w:r w:rsidRPr="008378D4">
        <w:rPr>
          <w:rFonts w:ascii="Arial" w:hAnsi="Arial" w:cs="Arial"/>
          <w:b/>
          <w:bCs/>
          <w:color w:val="000000"/>
          <w:sz w:val="18"/>
          <w:szCs w:val="18"/>
        </w:rPr>
        <w:t>VODJA DEL ZA PODROČJE GRADBENIŠTVA:</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086F17" w:rsidRPr="008378D4" w14:paraId="1526387E" w14:textId="77777777" w:rsidTr="00D73A61">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10F9B"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093E2"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 </w:t>
            </w:r>
          </w:p>
        </w:tc>
      </w:tr>
      <w:tr w:rsidR="00086F17" w:rsidRPr="008378D4" w14:paraId="3961F39A" w14:textId="77777777" w:rsidTr="00D73A61">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2091F"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34D1D0"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 </w:t>
            </w:r>
          </w:p>
        </w:tc>
      </w:tr>
      <w:tr w:rsidR="00086F17" w:rsidRPr="008378D4" w14:paraId="4E2172EE" w14:textId="77777777" w:rsidTr="00D73A61">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CB2904"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188FE"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DA  NE</w:t>
            </w:r>
          </w:p>
        </w:tc>
      </w:tr>
      <w:tr w:rsidR="00086F17" w:rsidRPr="008378D4" w14:paraId="01B920DF" w14:textId="77777777" w:rsidTr="00D73A61">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2FBA2"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BC7AA0"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 </w:t>
            </w:r>
          </w:p>
        </w:tc>
      </w:tr>
      <w:tr w:rsidR="00086F17" w14:paraId="29DBF18F" w14:textId="77777777" w:rsidTr="00D73A61">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ECF33"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Potrdilo o članstvu</w:t>
            </w:r>
          </w:p>
          <w:p w14:paraId="3CCF963F" w14:textId="4D5CAB4F"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IZS </w:t>
            </w:r>
            <w:r>
              <w:rPr>
                <w:rFonts w:ascii="Arial" w:hAnsi="Arial" w:cs="Arial"/>
                <w:color w:val="000000"/>
                <w:position w:val="-2"/>
                <w:sz w:val="18"/>
                <w:szCs w:val="18"/>
              </w:rPr>
              <w:t>/ OZS</w:t>
            </w:r>
            <w:r w:rsidRPr="008378D4">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C3BAA5" w14:textId="77777777" w:rsidR="00086F17" w:rsidRDefault="00086F17" w:rsidP="00D73A61">
            <w:pPr>
              <w:spacing w:before="135" w:after="135"/>
              <w:jc w:val="both"/>
              <w:textAlignment w:val="center"/>
            </w:pPr>
            <w:r w:rsidRPr="008378D4">
              <w:rPr>
                <w:rFonts w:ascii="Arial" w:hAnsi="Arial" w:cs="Arial"/>
                <w:color w:val="000000"/>
                <w:position w:val="-2"/>
                <w:sz w:val="18"/>
                <w:szCs w:val="18"/>
              </w:rPr>
              <w:t xml:space="preserve">DA  NE  Številka: </w:t>
            </w:r>
            <w:r w:rsidRPr="008378D4">
              <w:rPr>
                <w:rFonts w:ascii="Arial" w:hAnsi="Arial" w:cs="Arial"/>
                <w:color w:val="000000"/>
                <w:position w:val="-2"/>
                <w:sz w:val="18"/>
                <w:szCs w:val="18"/>
                <w:u w:val="single"/>
              </w:rPr>
              <w:t>__________</w:t>
            </w:r>
            <w:r w:rsidRPr="008378D4">
              <w:rPr>
                <w:rFonts w:ascii="Arial" w:hAnsi="Arial" w:cs="Arial"/>
                <w:color w:val="000000"/>
                <w:position w:val="-2"/>
                <w:sz w:val="18"/>
                <w:szCs w:val="18"/>
              </w:rPr>
              <w:t xml:space="preserve"> Datum: </w:t>
            </w:r>
            <w:r w:rsidRPr="008378D4">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086F17" w14:paraId="3182538D" w14:textId="77777777" w:rsidTr="00D73A61">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EB578" w14:textId="77777777" w:rsidR="00086F17" w:rsidRDefault="00086F17" w:rsidP="00D73A61">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4A81E" w14:textId="77777777" w:rsidR="00086F17" w:rsidRDefault="00086F17" w:rsidP="00D73A61">
            <w:pPr>
              <w:spacing w:before="135" w:after="135"/>
              <w:jc w:val="both"/>
              <w:textAlignment w:val="center"/>
            </w:pPr>
            <w:r>
              <w:rPr>
                <w:rFonts w:ascii="Arial" w:hAnsi="Arial" w:cs="Arial"/>
                <w:color w:val="000000"/>
                <w:position w:val="-2"/>
                <w:sz w:val="18"/>
                <w:szCs w:val="18"/>
              </w:rPr>
              <w:t> </w:t>
            </w:r>
          </w:p>
        </w:tc>
      </w:tr>
    </w:tbl>
    <w:p w14:paraId="3AC009F3" w14:textId="603D5564" w:rsidR="00086F17" w:rsidRDefault="00086F17" w:rsidP="00086F17">
      <w:pPr>
        <w:spacing w:before="225" w:after="225" w:line="240" w:lineRule="auto"/>
        <w:jc w:val="both"/>
      </w:pPr>
      <w:r>
        <w:rPr>
          <w:rFonts w:ascii="Arial" w:hAnsi="Arial" w:cs="Arial"/>
          <w:color w:val="000000"/>
          <w:sz w:val="18"/>
          <w:szCs w:val="18"/>
        </w:rPr>
        <w:t> </w:t>
      </w:r>
      <w:r w:rsidRPr="008378D4">
        <w:rPr>
          <w:rFonts w:ascii="Arial" w:hAnsi="Arial" w:cs="Arial"/>
          <w:color w:val="000000"/>
          <w:sz w:val="18"/>
          <w:szCs w:val="18"/>
        </w:rPr>
        <w:t> </w:t>
      </w: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44A7389" w14:textId="77777777" w:rsidR="00086F17" w:rsidRDefault="00086F17" w:rsidP="00086F1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u w:val="single"/>
        </w:rPr>
        <w:t>Velja za tuje gospodarske subjekte:</w:t>
      </w:r>
    </w:p>
    <w:p w14:paraId="673F3AD0" w14:textId="77777777" w:rsidR="00086F17" w:rsidRDefault="00086F17" w:rsidP="00086F17">
      <w:pPr>
        <w:spacing w:before="225" w:after="225" w:line="240" w:lineRule="auto"/>
        <w:jc w:val="both"/>
      </w:pPr>
      <w:r>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w:t>
      </w:r>
      <w:r>
        <w:rPr>
          <w:rFonts w:ascii="Arial" w:hAnsi="Arial" w:cs="Arial"/>
          <w:color w:val="000000"/>
          <w:sz w:val="18"/>
          <w:szCs w:val="18"/>
        </w:rPr>
        <w:lastRenderedPageBreak/>
        <w:t>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FC03B10" w14:textId="77777777" w:rsidR="00086F17" w:rsidRDefault="00086F17" w:rsidP="00086F17">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0CA6DE89" w14:textId="77777777" w:rsidR="00086F17" w:rsidRDefault="00086F17" w:rsidP="00086F17">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78B3DBD9" w14:textId="77777777" w:rsidR="00086F17" w:rsidRDefault="00086F17" w:rsidP="00086F17">
      <w:pPr>
        <w:spacing w:before="225" w:after="225" w:line="240" w:lineRule="auto"/>
        <w:jc w:val="both"/>
      </w:pPr>
      <w:r>
        <w:rPr>
          <w:rFonts w:ascii="Arial" w:hAnsi="Arial" w:cs="Arial"/>
          <w:color w:val="000000"/>
          <w:sz w:val="18"/>
          <w:szCs w:val="18"/>
        </w:rPr>
        <w:t>[   ] posebno dovoljenje ni potrebno. </w:t>
      </w:r>
    </w:p>
    <w:p w14:paraId="270608DF" w14:textId="77777777" w:rsidR="00086F17" w:rsidRDefault="00086F17" w:rsidP="00086F17">
      <w:pPr>
        <w:spacing w:before="225" w:after="225" w:line="240" w:lineRule="auto"/>
        <w:jc w:val="both"/>
      </w:pPr>
      <w:r>
        <w:rPr>
          <w:rFonts w:ascii="Arial" w:hAnsi="Arial" w:cs="Arial"/>
          <w:color w:val="000000"/>
          <w:sz w:val="18"/>
          <w:szCs w:val="18"/>
        </w:rPr>
        <w:t>Pod kazensko in materialno odgovornostjo jamčimo, da so navedene izjave resnične.</w:t>
      </w:r>
    </w:p>
    <w:tbl>
      <w:tblPr>
        <w:tblStyle w:val="NormalTablePHPDOCX"/>
        <w:tblW w:w="5000" w:type="pct"/>
        <w:tblInd w:w="108" w:type="dxa"/>
        <w:tblLook w:val="04A0" w:firstRow="1" w:lastRow="0" w:firstColumn="1" w:lastColumn="0" w:noHBand="0" w:noVBand="1"/>
      </w:tblPr>
      <w:tblGrid>
        <w:gridCol w:w="4535"/>
        <w:gridCol w:w="4535"/>
      </w:tblGrid>
      <w:tr w:rsidR="00086F17" w14:paraId="397FCD59" w14:textId="77777777" w:rsidTr="00D73A61">
        <w:tc>
          <w:tcPr>
            <w:tcW w:w="2500" w:type="pct"/>
            <w:tcMar>
              <w:top w:w="75" w:type="dxa"/>
              <w:bottom w:w="75" w:type="dxa"/>
            </w:tcMar>
            <w:vAlign w:val="center"/>
          </w:tcPr>
          <w:p w14:paraId="2D8F225D" w14:textId="77777777" w:rsidR="00086F17" w:rsidRDefault="00086F17" w:rsidP="00D73A61">
            <w:r>
              <w:rPr>
                <w:rFonts w:ascii="Arial" w:hAnsi="Arial" w:cs="Arial"/>
                <w:color w:val="000000"/>
                <w:position w:val="-2"/>
                <w:sz w:val="18"/>
                <w:szCs w:val="18"/>
              </w:rPr>
              <w:t>Kraj in datum:</w:t>
            </w:r>
          </w:p>
        </w:tc>
        <w:tc>
          <w:tcPr>
            <w:tcW w:w="0" w:type="auto"/>
            <w:tcMar>
              <w:top w:w="75" w:type="dxa"/>
              <w:bottom w:w="75" w:type="dxa"/>
            </w:tcMar>
            <w:vAlign w:val="center"/>
          </w:tcPr>
          <w:p w14:paraId="67260AF9" w14:textId="77777777" w:rsidR="00086F17" w:rsidRDefault="00086F17" w:rsidP="00D73A61">
            <w:r>
              <w:rPr>
                <w:rFonts w:ascii="Arial" w:hAnsi="Arial" w:cs="Arial"/>
                <w:color w:val="000000"/>
                <w:position w:val="-2"/>
                <w:sz w:val="18"/>
                <w:szCs w:val="18"/>
              </w:rPr>
              <w:t>Ime in priimek: _____________________</w:t>
            </w:r>
          </w:p>
        </w:tc>
      </w:tr>
      <w:tr w:rsidR="00086F17" w14:paraId="6E17FBFF" w14:textId="77777777" w:rsidTr="00D73A61">
        <w:tc>
          <w:tcPr>
            <w:tcW w:w="2500" w:type="pct"/>
            <w:tcMar>
              <w:top w:w="75" w:type="dxa"/>
              <w:bottom w:w="75" w:type="dxa"/>
            </w:tcMar>
            <w:vAlign w:val="center"/>
          </w:tcPr>
          <w:p w14:paraId="76F58F78" w14:textId="77777777" w:rsidR="00086F17" w:rsidRDefault="00086F17" w:rsidP="00D73A61">
            <w:r>
              <w:rPr>
                <w:rFonts w:ascii="Arial" w:hAnsi="Arial" w:cs="Arial"/>
                <w:color w:val="000000"/>
                <w:position w:val="-2"/>
                <w:sz w:val="18"/>
                <w:szCs w:val="18"/>
              </w:rPr>
              <w:t> </w:t>
            </w:r>
          </w:p>
        </w:tc>
        <w:tc>
          <w:tcPr>
            <w:tcW w:w="0" w:type="auto"/>
            <w:tcMar>
              <w:top w:w="75" w:type="dxa"/>
              <w:bottom w:w="75" w:type="dxa"/>
            </w:tcMar>
            <w:vAlign w:val="center"/>
          </w:tcPr>
          <w:p w14:paraId="458DDB04" w14:textId="77777777" w:rsidR="00086F17" w:rsidRDefault="00086F17" w:rsidP="00D73A61">
            <w:pPr>
              <w:jc w:val="center"/>
            </w:pPr>
            <w:r>
              <w:rPr>
                <w:rFonts w:ascii="Arial" w:hAnsi="Arial" w:cs="Arial"/>
                <w:color w:val="A9A9A9"/>
                <w:position w:val="-2"/>
                <w:sz w:val="18"/>
                <w:szCs w:val="18"/>
              </w:rPr>
              <w:t>(podpis)</w:t>
            </w:r>
          </w:p>
        </w:tc>
      </w:tr>
    </w:tbl>
    <w:p w14:paraId="0A507F03" w14:textId="77777777" w:rsidR="00086F17" w:rsidRDefault="00086F17" w:rsidP="00252358">
      <w:pPr>
        <w:spacing w:after="0"/>
        <w:jc w:val="right"/>
        <w:rPr>
          <w:rFonts w:ascii="Arial" w:hAnsi="Arial" w:cs="Arial"/>
          <w:sz w:val="18"/>
          <w:szCs w:val="18"/>
        </w:rPr>
      </w:pPr>
    </w:p>
    <w:p w14:paraId="4AC1BAF0" w14:textId="77777777" w:rsidR="00086F17" w:rsidRDefault="00086F17" w:rsidP="00252358">
      <w:pPr>
        <w:spacing w:after="0"/>
        <w:jc w:val="right"/>
        <w:rPr>
          <w:rFonts w:ascii="Arial" w:hAnsi="Arial" w:cs="Arial"/>
          <w:sz w:val="18"/>
          <w:szCs w:val="18"/>
        </w:rPr>
      </w:pPr>
    </w:p>
    <w:p w14:paraId="3F628928" w14:textId="77777777" w:rsidR="00086F17" w:rsidRDefault="00086F17" w:rsidP="00252358">
      <w:pPr>
        <w:spacing w:after="0"/>
        <w:jc w:val="right"/>
        <w:rPr>
          <w:rFonts w:ascii="Arial" w:hAnsi="Arial" w:cs="Arial"/>
          <w:sz w:val="18"/>
          <w:szCs w:val="18"/>
        </w:rPr>
      </w:pPr>
    </w:p>
    <w:p w14:paraId="56870CF5" w14:textId="77777777" w:rsidR="00086F17" w:rsidRDefault="00086F17" w:rsidP="00252358">
      <w:pPr>
        <w:spacing w:after="0"/>
        <w:jc w:val="right"/>
        <w:rPr>
          <w:rFonts w:ascii="Arial" w:hAnsi="Arial" w:cs="Arial"/>
          <w:sz w:val="18"/>
          <w:szCs w:val="18"/>
        </w:rPr>
      </w:pPr>
    </w:p>
    <w:p w14:paraId="7DA9E3EF" w14:textId="77777777" w:rsidR="00086F17" w:rsidRDefault="00086F17" w:rsidP="00252358">
      <w:pPr>
        <w:spacing w:after="0"/>
        <w:jc w:val="right"/>
        <w:rPr>
          <w:rFonts w:ascii="Arial" w:hAnsi="Arial" w:cs="Arial"/>
          <w:sz w:val="18"/>
          <w:szCs w:val="18"/>
        </w:rPr>
      </w:pPr>
    </w:p>
    <w:p w14:paraId="06515B39" w14:textId="77777777" w:rsidR="00086F17" w:rsidRDefault="00086F17" w:rsidP="00252358">
      <w:pPr>
        <w:spacing w:after="0"/>
        <w:jc w:val="right"/>
        <w:rPr>
          <w:rFonts w:ascii="Arial" w:hAnsi="Arial" w:cs="Arial"/>
          <w:sz w:val="18"/>
          <w:szCs w:val="18"/>
        </w:rPr>
      </w:pPr>
    </w:p>
    <w:p w14:paraId="43D0B56A" w14:textId="77777777" w:rsidR="00086F17" w:rsidRDefault="00086F17" w:rsidP="00252358">
      <w:pPr>
        <w:spacing w:after="0"/>
        <w:jc w:val="right"/>
        <w:rPr>
          <w:rFonts w:ascii="Arial" w:hAnsi="Arial" w:cs="Arial"/>
          <w:sz w:val="18"/>
          <w:szCs w:val="18"/>
        </w:rPr>
      </w:pPr>
    </w:p>
    <w:p w14:paraId="5097EEC7" w14:textId="77777777" w:rsidR="00086F17" w:rsidRDefault="00086F17" w:rsidP="00252358">
      <w:pPr>
        <w:spacing w:after="0"/>
        <w:jc w:val="right"/>
        <w:rPr>
          <w:rFonts w:ascii="Arial" w:hAnsi="Arial" w:cs="Arial"/>
          <w:sz w:val="18"/>
          <w:szCs w:val="18"/>
        </w:rPr>
      </w:pPr>
    </w:p>
    <w:p w14:paraId="12EE5ECB" w14:textId="77777777" w:rsidR="00086F17" w:rsidRDefault="00086F17" w:rsidP="00252358">
      <w:pPr>
        <w:spacing w:after="0"/>
        <w:jc w:val="right"/>
        <w:rPr>
          <w:rFonts w:ascii="Arial" w:hAnsi="Arial" w:cs="Arial"/>
          <w:sz w:val="18"/>
          <w:szCs w:val="18"/>
        </w:rPr>
      </w:pPr>
    </w:p>
    <w:p w14:paraId="62620A90" w14:textId="77777777" w:rsidR="00086F17" w:rsidRDefault="00086F17" w:rsidP="00252358">
      <w:pPr>
        <w:spacing w:after="0"/>
        <w:jc w:val="right"/>
        <w:rPr>
          <w:rFonts w:ascii="Arial" w:hAnsi="Arial" w:cs="Arial"/>
          <w:sz w:val="18"/>
          <w:szCs w:val="18"/>
        </w:rPr>
      </w:pPr>
    </w:p>
    <w:p w14:paraId="5C7FCAA5" w14:textId="77777777" w:rsidR="00086F17" w:rsidRDefault="00086F17" w:rsidP="00252358">
      <w:pPr>
        <w:spacing w:after="0"/>
        <w:jc w:val="right"/>
        <w:rPr>
          <w:rFonts w:ascii="Arial" w:hAnsi="Arial" w:cs="Arial"/>
          <w:sz w:val="18"/>
          <w:szCs w:val="18"/>
        </w:rPr>
      </w:pPr>
    </w:p>
    <w:p w14:paraId="4EF7B78F" w14:textId="77777777" w:rsidR="00086F17" w:rsidRDefault="00086F17" w:rsidP="00252358">
      <w:pPr>
        <w:spacing w:after="0"/>
        <w:jc w:val="right"/>
        <w:rPr>
          <w:rFonts w:ascii="Arial" w:hAnsi="Arial" w:cs="Arial"/>
          <w:sz w:val="18"/>
          <w:szCs w:val="18"/>
        </w:rPr>
      </w:pPr>
    </w:p>
    <w:p w14:paraId="359045F0" w14:textId="77777777" w:rsidR="00086F17" w:rsidRDefault="00086F17" w:rsidP="00252358">
      <w:pPr>
        <w:spacing w:after="0"/>
        <w:jc w:val="right"/>
        <w:rPr>
          <w:rFonts w:ascii="Arial" w:hAnsi="Arial" w:cs="Arial"/>
          <w:sz w:val="18"/>
          <w:szCs w:val="18"/>
        </w:rPr>
      </w:pPr>
    </w:p>
    <w:p w14:paraId="5F3E8477" w14:textId="77777777" w:rsidR="00086F17" w:rsidRDefault="00086F17" w:rsidP="00252358">
      <w:pPr>
        <w:spacing w:after="0"/>
        <w:jc w:val="right"/>
        <w:rPr>
          <w:rFonts w:ascii="Arial" w:hAnsi="Arial" w:cs="Arial"/>
          <w:sz w:val="18"/>
          <w:szCs w:val="18"/>
        </w:rPr>
      </w:pPr>
    </w:p>
    <w:p w14:paraId="23C61954" w14:textId="77777777" w:rsidR="00086F17" w:rsidRDefault="00086F17" w:rsidP="00252358">
      <w:pPr>
        <w:spacing w:after="0"/>
        <w:jc w:val="right"/>
        <w:rPr>
          <w:rFonts w:ascii="Arial" w:hAnsi="Arial" w:cs="Arial"/>
          <w:sz w:val="18"/>
          <w:szCs w:val="18"/>
        </w:rPr>
      </w:pPr>
    </w:p>
    <w:p w14:paraId="377C0F8A" w14:textId="77777777" w:rsidR="00086F17" w:rsidRDefault="00086F17" w:rsidP="00252358">
      <w:pPr>
        <w:spacing w:after="0"/>
        <w:jc w:val="right"/>
        <w:rPr>
          <w:rFonts w:ascii="Arial" w:hAnsi="Arial" w:cs="Arial"/>
          <w:sz w:val="18"/>
          <w:szCs w:val="18"/>
        </w:rPr>
      </w:pPr>
    </w:p>
    <w:p w14:paraId="33F7A4C8" w14:textId="77777777" w:rsidR="00086F17" w:rsidRDefault="00086F17" w:rsidP="00252358">
      <w:pPr>
        <w:spacing w:after="0"/>
        <w:jc w:val="right"/>
        <w:rPr>
          <w:rFonts w:ascii="Arial" w:hAnsi="Arial" w:cs="Arial"/>
          <w:sz w:val="18"/>
          <w:szCs w:val="18"/>
        </w:rPr>
      </w:pPr>
    </w:p>
    <w:p w14:paraId="1C4A0456" w14:textId="77777777" w:rsidR="00086F17" w:rsidRDefault="00086F17" w:rsidP="00252358">
      <w:pPr>
        <w:spacing w:after="0"/>
        <w:jc w:val="right"/>
        <w:rPr>
          <w:rFonts w:ascii="Arial" w:hAnsi="Arial" w:cs="Arial"/>
          <w:sz w:val="18"/>
          <w:szCs w:val="18"/>
        </w:rPr>
      </w:pPr>
    </w:p>
    <w:p w14:paraId="42AD1014" w14:textId="77777777" w:rsidR="00086F17" w:rsidRDefault="00086F17" w:rsidP="00252358">
      <w:pPr>
        <w:spacing w:after="0"/>
        <w:jc w:val="right"/>
        <w:rPr>
          <w:rFonts w:ascii="Arial" w:hAnsi="Arial" w:cs="Arial"/>
          <w:sz w:val="18"/>
          <w:szCs w:val="18"/>
        </w:rPr>
      </w:pPr>
    </w:p>
    <w:p w14:paraId="709BB19A" w14:textId="77777777" w:rsidR="00086F17" w:rsidRDefault="00086F17" w:rsidP="00252358">
      <w:pPr>
        <w:spacing w:after="0"/>
        <w:jc w:val="right"/>
        <w:rPr>
          <w:rFonts w:ascii="Arial" w:hAnsi="Arial" w:cs="Arial"/>
          <w:sz w:val="18"/>
          <w:szCs w:val="18"/>
        </w:rPr>
      </w:pPr>
    </w:p>
    <w:p w14:paraId="5589EC51" w14:textId="77777777" w:rsidR="00086F17" w:rsidRDefault="00086F17" w:rsidP="00252358">
      <w:pPr>
        <w:spacing w:after="0"/>
        <w:jc w:val="right"/>
        <w:rPr>
          <w:rFonts w:ascii="Arial" w:hAnsi="Arial" w:cs="Arial"/>
          <w:sz w:val="18"/>
          <w:szCs w:val="18"/>
        </w:rPr>
      </w:pPr>
    </w:p>
    <w:p w14:paraId="0C46298E" w14:textId="77777777" w:rsidR="00086F17" w:rsidRDefault="00086F17" w:rsidP="00252358">
      <w:pPr>
        <w:spacing w:after="0"/>
        <w:jc w:val="right"/>
        <w:rPr>
          <w:rFonts w:ascii="Arial" w:hAnsi="Arial" w:cs="Arial"/>
          <w:sz w:val="18"/>
          <w:szCs w:val="18"/>
        </w:rPr>
      </w:pPr>
    </w:p>
    <w:p w14:paraId="678D9182" w14:textId="77777777" w:rsidR="00086F17" w:rsidRDefault="00086F17" w:rsidP="00252358">
      <w:pPr>
        <w:spacing w:after="0"/>
        <w:jc w:val="right"/>
        <w:rPr>
          <w:rFonts w:ascii="Arial" w:hAnsi="Arial" w:cs="Arial"/>
          <w:sz w:val="18"/>
          <w:szCs w:val="18"/>
        </w:rPr>
      </w:pPr>
    </w:p>
    <w:p w14:paraId="3A340730" w14:textId="77777777" w:rsidR="00086F17" w:rsidRDefault="00086F17" w:rsidP="00252358">
      <w:pPr>
        <w:spacing w:after="0"/>
        <w:jc w:val="right"/>
        <w:rPr>
          <w:rFonts w:ascii="Arial" w:hAnsi="Arial" w:cs="Arial"/>
          <w:sz w:val="18"/>
          <w:szCs w:val="18"/>
        </w:rPr>
      </w:pPr>
    </w:p>
    <w:p w14:paraId="32C42235" w14:textId="77777777" w:rsidR="00086F17" w:rsidRDefault="00086F17" w:rsidP="00252358">
      <w:pPr>
        <w:spacing w:after="0"/>
        <w:jc w:val="right"/>
        <w:rPr>
          <w:rFonts w:ascii="Arial" w:hAnsi="Arial" w:cs="Arial"/>
          <w:sz w:val="18"/>
          <w:szCs w:val="18"/>
        </w:rPr>
      </w:pPr>
    </w:p>
    <w:p w14:paraId="403CAC4D" w14:textId="77777777" w:rsidR="00086F17" w:rsidRDefault="00086F17" w:rsidP="00252358">
      <w:pPr>
        <w:spacing w:after="0"/>
        <w:jc w:val="right"/>
        <w:rPr>
          <w:rFonts w:ascii="Arial" w:hAnsi="Arial" w:cs="Arial"/>
          <w:sz w:val="18"/>
          <w:szCs w:val="18"/>
        </w:rPr>
      </w:pPr>
    </w:p>
    <w:p w14:paraId="21DFEEA6" w14:textId="77777777" w:rsidR="00086F17" w:rsidRDefault="00086F17" w:rsidP="00252358">
      <w:pPr>
        <w:spacing w:after="0"/>
        <w:jc w:val="right"/>
        <w:rPr>
          <w:rFonts w:ascii="Arial" w:hAnsi="Arial" w:cs="Arial"/>
          <w:sz w:val="18"/>
          <w:szCs w:val="18"/>
        </w:rPr>
      </w:pPr>
    </w:p>
    <w:p w14:paraId="743C0C0C" w14:textId="77777777" w:rsidR="00086F17" w:rsidRDefault="00086F17" w:rsidP="00252358">
      <w:pPr>
        <w:spacing w:after="0"/>
        <w:jc w:val="right"/>
        <w:rPr>
          <w:rFonts w:ascii="Arial" w:hAnsi="Arial" w:cs="Arial"/>
          <w:sz w:val="18"/>
          <w:szCs w:val="18"/>
        </w:rPr>
      </w:pPr>
    </w:p>
    <w:p w14:paraId="4F48597C" w14:textId="77777777" w:rsidR="00086F17" w:rsidRDefault="00086F17" w:rsidP="00252358">
      <w:pPr>
        <w:spacing w:after="0"/>
        <w:jc w:val="right"/>
        <w:rPr>
          <w:rFonts w:ascii="Arial" w:hAnsi="Arial" w:cs="Arial"/>
          <w:sz w:val="18"/>
          <w:szCs w:val="18"/>
        </w:rPr>
      </w:pPr>
    </w:p>
    <w:p w14:paraId="1B31BFF3" w14:textId="77777777" w:rsidR="00086F17" w:rsidRDefault="00086F17" w:rsidP="00252358">
      <w:pPr>
        <w:spacing w:after="0"/>
        <w:jc w:val="right"/>
        <w:rPr>
          <w:rFonts w:ascii="Arial" w:hAnsi="Arial" w:cs="Arial"/>
          <w:sz w:val="18"/>
          <w:szCs w:val="18"/>
        </w:rPr>
      </w:pPr>
    </w:p>
    <w:p w14:paraId="40F21B6E" w14:textId="77777777" w:rsidR="00086F17" w:rsidRDefault="00086F17" w:rsidP="00252358">
      <w:pPr>
        <w:spacing w:after="0"/>
        <w:jc w:val="right"/>
        <w:rPr>
          <w:rFonts w:ascii="Arial" w:hAnsi="Arial" w:cs="Arial"/>
          <w:sz w:val="18"/>
          <w:szCs w:val="18"/>
        </w:rPr>
      </w:pPr>
    </w:p>
    <w:p w14:paraId="3B6B799B" w14:textId="77777777" w:rsidR="00086F17" w:rsidRDefault="00086F17" w:rsidP="00252358">
      <w:pPr>
        <w:spacing w:after="0"/>
        <w:jc w:val="right"/>
        <w:rPr>
          <w:rFonts w:ascii="Arial" w:hAnsi="Arial" w:cs="Arial"/>
          <w:sz w:val="18"/>
          <w:szCs w:val="18"/>
        </w:rPr>
      </w:pPr>
    </w:p>
    <w:p w14:paraId="6CDB9997" w14:textId="77777777" w:rsidR="00086F17" w:rsidRDefault="00086F17" w:rsidP="00252358">
      <w:pPr>
        <w:spacing w:after="0"/>
        <w:jc w:val="right"/>
        <w:rPr>
          <w:rFonts w:ascii="Arial" w:hAnsi="Arial" w:cs="Arial"/>
          <w:sz w:val="18"/>
          <w:szCs w:val="18"/>
        </w:rPr>
      </w:pPr>
    </w:p>
    <w:p w14:paraId="542C8D8C" w14:textId="77777777" w:rsidR="00086F17" w:rsidRDefault="00086F17" w:rsidP="00252358">
      <w:pPr>
        <w:spacing w:after="0"/>
        <w:jc w:val="right"/>
        <w:rPr>
          <w:rFonts w:ascii="Arial" w:hAnsi="Arial" w:cs="Arial"/>
          <w:sz w:val="18"/>
          <w:szCs w:val="18"/>
        </w:rPr>
      </w:pPr>
    </w:p>
    <w:p w14:paraId="21421DBC" w14:textId="77777777" w:rsidR="00086F17" w:rsidRDefault="00086F17" w:rsidP="00252358">
      <w:pPr>
        <w:spacing w:after="0"/>
        <w:jc w:val="right"/>
        <w:rPr>
          <w:rFonts w:ascii="Arial" w:hAnsi="Arial" w:cs="Arial"/>
          <w:sz w:val="18"/>
          <w:szCs w:val="18"/>
        </w:rPr>
      </w:pPr>
    </w:p>
    <w:p w14:paraId="2A8C8599" w14:textId="77777777" w:rsidR="00086F17" w:rsidRDefault="00086F17" w:rsidP="00252358">
      <w:pPr>
        <w:spacing w:after="0"/>
        <w:jc w:val="right"/>
        <w:rPr>
          <w:rFonts w:ascii="Arial" w:hAnsi="Arial" w:cs="Arial"/>
          <w:sz w:val="18"/>
          <w:szCs w:val="18"/>
        </w:rPr>
      </w:pPr>
    </w:p>
    <w:p w14:paraId="0780FF5D" w14:textId="77777777" w:rsidR="00086F17" w:rsidRDefault="00086F17" w:rsidP="00252358">
      <w:pPr>
        <w:spacing w:after="0"/>
        <w:jc w:val="right"/>
        <w:rPr>
          <w:rFonts w:ascii="Arial" w:hAnsi="Arial" w:cs="Arial"/>
          <w:sz w:val="18"/>
          <w:szCs w:val="18"/>
        </w:rPr>
      </w:pPr>
    </w:p>
    <w:p w14:paraId="1143CB90" w14:textId="77777777" w:rsidR="00086F17" w:rsidRDefault="00086F17" w:rsidP="00252358">
      <w:pPr>
        <w:spacing w:after="0"/>
        <w:jc w:val="right"/>
        <w:rPr>
          <w:rFonts w:ascii="Arial" w:hAnsi="Arial" w:cs="Arial"/>
          <w:sz w:val="18"/>
          <w:szCs w:val="18"/>
        </w:rPr>
      </w:pPr>
    </w:p>
    <w:p w14:paraId="2FD4D3FD" w14:textId="77777777" w:rsidR="00086F17" w:rsidRDefault="00086F17" w:rsidP="00252358">
      <w:pPr>
        <w:spacing w:after="0"/>
        <w:jc w:val="right"/>
        <w:rPr>
          <w:rFonts w:ascii="Arial" w:hAnsi="Arial" w:cs="Arial"/>
          <w:sz w:val="18"/>
          <w:szCs w:val="18"/>
        </w:rPr>
      </w:pPr>
    </w:p>
    <w:p w14:paraId="4B53E2E0" w14:textId="77777777" w:rsidR="00086F17" w:rsidRDefault="00086F17" w:rsidP="00252358">
      <w:pPr>
        <w:spacing w:after="0"/>
        <w:jc w:val="right"/>
        <w:rPr>
          <w:rFonts w:ascii="Arial" w:hAnsi="Arial" w:cs="Arial"/>
          <w:sz w:val="18"/>
          <w:szCs w:val="18"/>
        </w:rPr>
      </w:pPr>
    </w:p>
    <w:p w14:paraId="18661B4D" w14:textId="77777777" w:rsidR="00086F17" w:rsidRDefault="00086F17" w:rsidP="00252358">
      <w:pPr>
        <w:spacing w:after="0"/>
        <w:jc w:val="right"/>
        <w:rPr>
          <w:rFonts w:ascii="Arial" w:hAnsi="Arial" w:cs="Arial"/>
          <w:sz w:val="18"/>
          <w:szCs w:val="18"/>
        </w:rPr>
      </w:pPr>
    </w:p>
    <w:p w14:paraId="27AAD3DD" w14:textId="5B1E9F8F"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79598FE3"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BF1E53B" w14:textId="77777777" w:rsidR="00A0468F" w:rsidRDefault="00A0468F" w:rsidP="00EB2A75">
      <w:pPr>
        <w:spacing w:after="120"/>
        <w:rPr>
          <w:rFonts w:ascii="Arial" w:hAnsi="Arial" w:cs="Arial"/>
        </w:rPr>
      </w:pPr>
    </w:p>
    <w:p w14:paraId="09F40CB0" w14:textId="77777777" w:rsidR="00B75766" w:rsidRDefault="00A0468F">
      <w:pPr>
        <w:spacing w:before="225" w:after="225" w:line="240" w:lineRule="auto"/>
      </w:pPr>
      <w:r>
        <w:rPr>
          <w:rFonts w:ascii="Arial" w:hAnsi="Arial" w:cs="Arial"/>
          <w:i/>
          <w:iCs/>
          <w:color w:val="000000"/>
          <w:sz w:val="18"/>
          <w:szCs w:val="18"/>
        </w:rPr>
        <w:t>Glava s podatki o garantu (zavarovalnici/banki) ali SWIFT ključ</w:t>
      </w:r>
    </w:p>
    <w:p w14:paraId="72975FFA" w14:textId="77777777" w:rsidR="00B75766" w:rsidRDefault="00A0468F">
      <w:pPr>
        <w:spacing w:before="225" w:after="225" w:line="240" w:lineRule="auto"/>
      </w:pPr>
      <w:r>
        <w:rPr>
          <w:rFonts w:ascii="Arial" w:hAnsi="Arial" w:cs="Arial"/>
          <w:color w:val="000000"/>
          <w:sz w:val="18"/>
          <w:szCs w:val="18"/>
        </w:rPr>
        <w:t>Za: SPLOŠNA BOLNIŠNICA NOVO MESTO, Šmihelska cesta 1, 8000 Novo mesto</w:t>
      </w:r>
    </w:p>
    <w:p w14:paraId="3449E1D2" w14:textId="77777777" w:rsidR="00B75766" w:rsidRDefault="00A0468F">
      <w:pPr>
        <w:spacing w:before="225" w:after="225" w:line="240" w:lineRule="auto"/>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16913A0" w14:textId="77777777" w:rsidR="00B75766" w:rsidRDefault="00A0468F">
      <w:pPr>
        <w:spacing w:before="225" w:after="225" w:line="240" w:lineRule="auto"/>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722AEE8" w14:textId="77777777" w:rsidR="00B75766" w:rsidRDefault="00A0468F">
      <w:pPr>
        <w:spacing w:before="225" w:after="225" w:line="240" w:lineRule="auto"/>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89C9C39" w14:textId="77777777" w:rsidR="00B75766" w:rsidRDefault="00A0468F">
      <w:pPr>
        <w:spacing w:before="225" w:after="225" w:line="240" w:lineRule="auto"/>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B221B6A" w14:textId="77777777" w:rsidR="00B75766" w:rsidRDefault="00A0468F">
      <w:pPr>
        <w:spacing w:before="225" w:after="225" w:line="240" w:lineRule="auto"/>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68269C8" w14:textId="77777777" w:rsidR="00B75766" w:rsidRDefault="00A0468F">
      <w:pPr>
        <w:spacing w:before="225" w:after="225" w:line="240" w:lineRule="auto"/>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4420E0F1" w14:textId="77777777" w:rsidR="00B75766" w:rsidRDefault="00A0468F">
      <w:pPr>
        <w:spacing w:before="225" w:after="225" w:line="240" w:lineRule="auto"/>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SANACIJA IN PRILAGODITVE STREH TER IZVEDBA SONČNIH ELEKTRARN</w:t>
      </w:r>
    </w:p>
    <w:p w14:paraId="3C625BBC" w14:textId="77777777" w:rsidR="00B75766" w:rsidRDefault="00A0468F">
      <w:pPr>
        <w:spacing w:before="225" w:after="225" w:line="240" w:lineRule="auto"/>
      </w:pPr>
      <w:r>
        <w:rPr>
          <w:rFonts w:ascii="Arial" w:hAnsi="Arial" w:cs="Arial"/>
          <w:b/>
          <w:bCs/>
          <w:color w:val="000000"/>
          <w:sz w:val="18"/>
          <w:szCs w:val="18"/>
        </w:rPr>
        <w:t>ZNESEK IN VALUTA: 10% pogodbene vrednosti z DDV</w:t>
      </w:r>
    </w:p>
    <w:p w14:paraId="24662180" w14:textId="77777777" w:rsidR="00B75766" w:rsidRDefault="00A0468F">
      <w:pPr>
        <w:spacing w:before="225" w:after="225" w:line="240" w:lineRule="auto"/>
      </w:pPr>
      <w:r>
        <w:rPr>
          <w:rFonts w:ascii="Arial" w:hAnsi="Arial" w:cs="Arial"/>
          <w:b/>
          <w:bCs/>
          <w:color w:val="000000"/>
          <w:sz w:val="18"/>
          <w:szCs w:val="18"/>
        </w:rPr>
        <w:t>LISTINE, KI JIH JE POLEG IZJAVE TREBA PRILOŽITI ZAHTEVI ZA PLAČILO IN SE IZRECNO ZAHTEVAJO V SPODNJEM BESEDILU:</w:t>
      </w:r>
    </w:p>
    <w:p w14:paraId="7D1FFC0B" w14:textId="77777777" w:rsidR="00B75766" w:rsidRDefault="00A0468F">
      <w:pPr>
        <w:spacing w:before="225" w:after="225" w:line="240" w:lineRule="auto"/>
      </w:pPr>
      <w:r>
        <w:rPr>
          <w:rFonts w:ascii="Arial" w:hAnsi="Arial" w:cs="Arial"/>
          <w:color w:val="000000"/>
          <w:sz w:val="18"/>
          <w:szCs w:val="18"/>
        </w:rPr>
        <w:t>1. Izjava Uprave RS za javna plačila, da so zahtevek za unovčenje podpisale osebe, ki so pooblaščene za zastopanje;</w:t>
      </w:r>
    </w:p>
    <w:p w14:paraId="4F153C50" w14:textId="77777777" w:rsidR="00B75766" w:rsidRDefault="00A0468F">
      <w:pPr>
        <w:spacing w:before="225" w:after="225" w:line="240" w:lineRule="auto"/>
      </w:pPr>
      <w:r>
        <w:rPr>
          <w:rFonts w:ascii="Arial" w:hAnsi="Arial" w:cs="Arial"/>
          <w:color w:val="000000"/>
          <w:sz w:val="18"/>
          <w:szCs w:val="18"/>
        </w:rPr>
        <w:t>2. Kopija garancije št. ______________</w:t>
      </w:r>
    </w:p>
    <w:p w14:paraId="7CB7AEE3" w14:textId="77777777" w:rsidR="00B75766" w:rsidRDefault="00A0468F">
      <w:pPr>
        <w:spacing w:before="225" w:after="225" w:line="240" w:lineRule="auto"/>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DBD34E6" w14:textId="77777777" w:rsidR="00B75766" w:rsidRDefault="00A0468F">
      <w:pPr>
        <w:spacing w:before="225" w:after="225" w:line="240" w:lineRule="auto"/>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EA32DE6" w14:textId="77777777" w:rsidR="00B75766" w:rsidRDefault="00A0468F">
      <w:pPr>
        <w:spacing w:before="225" w:after="225" w:line="240" w:lineRule="auto"/>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524C24B" w14:textId="77777777" w:rsidR="00B75766" w:rsidRDefault="00A0468F">
      <w:pPr>
        <w:spacing w:before="225" w:after="225" w:line="240" w:lineRule="auto"/>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 </w:t>
      </w:r>
    </w:p>
    <w:p w14:paraId="4E3EAD1C" w14:textId="77777777" w:rsidR="00B75766" w:rsidRDefault="00A0468F">
      <w:pPr>
        <w:spacing w:before="225" w:after="225" w:line="240" w:lineRule="auto"/>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583DA4C" w14:textId="77777777" w:rsidR="00B75766" w:rsidRDefault="00A0468F">
      <w:pPr>
        <w:spacing w:before="225" w:after="225" w:line="240" w:lineRule="auto"/>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5A6841" w14:textId="77777777" w:rsidR="00B75766" w:rsidRDefault="00A0468F">
      <w:pPr>
        <w:spacing w:before="225" w:after="225" w:line="240" w:lineRule="auto"/>
      </w:pPr>
      <w:r>
        <w:rPr>
          <w:rFonts w:ascii="Arial" w:hAnsi="Arial" w:cs="Arial"/>
          <w:color w:val="000000"/>
          <w:sz w:val="18"/>
          <w:szCs w:val="18"/>
        </w:rPr>
        <w:t>Katerokoli zahtevo za plačilo po tem zavarovanju moramo prejeti na datum veljavnosti zavarovanja ali pred njim v zgoraj navedenem kraju predložitve.</w:t>
      </w:r>
    </w:p>
    <w:p w14:paraId="2D5E6CDE" w14:textId="77777777" w:rsidR="00B75766" w:rsidRDefault="00A0468F">
      <w:pPr>
        <w:spacing w:before="225" w:after="225" w:line="240" w:lineRule="auto"/>
      </w:pPr>
      <w:r>
        <w:rPr>
          <w:rFonts w:ascii="Arial" w:hAnsi="Arial" w:cs="Arial"/>
          <w:color w:val="000000"/>
          <w:sz w:val="18"/>
          <w:szCs w:val="18"/>
        </w:rPr>
        <w:lastRenderedPageBreak/>
        <w:t>Morebitne spore v zvezi s tem zavarovanjem rešuje stvarno pristojno sodišče po sedežu upravičenca po slovenskem pravu.</w:t>
      </w:r>
    </w:p>
    <w:p w14:paraId="1A833FAA" w14:textId="77777777" w:rsidR="00B75766" w:rsidRDefault="00A0468F">
      <w:pPr>
        <w:spacing w:before="225" w:after="225" w:line="240" w:lineRule="auto"/>
      </w:pPr>
      <w:r>
        <w:rPr>
          <w:rFonts w:ascii="Arial" w:hAnsi="Arial" w:cs="Arial"/>
          <w:color w:val="000000"/>
          <w:sz w:val="18"/>
          <w:szCs w:val="18"/>
        </w:rPr>
        <w:t>Za to zavarovanje veljajo Enotna pravila za garancije na poziv (EPGP) revizija iz leta 2010, izdana pri MTZ pod št. 758.</w:t>
      </w:r>
    </w:p>
    <w:p w14:paraId="382E2D62" w14:textId="77777777" w:rsidR="00B75766" w:rsidRDefault="00A0468F">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75766" w14:paraId="202C4BA7" w14:textId="77777777">
        <w:tc>
          <w:tcPr>
            <w:tcW w:w="4080" w:type="dxa"/>
            <w:tcMar>
              <w:top w:w="75" w:type="dxa"/>
              <w:bottom w:w="75" w:type="dxa"/>
            </w:tcMar>
            <w:vAlign w:val="center"/>
          </w:tcPr>
          <w:p w14:paraId="5E8FCD29"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4DBE7F73" w14:textId="77777777" w:rsidR="00B75766" w:rsidRDefault="00A0468F">
            <w:pPr>
              <w:jc w:val="center"/>
            </w:pPr>
            <w:r>
              <w:rPr>
                <w:rFonts w:ascii="Arial" w:hAnsi="Arial" w:cs="Arial"/>
                <w:color w:val="000000"/>
                <w:position w:val="-2"/>
                <w:sz w:val="18"/>
                <w:szCs w:val="18"/>
              </w:rPr>
              <w:t>Garant</w:t>
            </w:r>
          </w:p>
        </w:tc>
      </w:tr>
      <w:tr w:rsidR="00B75766" w14:paraId="758BC990" w14:textId="77777777">
        <w:tc>
          <w:tcPr>
            <w:tcW w:w="4080" w:type="dxa"/>
            <w:tcMar>
              <w:top w:w="75" w:type="dxa"/>
              <w:bottom w:w="75" w:type="dxa"/>
            </w:tcMar>
            <w:vAlign w:val="center"/>
          </w:tcPr>
          <w:p w14:paraId="5E5EF638"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7C18B727" w14:textId="77777777" w:rsidR="00B75766" w:rsidRDefault="00B75766"/>
          <w:p w14:paraId="5B375A30" w14:textId="77777777" w:rsidR="00B75766" w:rsidRDefault="00A0468F">
            <w:pPr>
              <w:jc w:val="center"/>
            </w:pPr>
            <w:r>
              <w:rPr>
                <w:rFonts w:ascii="Arial" w:hAnsi="Arial" w:cs="Arial"/>
                <w:color w:val="A9A9A9"/>
                <w:position w:val="-2"/>
                <w:sz w:val="18"/>
                <w:szCs w:val="18"/>
              </w:rPr>
              <w:t>(žig in podpis)</w:t>
            </w:r>
          </w:p>
        </w:tc>
      </w:tr>
    </w:tbl>
    <w:p w14:paraId="0EC08942" w14:textId="77777777" w:rsidR="00B75766" w:rsidRDefault="00A0468F">
      <w:pPr>
        <w:spacing w:before="225" w:after="225" w:line="240" w:lineRule="auto"/>
      </w:pPr>
      <w:r>
        <w:rPr>
          <w:rFonts w:ascii="Arial" w:hAnsi="Arial" w:cs="Arial"/>
          <w:color w:val="000000"/>
          <w:sz w:val="18"/>
          <w:szCs w:val="18"/>
        </w:rPr>
        <w:t> </w:t>
      </w:r>
    </w:p>
    <w:p w14:paraId="0B5E6AD8" w14:textId="77777777" w:rsidR="00B75766" w:rsidRDefault="00A0468F">
      <w:pPr>
        <w:spacing w:before="225" w:after="225" w:line="240" w:lineRule="auto"/>
        <w:jc w:val="both"/>
      </w:pPr>
      <w:r>
        <w:rPr>
          <w:rFonts w:ascii="Arial" w:hAnsi="Arial" w:cs="Arial"/>
          <w:color w:val="000000"/>
          <w:sz w:val="18"/>
          <w:szCs w:val="18"/>
        </w:rPr>
        <w:t> </w:t>
      </w:r>
    </w:p>
    <w:p w14:paraId="403586FB" w14:textId="77777777" w:rsidR="00B75766" w:rsidRDefault="00B75766">
      <w:pPr>
        <w:sectPr w:rsidR="00B75766" w:rsidSect="006E7A2B">
          <w:footerReference w:type="default" r:id="rId21"/>
          <w:pgSz w:w="11906" w:h="16838"/>
          <w:pgMar w:top="1418" w:right="1418" w:bottom="1418" w:left="1418" w:header="567" w:footer="596" w:gutter="0"/>
          <w:cols w:space="708"/>
          <w:docGrid w:linePitch="360"/>
        </w:sectPr>
      </w:pPr>
    </w:p>
    <w:p w14:paraId="608832F5"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6417D0CC" w14:textId="77777777" w:rsidR="00A0468F" w:rsidRPr="00252358" w:rsidRDefault="00A0468F" w:rsidP="00252358"/>
    <w:p w14:paraId="00B1FC41"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4726EA6F" w14:textId="77777777" w:rsidR="00A0468F" w:rsidRDefault="00A0468F" w:rsidP="00EB2A75">
      <w:pPr>
        <w:spacing w:after="120"/>
        <w:rPr>
          <w:rFonts w:ascii="Arial" w:hAnsi="Arial" w:cs="Arial"/>
        </w:rPr>
      </w:pPr>
    </w:p>
    <w:p w14:paraId="3AFC6D3B" w14:textId="77777777" w:rsidR="00B75766" w:rsidRDefault="00A0468F">
      <w:pPr>
        <w:spacing w:before="225" w:after="225" w:line="240" w:lineRule="auto"/>
        <w:jc w:val="both"/>
      </w:pPr>
      <w:r>
        <w:rPr>
          <w:rFonts w:ascii="Arial" w:hAnsi="Arial" w:cs="Arial"/>
          <w:i/>
          <w:iCs/>
          <w:color w:val="000000"/>
          <w:sz w:val="18"/>
          <w:szCs w:val="18"/>
        </w:rPr>
        <w:t>Glava s podatki o garantu (zavarovalnici/banki) ali SWIFT ključ</w:t>
      </w:r>
    </w:p>
    <w:p w14:paraId="00F74BA0" w14:textId="77777777" w:rsidR="00B75766" w:rsidRDefault="00A0468F">
      <w:pPr>
        <w:spacing w:before="225" w:after="225" w:line="240" w:lineRule="auto"/>
        <w:jc w:val="both"/>
      </w:pPr>
      <w:r>
        <w:rPr>
          <w:rFonts w:ascii="Arial" w:hAnsi="Arial" w:cs="Arial"/>
          <w:color w:val="000000"/>
          <w:sz w:val="18"/>
          <w:szCs w:val="18"/>
        </w:rPr>
        <w:t>Za: SPLOŠNA BOLNIŠNICA NOVO MESTO, Šmihelska cesta 1, 8000 Novo mesto</w:t>
      </w:r>
    </w:p>
    <w:p w14:paraId="2A1CEEC6" w14:textId="77777777" w:rsidR="00B75766" w:rsidRDefault="00A0468F">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300FDDE" w14:textId="77777777" w:rsidR="00B75766" w:rsidRDefault="00A0468F">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8180E1E" w14:textId="77777777" w:rsidR="00B75766" w:rsidRDefault="00A0468F">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DE27CA3" w14:textId="77777777" w:rsidR="00B75766" w:rsidRDefault="00A0468F">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4D45261" w14:textId="77777777" w:rsidR="00B75766" w:rsidRDefault="00A0468F">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06932EB" w14:textId="77777777" w:rsidR="00B75766" w:rsidRDefault="00A0468F">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0ED35FDA" w14:textId="77777777" w:rsidR="00B75766" w:rsidRDefault="00A0468F">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SANACIJA IN PRILAGODITVE STREH TER IZVEDBA SONČNIH ELEKTRARN</w:t>
      </w:r>
      <w:r>
        <w:rPr>
          <w:rFonts w:ascii="Arial" w:hAnsi="Arial" w:cs="Arial"/>
          <w:i/>
          <w:iCs/>
          <w:color w:val="000000"/>
          <w:sz w:val="18"/>
          <w:szCs w:val="18"/>
        </w:rPr>
        <w:t> </w:t>
      </w:r>
    </w:p>
    <w:p w14:paraId="5E10F90C" w14:textId="77777777" w:rsidR="00B75766" w:rsidRDefault="00A0468F">
      <w:pPr>
        <w:spacing w:before="225" w:after="225" w:line="240" w:lineRule="auto"/>
        <w:jc w:val="both"/>
      </w:pPr>
      <w:r>
        <w:rPr>
          <w:rFonts w:ascii="Arial" w:hAnsi="Arial" w:cs="Arial"/>
          <w:b/>
          <w:bCs/>
          <w:color w:val="000000"/>
          <w:sz w:val="18"/>
          <w:szCs w:val="18"/>
        </w:rPr>
        <w:t>ZNESEK IN VALUTA: 5% pogodbene vrednosti z DDV</w:t>
      </w:r>
    </w:p>
    <w:p w14:paraId="4C2F2CCE" w14:textId="77777777" w:rsidR="00B75766" w:rsidRDefault="00A0468F">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8D6C6CF" w14:textId="77777777" w:rsidR="00B75766" w:rsidRDefault="00A0468F">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295C338" w14:textId="77777777" w:rsidR="00B75766" w:rsidRDefault="00A0468F">
      <w:pPr>
        <w:spacing w:before="225" w:after="225" w:line="240" w:lineRule="auto"/>
        <w:jc w:val="both"/>
      </w:pPr>
      <w:r>
        <w:rPr>
          <w:rFonts w:ascii="Arial" w:hAnsi="Arial" w:cs="Arial"/>
          <w:color w:val="000000"/>
          <w:sz w:val="18"/>
          <w:szCs w:val="18"/>
        </w:rPr>
        <w:t>2. Kopija garancije št. ______________</w:t>
      </w:r>
    </w:p>
    <w:p w14:paraId="766F3B3E" w14:textId="77777777" w:rsidR="00B75766" w:rsidRDefault="00A0468F">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440BC20" w14:textId="77777777" w:rsidR="00B75766" w:rsidRDefault="00A0468F">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27DE22D" w14:textId="77777777" w:rsidR="00B75766" w:rsidRDefault="00A0468F">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25ACE4A" w14:textId="77777777" w:rsidR="00B75766" w:rsidRDefault="00A0468F">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0A89C9D" w14:textId="77777777" w:rsidR="00B75766" w:rsidRDefault="00A0468F">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F8D0190" w14:textId="77777777" w:rsidR="00B75766" w:rsidRDefault="00A0468F">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F81B292" w14:textId="77777777" w:rsidR="00B75766" w:rsidRDefault="00A0468F">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2DAC9343" w14:textId="77777777" w:rsidR="00B75766" w:rsidRDefault="00A0468F">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09A2D82" w14:textId="77777777" w:rsidR="00B75766" w:rsidRDefault="00A0468F">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5D0A899" w14:textId="77777777" w:rsidR="00B75766" w:rsidRDefault="00A0468F">
      <w:pPr>
        <w:spacing w:before="225" w:after="225" w:line="240" w:lineRule="auto"/>
        <w:jc w:val="both"/>
      </w:pPr>
      <w:r>
        <w:rPr>
          <w:rFonts w:ascii="Arial" w:hAnsi="Arial" w:cs="Arial"/>
          <w:color w:val="000000"/>
          <w:sz w:val="18"/>
          <w:szCs w:val="18"/>
        </w:rPr>
        <w:t> </w:t>
      </w:r>
    </w:p>
    <w:p w14:paraId="70E0BD49" w14:textId="77777777" w:rsidR="00B75766" w:rsidRDefault="00A0468F">
      <w:pPr>
        <w:spacing w:before="225" w:after="225" w:line="240" w:lineRule="auto"/>
        <w:jc w:val="both"/>
      </w:pPr>
      <w:r>
        <w:rPr>
          <w:rFonts w:ascii="Arial" w:hAnsi="Arial" w:cs="Arial"/>
          <w:color w:val="000000"/>
          <w:sz w:val="18"/>
          <w:szCs w:val="18"/>
        </w:rPr>
        <w:t> </w:t>
      </w:r>
    </w:p>
    <w:p w14:paraId="78CA9333" w14:textId="77777777" w:rsidR="00B75766" w:rsidRDefault="00A0468F">
      <w:pPr>
        <w:spacing w:before="225" w:after="225" w:line="240" w:lineRule="auto"/>
        <w:jc w:val="both"/>
      </w:pPr>
      <w:r>
        <w:rPr>
          <w:rFonts w:ascii="Arial" w:hAnsi="Arial" w:cs="Arial"/>
          <w:color w:val="000000"/>
          <w:sz w:val="18"/>
          <w:szCs w:val="18"/>
        </w:rPr>
        <w:t> </w:t>
      </w:r>
    </w:p>
    <w:p w14:paraId="0E7E0B22" w14:textId="77777777" w:rsidR="00B75766" w:rsidRDefault="00A0468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75766" w14:paraId="5AD27685" w14:textId="77777777">
        <w:tc>
          <w:tcPr>
            <w:tcW w:w="2500" w:type="pct"/>
            <w:tcMar>
              <w:top w:w="75" w:type="dxa"/>
              <w:bottom w:w="75" w:type="dxa"/>
            </w:tcMar>
            <w:vAlign w:val="center"/>
          </w:tcPr>
          <w:p w14:paraId="147DD7B8"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3AC96272" w14:textId="77777777" w:rsidR="00B75766" w:rsidRDefault="00A0468F">
            <w:pPr>
              <w:jc w:val="center"/>
            </w:pPr>
            <w:r>
              <w:rPr>
                <w:rFonts w:ascii="Arial" w:hAnsi="Arial" w:cs="Arial"/>
                <w:color w:val="000000"/>
                <w:position w:val="-2"/>
                <w:sz w:val="18"/>
                <w:szCs w:val="18"/>
              </w:rPr>
              <w:t>Garant</w:t>
            </w:r>
          </w:p>
        </w:tc>
      </w:tr>
      <w:tr w:rsidR="00B75766" w14:paraId="62FD3183" w14:textId="77777777">
        <w:tc>
          <w:tcPr>
            <w:tcW w:w="2500" w:type="pct"/>
            <w:tcMar>
              <w:top w:w="75" w:type="dxa"/>
              <w:bottom w:w="75" w:type="dxa"/>
            </w:tcMar>
            <w:vAlign w:val="center"/>
          </w:tcPr>
          <w:p w14:paraId="5719B49E"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1032E53F" w14:textId="77777777" w:rsidR="00B75766" w:rsidRDefault="00B75766"/>
          <w:p w14:paraId="0B915F2E" w14:textId="77777777" w:rsidR="00B75766" w:rsidRDefault="00A0468F">
            <w:pPr>
              <w:jc w:val="center"/>
            </w:pPr>
            <w:r>
              <w:rPr>
                <w:rFonts w:ascii="Arial" w:hAnsi="Arial" w:cs="Arial"/>
                <w:color w:val="A9A9A9"/>
                <w:position w:val="-2"/>
                <w:sz w:val="18"/>
                <w:szCs w:val="18"/>
              </w:rPr>
              <w:t>(žig in podpis)</w:t>
            </w:r>
          </w:p>
        </w:tc>
      </w:tr>
    </w:tbl>
    <w:p w14:paraId="26616B92" w14:textId="77777777" w:rsidR="00B75766" w:rsidRDefault="00A0468F">
      <w:pPr>
        <w:spacing w:before="225" w:after="225" w:line="240" w:lineRule="auto"/>
        <w:jc w:val="both"/>
      </w:pPr>
      <w:r>
        <w:rPr>
          <w:rFonts w:ascii="Arial" w:hAnsi="Arial" w:cs="Arial"/>
          <w:color w:val="000000"/>
          <w:sz w:val="18"/>
          <w:szCs w:val="18"/>
        </w:rPr>
        <w:t> </w:t>
      </w:r>
    </w:p>
    <w:p w14:paraId="026898FC" w14:textId="77777777" w:rsidR="00B75766" w:rsidRDefault="00A0468F">
      <w:pPr>
        <w:spacing w:before="225" w:after="225" w:line="240" w:lineRule="auto"/>
        <w:jc w:val="both"/>
      </w:pPr>
      <w:r>
        <w:rPr>
          <w:rFonts w:ascii="Arial" w:hAnsi="Arial" w:cs="Arial"/>
          <w:color w:val="000000"/>
          <w:sz w:val="18"/>
          <w:szCs w:val="18"/>
        </w:rPr>
        <w:t> </w:t>
      </w:r>
    </w:p>
    <w:p w14:paraId="01C19FF7" w14:textId="77777777" w:rsidR="00B75766" w:rsidRDefault="00B75766">
      <w:pPr>
        <w:sectPr w:rsidR="00B75766" w:rsidSect="006E7A2B">
          <w:footerReference w:type="default" r:id="rId22"/>
          <w:pgSz w:w="11906" w:h="16838"/>
          <w:pgMar w:top="1418" w:right="1418" w:bottom="1418" w:left="1418" w:header="567" w:footer="596" w:gutter="0"/>
          <w:cols w:space="708"/>
          <w:docGrid w:linePitch="360"/>
        </w:sectPr>
      </w:pPr>
    </w:p>
    <w:p w14:paraId="7C2284D8"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534F598F" w14:textId="77777777" w:rsidR="00A0468F" w:rsidRPr="00252358" w:rsidRDefault="00A0468F" w:rsidP="00252358"/>
    <w:p w14:paraId="262BA854"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73E56F23" w14:textId="77777777" w:rsidR="00A0468F" w:rsidRDefault="00A0468F" w:rsidP="00EB2A75">
      <w:pPr>
        <w:spacing w:after="120"/>
        <w:rPr>
          <w:rFonts w:ascii="Arial" w:hAnsi="Arial" w:cs="Arial"/>
        </w:rPr>
      </w:pPr>
    </w:p>
    <w:p w14:paraId="43E57CA3" w14:textId="77777777" w:rsidR="00B75766" w:rsidRDefault="00A0468F">
      <w:pPr>
        <w:spacing w:before="225" w:after="225" w:line="240" w:lineRule="auto"/>
        <w:jc w:val="center"/>
      </w:pPr>
      <w:r>
        <w:rPr>
          <w:rFonts w:ascii="Arial" w:hAnsi="Arial" w:cs="Arial"/>
          <w:b/>
          <w:bCs/>
          <w:color w:val="000000"/>
          <w:sz w:val="24"/>
          <w:szCs w:val="24"/>
        </w:rPr>
        <w:t>MENIČNA IZJAVA</w:t>
      </w:r>
    </w:p>
    <w:p w14:paraId="55EB5AD8" w14:textId="77777777" w:rsidR="00B75766" w:rsidRDefault="00A0468F">
      <w:pPr>
        <w:spacing w:before="225" w:after="225" w:line="240" w:lineRule="auto"/>
        <w:jc w:val="center"/>
      </w:pPr>
      <w:r>
        <w:rPr>
          <w:rFonts w:ascii="Arial" w:hAnsi="Arial" w:cs="Arial"/>
          <w:color w:val="000000"/>
          <w:sz w:val="21"/>
          <w:szCs w:val="21"/>
        </w:rPr>
        <w:t>s pooblastilom za izpolnitev in unovčenje menice</w:t>
      </w:r>
    </w:p>
    <w:p w14:paraId="4109044F" w14:textId="77777777" w:rsidR="00B75766" w:rsidRDefault="00A0468F">
      <w:pPr>
        <w:spacing w:before="225" w:after="225" w:line="240" w:lineRule="auto"/>
        <w:jc w:val="both"/>
      </w:pPr>
      <w:r>
        <w:rPr>
          <w:rFonts w:ascii="Arial" w:hAnsi="Arial" w:cs="Arial"/>
          <w:color w:val="000000"/>
          <w:sz w:val="18"/>
          <w:szCs w:val="18"/>
        </w:rPr>
        <w:t> </w:t>
      </w:r>
    </w:p>
    <w:p w14:paraId="11F71D80" w14:textId="77777777" w:rsidR="00B75766" w:rsidRDefault="00A0468F">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50335FF6" w14:textId="77777777" w:rsidR="00B75766" w:rsidRDefault="00A0468F">
      <w:pPr>
        <w:spacing w:before="225" w:after="225" w:line="240" w:lineRule="auto"/>
        <w:jc w:val="both"/>
      </w:pPr>
      <w:r>
        <w:rPr>
          <w:rFonts w:ascii="Arial" w:hAnsi="Arial" w:cs="Arial"/>
          <w:b/>
          <w:bCs/>
          <w:color w:val="000000"/>
          <w:sz w:val="18"/>
          <w:szCs w:val="18"/>
        </w:rPr>
        <w:t>SANACIJA IN PRILAGODITVE STREH TER IZVEDBA SONČNIH ELEKTRARN, </w:t>
      </w:r>
      <w:r>
        <w:rPr>
          <w:rFonts w:ascii="Arial" w:hAnsi="Arial" w:cs="Arial"/>
          <w:color w:val="000000"/>
          <w:sz w:val="18"/>
          <w:szCs w:val="18"/>
        </w:rPr>
        <w:t>16-12/15</w:t>
      </w:r>
    </w:p>
    <w:p w14:paraId="5DF53D80" w14:textId="77777777" w:rsidR="00B75766" w:rsidRDefault="00A0468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4454F3D" w14:textId="77777777" w:rsidR="00B75766" w:rsidRDefault="00A0468F">
      <w:pPr>
        <w:spacing w:before="225" w:after="225" w:line="240" w:lineRule="auto"/>
        <w:jc w:val="both"/>
      </w:pPr>
      <w:r>
        <w:rPr>
          <w:rFonts w:ascii="Arial" w:hAnsi="Arial" w:cs="Arial"/>
          <w:color w:val="000000"/>
          <w:sz w:val="18"/>
          <w:szCs w:val="18"/>
        </w:rPr>
        <w:t> </w:t>
      </w:r>
    </w:p>
    <w:p w14:paraId="11FD94AE" w14:textId="77777777" w:rsidR="00B75766" w:rsidRDefault="00A0468F">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z DDV</w:t>
      </w:r>
    </w:p>
    <w:p w14:paraId="483D8F8F" w14:textId="77777777" w:rsidR="00B75766" w:rsidRDefault="00A0468F">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CB92B33" w14:textId="77777777" w:rsidR="00B75766" w:rsidRDefault="00A0468F">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66BB43F4" w14:textId="77777777" w:rsidR="00B75766" w:rsidRDefault="00A0468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92ACE5E" w14:textId="77777777" w:rsidR="00B75766" w:rsidRDefault="00A0468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A3BC71D" w14:textId="77777777" w:rsidR="00B75766" w:rsidRDefault="00A0468F">
      <w:pPr>
        <w:spacing w:before="225" w:after="225" w:line="240" w:lineRule="auto"/>
        <w:jc w:val="both"/>
      </w:pPr>
      <w:r>
        <w:rPr>
          <w:rFonts w:ascii="Arial" w:hAnsi="Arial" w:cs="Arial"/>
          <w:color w:val="000000"/>
          <w:sz w:val="18"/>
          <w:szCs w:val="18"/>
        </w:rPr>
        <w:t>Priloga: </w:t>
      </w:r>
    </w:p>
    <w:p w14:paraId="22526AA5" w14:textId="77777777" w:rsidR="00B75766" w:rsidRDefault="00A0468F">
      <w:pPr>
        <w:spacing w:before="225" w:after="225" w:line="240" w:lineRule="auto"/>
        <w:jc w:val="both"/>
      </w:pPr>
      <w:r>
        <w:rPr>
          <w:rFonts w:ascii="Arial" w:hAnsi="Arial" w:cs="Arial"/>
          <w:color w:val="000000"/>
          <w:sz w:val="18"/>
          <w:szCs w:val="18"/>
        </w:rPr>
        <w:t>- bianco menica, podpisana in žigosana</w:t>
      </w:r>
    </w:p>
    <w:p w14:paraId="4ED1FDE1" w14:textId="77777777" w:rsidR="00B75766" w:rsidRDefault="00A0468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75766" w14:paraId="390BF7D3" w14:textId="77777777">
        <w:tc>
          <w:tcPr>
            <w:tcW w:w="2500" w:type="pct"/>
            <w:tcMar>
              <w:top w:w="75" w:type="dxa"/>
              <w:bottom w:w="75" w:type="dxa"/>
            </w:tcMar>
            <w:vAlign w:val="center"/>
          </w:tcPr>
          <w:p w14:paraId="69057495" w14:textId="77777777" w:rsidR="00B75766" w:rsidRDefault="00A0468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565BC9" w14:textId="77777777" w:rsidR="00B75766" w:rsidRDefault="00A0468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75766" w14:paraId="095C347F" w14:textId="77777777">
        <w:tc>
          <w:tcPr>
            <w:tcW w:w="2500" w:type="pct"/>
            <w:tcMar>
              <w:top w:w="75" w:type="dxa"/>
              <w:bottom w:w="75" w:type="dxa"/>
            </w:tcMar>
            <w:vAlign w:val="center"/>
          </w:tcPr>
          <w:p w14:paraId="1B2F3046" w14:textId="77777777" w:rsidR="00B75766" w:rsidRDefault="00A0468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5BA001" w14:textId="77777777" w:rsidR="00B75766" w:rsidRDefault="00B75766"/>
          <w:p w14:paraId="62163781" w14:textId="77777777" w:rsidR="00B75766" w:rsidRDefault="00A0468F">
            <w:pPr>
              <w:jc w:val="center"/>
            </w:pPr>
            <w:r>
              <w:rPr>
                <w:rFonts w:ascii="Arial" w:hAnsi="Arial" w:cs="Arial"/>
                <w:color w:val="A9A9A9"/>
                <w:position w:val="-2"/>
                <w:sz w:val="18"/>
                <w:szCs w:val="18"/>
              </w:rPr>
              <w:t>(žig in podpis)</w:t>
            </w:r>
          </w:p>
        </w:tc>
      </w:tr>
    </w:tbl>
    <w:p w14:paraId="31569D71" w14:textId="77777777" w:rsidR="00B75766" w:rsidRDefault="00A0468F">
      <w:pPr>
        <w:spacing w:before="225" w:after="225" w:line="240" w:lineRule="auto"/>
        <w:jc w:val="both"/>
      </w:pPr>
      <w:r>
        <w:rPr>
          <w:rFonts w:ascii="Arial" w:hAnsi="Arial" w:cs="Arial"/>
          <w:color w:val="000000"/>
          <w:sz w:val="18"/>
          <w:szCs w:val="18"/>
        </w:rPr>
        <w:t> </w:t>
      </w:r>
    </w:p>
    <w:p w14:paraId="62E2BF75" w14:textId="77777777" w:rsidR="00B75766" w:rsidRDefault="00A0468F">
      <w:pPr>
        <w:spacing w:before="225" w:after="225" w:line="240" w:lineRule="auto"/>
        <w:jc w:val="both"/>
      </w:pPr>
      <w:r>
        <w:rPr>
          <w:rFonts w:ascii="Arial" w:hAnsi="Arial" w:cs="Arial"/>
          <w:color w:val="000000"/>
          <w:sz w:val="18"/>
          <w:szCs w:val="18"/>
        </w:rPr>
        <w:t> </w:t>
      </w:r>
    </w:p>
    <w:p w14:paraId="2FD7C951" w14:textId="77777777" w:rsidR="00B75766" w:rsidRDefault="00B75766">
      <w:pPr>
        <w:sectPr w:rsidR="00B75766" w:rsidSect="006E7A2B">
          <w:footerReference w:type="default" r:id="rId23"/>
          <w:pgSz w:w="11906" w:h="16838"/>
          <w:pgMar w:top="1418" w:right="1418" w:bottom="1418" w:left="1418" w:header="567" w:footer="596" w:gutter="0"/>
          <w:cols w:space="708"/>
          <w:docGrid w:linePitch="360"/>
        </w:sectPr>
      </w:pPr>
    </w:p>
    <w:p w14:paraId="0452EBCA" w14:textId="77777777" w:rsidR="00A0468F" w:rsidRPr="00116091" w:rsidRDefault="00A0468F"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C2C632B" w14:textId="77777777" w:rsidR="00A0468F" w:rsidRDefault="00A0468F" w:rsidP="00AC0380">
      <w:pPr>
        <w:rPr>
          <w:rFonts w:ascii="Arial" w:hAnsi="Arial" w:cs="Arial"/>
        </w:rPr>
      </w:pPr>
    </w:p>
    <w:p w14:paraId="762F6A2C" w14:textId="77777777" w:rsidR="00B75766" w:rsidRDefault="00A0468F">
      <w:pPr>
        <w:spacing w:before="225" w:after="225" w:line="240" w:lineRule="auto"/>
        <w:jc w:val="center"/>
      </w:pPr>
      <w:r>
        <w:rPr>
          <w:rFonts w:ascii="Arial" w:hAnsi="Arial" w:cs="Arial"/>
          <w:color w:val="000000"/>
          <w:sz w:val="18"/>
          <w:szCs w:val="18"/>
        </w:rPr>
        <w:t>sklenjena med</w:t>
      </w:r>
    </w:p>
    <w:p w14:paraId="14090163" w14:textId="77777777" w:rsidR="00B75766" w:rsidRDefault="00A0468F">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B75766" w14:paraId="68B48B6B" w14:textId="77777777">
        <w:tc>
          <w:tcPr>
            <w:tcW w:w="3300" w:type="dxa"/>
            <w:tcMar>
              <w:top w:w="0" w:type="auto"/>
              <w:bottom w:w="0" w:type="auto"/>
            </w:tcMar>
            <w:vAlign w:val="center"/>
          </w:tcPr>
          <w:p w14:paraId="3886FFEB" w14:textId="77777777" w:rsidR="00B75766" w:rsidRDefault="00A0468F">
            <w:r>
              <w:rPr>
                <w:rFonts w:ascii="Arial" w:hAnsi="Arial" w:cs="Arial"/>
                <w:color w:val="000000"/>
                <w:position w:val="-2"/>
                <w:sz w:val="18"/>
                <w:szCs w:val="18"/>
              </w:rPr>
              <w:t>Matična številka:</w:t>
            </w:r>
          </w:p>
        </w:tc>
        <w:tc>
          <w:tcPr>
            <w:tcW w:w="0" w:type="auto"/>
            <w:tcMar>
              <w:top w:w="0" w:type="auto"/>
              <w:bottom w:w="0" w:type="auto"/>
            </w:tcMar>
            <w:vAlign w:val="center"/>
          </w:tcPr>
          <w:p w14:paraId="2E14A2C1" w14:textId="77777777" w:rsidR="00B75766" w:rsidRDefault="00A0468F">
            <w:r>
              <w:rPr>
                <w:rFonts w:ascii="Arial" w:hAnsi="Arial" w:cs="Arial"/>
                <w:color w:val="000000"/>
                <w:position w:val="-2"/>
                <w:sz w:val="18"/>
                <w:szCs w:val="18"/>
              </w:rPr>
              <w:t>5054621000</w:t>
            </w:r>
          </w:p>
        </w:tc>
      </w:tr>
      <w:tr w:rsidR="00B75766" w14:paraId="3D1923E2" w14:textId="77777777">
        <w:tc>
          <w:tcPr>
            <w:tcW w:w="3300" w:type="dxa"/>
            <w:tcMar>
              <w:top w:w="0" w:type="auto"/>
              <w:bottom w:w="0" w:type="auto"/>
            </w:tcMar>
            <w:vAlign w:val="center"/>
          </w:tcPr>
          <w:p w14:paraId="715588BF" w14:textId="77777777" w:rsidR="00B75766" w:rsidRDefault="00A0468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96BF168" w14:textId="77777777" w:rsidR="00B75766" w:rsidRDefault="00A0468F">
            <w:r>
              <w:rPr>
                <w:rFonts w:ascii="Arial" w:hAnsi="Arial" w:cs="Arial"/>
                <w:color w:val="000000"/>
                <w:position w:val="-2"/>
                <w:sz w:val="18"/>
                <w:szCs w:val="18"/>
              </w:rPr>
              <w:t>SI 82657106</w:t>
            </w:r>
          </w:p>
        </w:tc>
      </w:tr>
      <w:tr w:rsidR="00B75766" w14:paraId="668DF6D8" w14:textId="77777777">
        <w:tc>
          <w:tcPr>
            <w:tcW w:w="3300" w:type="dxa"/>
            <w:tcMar>
              <w:top w:w="0" w:type="auto"/>
              <w:bottom w:w="0" w:type="auto"/>
            </w:tcMar>
            <w:vAlign w:val="center"/>
          </w:tcPr>
          <w:p w14:paraId="08826DBF" w14:textId="77777777" w:rsidR="00B75766" w:rsidRDefault="00A0468F">
            <w:r>
              <w:rPr>
                <w:rFonts w:ascii="Arial" w:hAnsi="Arial" w:cs="Arial"/>
                <w:color w:val="000000"/>
                <w:position w:val="-2"/>
                <w:sz w:val="18"/>
                <w:szCs w:val="18"/>
              </w:rPr>
              <w:t>Transakcijski račun (TRR):</w:t>
            </w:r>
          </w:p>
        </w:tc>
        <w:tc>
          <w:tcPr>
            <w:tcW w:w="0" w:type="auto"/>
            <w:tcMar>
              <w:top w:w="0" w:type="auto"/>
              <w:bottom w:w="0" w:type="auto"/>
            </w:tcMar>
            <w:vAlign w:val="center"/>
          </w:tcPr>
          <w:p w14:paraId="0EB8E74C" w14:textId="77777777" w:rsidR="00B75766" w:rsidRDefault="00A0468F">
            <w:r>
              <w:rPr>
                <w:rFonts w:ascii="Arial" w:hAnsi="Arial" w:cs="Arial"/>
                <w:color w:val="000000"/>
                <w:position w:val="-2"/>
                <w:sz w:val="18"/>
                <w:szCs w:val="18"/>
              </w:rPr>
              <w:t>SI56 0110 0603 0278 379</w:t>
            </w:r>
          </w:p>
        </w:tc>
      </w:tr>
    </w:tbl>
    <w:p w14:paraId="6F43AB0F" w14:textId="77777777" w:rsidR="00B75766" w:rsidRDefault="00B75766"/>
    <w:p w14:paraId="1206628D" w14:textId="77777777" w:rsidR="00B75766" w:rsidRDefault="00A0468F">
      <w:pPr>
        <w:spacing w:before="225" w:after="225" w:line="240" w:lineRule="auto"/>
        <w:jc w:val="center"/>
      </w:pPr>
      <w:r>
        <w:rPr>
          <w:rFonts w:ascii="Arial" w:hAnsi="Arial" w:cs="Arial"/>
          <w:color w:val="000000"/>
          <w:sz w:val="18"/>
          <w:szCs w:val="18"/>
        </w:rPr>
        <w:t>in</w:t>
      </w:r>
    </w:p>
    <w:p w14:paraId="19FF77B1" w14:textId="77777777" w:rsidR="00B75766" w:rsidRDefault="00A0468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75766" w14:paraId="13F4D582" w14:textId="77777777">
        <w:tc>
          <w:tcPr>
            <w:tcW w:w="3300" w:type="dxa"/>
            <w:tcMar>
              <w:top w:w="0" w:type="auto"/>
              <w:bottom w:w="0" w:type="auto"/>
            </w:tcMar>
            <w:vAlign w:val="center"/>
          </w:tcPr>
          <w:p w14:paraId="789F8B2D" w14:textId="77777777" w:rsidR="00B75766" w:rsidRDefault="00A0468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BAB414D" w14:textId="77777777" w:rsidR="00B75766" w:rsidRDefault="00A0468F">
            <w:r>
              <w:rPr>
                <w:rFonts w:ascii="Arial" w:hAnsi="Arial" w:cs="Arial"/>
                <w:color w:val="000000"/>
                <w:position w:val="-2"/>
                <w:sz w:val="18"/>
                <w:szCs w:val="18"/>
              </w:rPr>
              <w:t> </w:t>
            </w:r>
          </w:p>
        </w:tc>
      </w:tr>
      <w:tr w:rsidR="00B75766" w14:paraId="1BBBAA77" w14:textId="77777777">
        <w:tc>
          <w:tcPr>
            <w:tcW w:w="3300" w:type="dxa"/>
            <w:tcMar>
              <w:top w:w="0" w:type="auto"/>
              <w:bottom w:w="0" w:type="auto"/>
            </w:tcMar>
            <w:vAlign w:val="center"/>
          </w:tcPr>
          <w:p w14:paraId="32AF87FC" w14:textId="77777777" w:rsidR="00B75766" w:rsidRDefault="00A0468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300AB63" w14:textId="77777777" w:rsidR="00B75766" w:rsidRDefault="00A0468F">
            <w:r>
              <w:rPr>
                <w:rFonts w:ascii="Arial" w:hAnsi="Arial" w:cs="Arial"/>
                <w:color w:val="000000"/>
                <w:position w:val="-2"/>
                <w:sz w:val="18"/>
                <w:szCs w:val="18"/>
              </w:rPr>
              <w:t> </w:t>
            </w:r>
          </w:p>
        </w:tc>
      </w:tr>
      <w:tr w:rsidR="00B75766" w14:paraId="769F4347" w14:textId="77777777">
        <w:tc>
          <w:tcPr>
            <w:tcW w:w="3300" w:type="dxa"/>
            <w:tcMar>
              <w:top w:w="0" w:type="auto"/>
              <w:bottom w:w="0" w:type="auto"/>
            </w:tcMar>
            <w:vAlign w:val="center"/>
          </w:tcPr>
          <w:p w14:paraId="0987653C" w14:textId="77777777" w:rsidR="00B75766" w:rsidRDefault="00A0468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A4365A5" w14:textId="77777777" w:rsidR="00B75766" w:rsidRDefault="00A0468F">
            <w:r>
              <w:rPr>
                <w:rFonts w:ascii="Arial" w:hAnsi="Arial" w:cs="Arial"/>
                <w:color w:val="000000"/>
                <w:position w:val="-2"/>
                <w:sz w:val="18"/>
                <w:szCs w:val="18"/>
              </w:rPr>
              <w:t> </w:t>
            </w:r>
          </w:p>
        </w:tc>
      </w:tr>
    </w:tbl>
    <w:p w14:paraId="56E500EA" w14:textId="77777777" w:rsidR="00B75766" w:rsidRDefault="00A0468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A60F03E" w14:textId="77777777" w:rsidR="00B75766" w:rsidRDefault="00A0468F">
      <w:pPr>
        <w:spacing w:before="225" w:after="225" w:line="240" w:lineRule="auto"/>
        <w:jc w:val="both"/>
      </w:pPr>
      <w:r>
        <w:rPr>
          <w:rFonts w:ascii="Arial" w:hAnsi="Arial" w:cs="Arial"/>
          <w:b/>
          <w:bCs/>
          <w:color w:val="000000"/>
          <w:sz w:val="18"/>
          <w:szCs w:val="18"/>
        </w:rPr>
        <w:t>I. UVODNE DOLOČBE</w:t>
      </w:r>
    </w:p>
    <w:p w14:paraId="63ED4F31" w14:textId="77777777" w:rsidR="00B75766" w:rsidRDefault="00A0468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75766" w14:paraId="21B73058" w14:textId="77777777">
        <w:tc>
          <w:tcPr>
            <w:tcW w:w="0" w:type="auto"/>
            <w:tcMar>
              <w:top w:w="0" w:type="auto"/>
              <w:bottom w:w="0" w:type="auto"/>
            </w:tcMar>
          </w:tcPr>
          <w:p w14:paraId="2203EE62" w14:textId="77777777" w:rsidR="00B75766" w:rsidRDefault="00A0468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75766" w14:paraId="5ACD8D29" w14:textId="77777777">
              <w:tc>
                <w:tcPr>
                  <w:tcW w:w="0" w:type="auto"/>
                  <w:tcMar>
                    <w:top w:w="0" w:type="auto"/>
                    <w:bottom w:w="0" w:type="auto"/>
                  </w:tcMar>
                </w:tcPr>
                <w:p w14:paraId="0BDCE871" w14:textId="77777777" w:rsidR="00B75766" w:rsidRDefault="00A0468F">
                  <w:pPr>
                    <w:numPr>
                      <w:ilvl w:val="0"/>
                      <w:numId w:val="3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4CDEB6D" w14:textId="77777777" w:rsidR="00B75766" w:rsidRDefault="00A0468F">
                  <w:pPr>
                    <w:numPr>
                      <w:ilvl w:val="0"/>
                      <w:numId w:val="3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AAD528F" w14:textId="77777777" w:rsidR="00B75766" w:rsidRDefault="00B75766"/>
          <w:p w14:paraId="77DE39AF" w14:textId="77777777" w:rsidR="00B75766" w:rsidRDefault="00A0468F">
            <w:pPr>
              <w:spacing w:before="225" w:after="225"/>
              <w:jc w:val="both"/>
              <w:rPr>
                <w:rFonts w:ascii="Arial" w:hAnsi="Arial" w:cs="Arial"/>
                <w:color w:val="000000"/>
                <w:sz w:val="18"/>
                <w:szCs w:val="18"/>
              </w:rPr>
            </w:pPr>
            <w:r>
              <w:rPr>
                <w:rFonts w:ascii="Arial" w:hAnsi="Arial" w:cs="Arial"/>
                <w:color w:val="000000"/>
                <w:sz w:val="18"/>
                <w:szCs w:val="18"/>
              </w:rPr>
              <w:t xml:space="preserve">izbran </w:t>
            </w:r>
            <w:r w:rsidR="00AE0A2D">
              <w:rPr>
                <w:rFonts w:ascii="Arial" w:hAnsi="Arial" w:cs="Arial"/>
                <w:color w:val="000000"/>
                <w:sz w:val="18"/>
                <w:szCs w:val="18"/>
              </w:rPr>
              <w:t>izvajalec</w:t>
            </w:r>
            <w:r>
              <w:rPr>
                <w:rFonts w:ascii="Arial" w:hAnsi="Arial" w:cs="Arial"/>
                <w:color w:val="000000"/>
                <w:sz w:val="18"/>
                <w:szCs w:val="18"/>
              </w:rPr>
              <w:t xml:space="preserve"> v okviru omenjenega javnega naročila, zaradi česar se sklepa predmetna pogodba.</w:t>
            </w:r>
          </w:p>
          <w:p w14:paraId="016293F5" w14:textId="71B740DD" w:rsidR="009B3275" w:rsidRPr="00A1623A" w:rsidRDefault="009B3275" w:rsidP="009B3275">
            <w:pPr>
              <w:spacing w:before="225" w:after="225"/>
              <w:jc w:val="both"/>
            </w:pPr>
            <w:r w:rsidRPr="00A1623A">
              <w:rPr>
                <w:rFonts w:ascii="Arial" w:hAnsi="Arial" w:cs="Arial"/>
                <w:sz w:val="18"/>
                <w:szCs w:val="18"/>
              </w:rPr>
              <w:t>Investicija naročnika: "Izvedba sončne elektrarne - Bolnišnica Novo mesto" je bila prijavljena na javni razpis za sofinanciranje izgradnje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 (C1 K1), naložbe "Proizvodnja elektrike iz obnovljivih virov energije".</w:t>
            </w:r>
          </w:p>
          <w:p w14:paraId="3DD2DD78" w14:textId="77777777" w:rsidR="009B3275" w:rsidRPr="00A1623A" w:rsidRDefault="009B3275" w:rsidP="009B3275">
            <w:pPr>
              <w:spacing w:before="225" w:after="225"/>
              <w:jc w:val="both"/>
            </w:pPr>
            <w:r w:rsidRPr="00A1623A">
              <w:rPr>
                <w:rFonts w:ascii="Arial" w:hAnsi="Arial" w:cs="Arial"/>
                <w:sz w:val="18"/>
                <w:szCs w:val="18"/>
              </w:rPr>
              <w:t>Za investicijo naj bi bil odobren finančni prispevek iz Sklada NOO. </w:t>
            </w:r>
          </w:p>
          <w:p w14:paraId="5D8718AA" w14:textId="77777777" w:rsidR="009B3275" w:rsidRPr="00A1623A" w:rsidRDefault="009B3275" w:rsidP="009B3275">
            <w:pPr>
              <w:spacing w:before="225" w:after="225"/>
              <w:jc w:val="both"/>
            </w:pPr>
            <w:r w:rsidRPr="00A1623A">
              <w:rPr>
                <w:rFonts w:ascii="Arial" w:hAnsi="Arial" w:cs="Arial"/>
                <w:sz w:val="18"/>
                <w:szCs w:val="18"/>
              </w:rPr>
              <w:t>Sredstva sofinanciranja bodo predvidoma zagotovljena na proračunski postavki: − 230216 C1K1IE Proizvodnja elektrike iz obnovljivih virov energije-NOO-MOPE-posojilo. Projekt delno financira Evropska unija, in sicer iz sredstev sklada za okrevanje in odpornost, ki je proračunski sklad za čas izvajanja NOO. Projekt se izvaja v okviru Mehanizma. </w:t>
            </w:r>
          </w:p>
          <w:p w14:paraId="22CA0F6C" w14:textId="0A83C425" w:rsidR="009B3275" w:rsidRPr="00A1623A" w:rsidRDefault="009B3275" w:rsidP="009B3275">
            <w:pPr>
              <w:spacing w:before="225" w:after="225"/>
              <w:jc w:val="both"/>
            </w:pPr>
            <w:r w:rsidRPr="00A1623A">
              <w:rPr>
                <w:rFonts w:ascii="Arial" w:hAnsi="Arial" w:cs="Arial"/>
                <w:sz w:val="18"/>
                <w:szCs w:val="18"/>
              </w:rPr>
              <w:t>Upravičeni stroški projekta so:</w:t>
            </w:r>
          </w:p>
          <w:tbl>
            <w:tblPr>
              <w:tblStyle w:val="NormalTablePHPDOCX"/>
              <w:tblW w:w="0" w:type="auto"/>
              <w:tblInd w:w="108" w:type="dxa"/>
              <w:tblLook w:val="04A0" w:firstRow="1" w:lastRow="0" w:firstColumn="1" w:lastColumn="0" w:noHBand="0" w:noVBand="1"/>
            </w:tblPr>
            <w:tblGrid>
              <w:gridCol w:w="8638"/>
            </w:tblGrid>
            <w:tr w:rsidR="00A1623A" w:rsidRPr="00A1623A" w14:paraId="1A4D41C0" w14:textId="77777777" w:rsidTr="0008044B">
              <w:tc>
                <w:tcPr>
                  <w:tcW w:w="0" w:type="auto"/>
                  <w:tcMar>
                    <w:top w:w="0" w:type="auto"/>
                    <w:bottom w:w="0" w:type="auto"/>
                  </w:tcMar>
                </w:tcPr>
                <w:p w14:paraId="3CBE57A9" w14:textId="77777777" w:rsidR="009B3275" w:rsidRPr="00A1623A" w:rsidRDefault="009B3275" w:rsidP="009B3275">
                  <w:pPr>
                    <w:numPr>
                      <w:ilvl w:val="0"/>
                      <w:numId w:val="13"/>
                    </w:numPr>
                    <w:rPr>
                      <w:rFonts w:ascii="Arial" w:hAnsi="Arial" w:cs="Arial"/>
                      <w:sz w:val="18"/>
                      <w:szCs w:val="18"/>
                    </w:rPr>
                  </w:pPr>
                  <w:r w:rsidRPr="00A1623A">
                    <w:rPr>
                      <w:rFonts w:ascii="Arial" w:hAnsi="Arial" w:cs="Arial"/>
                      <w:sz w:val="18"/>
                      <w:szCs w:val="18"/>
                    </w:rPr>
                    <w:t>nakup in vgradnja naprave za samooskrbo,</w:t>
                  </w:r>
                </w:p>
                <w:p w14:paraId="6D35B56D" w14:textId="77777777" w:rsidR="009B3275" w:rsidRPr="00A1623A" w:rsidRDefault="009B3275" w:rsidP="009B3275">
                  <w:pPr>
                    <w:numPr>
                      <w:ilvl w:val="0"/>
                      <w:numId w:val="13"/>
                    </w:numPr>
                    <w:rPr>
                      <w:rFonts w:ascii="Arial" w:hAnsi="Arial" w:cs="Arial"/>
                      <w:sz w:val="18"/>
                      <w:szCs w:val="18"/>
                    </w:rPr>
                  </w:pPr>
                  <w:r w:rsidRPr="00A1623A">
                    <w:rPr>
                      <w:rFonts w:ascii="Arial" w:hAnsi="Arial" w:cs="Arial"/>
                      <w:sz w:val="18"/>
                      <w:szCs w:val="18"/>
                    </w:rPr>
                    <w:t>nakup in vgradnja baterijskega hranilnika energije,</w:t>
                  </w:r>
                </w:p>
                <w:p w14:paraId="407DF7EE" w14:textId="77777777" w:rsidR="009B3275" w:rsidRPr="00A1623A" w:rsidRDefault="009B3275" w:rsidP="009B3275">
                  <w:pPr>
                    <w:numPr>
                      <w:ilvl w:val="0"/>
                      <w:numId w:val="13"/>
                    </w:numPr>
                    <w:rPr>
                      <w:rFonts w:ascii="Arial" w:hAnsi="Arial" w:cs="Arial"/>
                      <w:sz w:val="18"/>
                      <w:szCs w:val="18"/>
                    </w:rPr>
                  </w:pPr>
                  <w:r w:rsidRPr="00A1623A">
                    <w:rPr>
                      <w:rFonts w:ascii="Arial" w:hAnsi="Arial" w:cs="Arial"/>
                      <w:sz w:val="18"/>
                      <w:szCs w:val="18"/>
                    </w:rPr>
                    <w:t xml:space="preserve">pripadajoča električna inštalacija in oprema, vključno s transformatorsko postajo, če je  le-ta zahtevana s strani </w:t>
                  </w:r>
                  <w:proofErr w:type="spellStart"/>
                  <w:r w:rsidRPr="00A1623A">
                    <w:rPr>
                      <w:rFonts w:ascii="Arial" w:hAnsi="Arial" w:cs="Arial"/>
                      <w:sz w:val="18"/>
                      <w:szCs w:val="18"/>
                    </w:rPr>
                    <w:t>soglasodajalca</w:t>
                  </w:r>
                  <w:proofErr w:type="spellEnd"/>
                  <w:r w:rsidRPr="00A1623A">
                    <w:rPr>
                      <w:rFonts w:ascii="Arial" w:hAnsi="Arial" w:cs="Arial"/>
                      <w:sz w:val="18"/>
                      <w:szCs w:val="18"/>
                    </w:rPr>
                    <w:t xml:space="preserve"> za priklop naprave za samooskrbo,</w:t>
                  </w:r>
                </w:p>
                <w:p w14:paraId="1479E1AE" w14:textId="77777777" w:rsidR="009B3275" w:rsidRPr="00A1623A" w:rsidRDefault="009B3275" w:rsidP="009B3275">
                  <w:pPr>
                    <w:numPr>
                      <w:ilvl w:val="0"/>
                      <w:numId w:val="13"/>
                    </w:numPr>
                    <w:rPr>
                      <w:rFonts w:ascii="Arial" w:hAnsi="Arial" w:cs="Arial"/>
                      <w:sz w:val="18"/>
                      <w:szCs w:val="18"/>
                    </w:rPr>
                  </w:pPr>
                  <w:r w:rsidRPr="00A1623A">
                    <w:rPr>
                      <w:rFonts w:ascii="Arial" w:hAnsi="Arial" w:cs="Arial"/>
                      <w:sz w:val="18"/>
                      <w:szCs w:val="18"/>
                    </w:rPr>
                    <w:t>priprava in izvedba gradbenih, obrtniških in instalacijskih del, ki so potrebni za izvedbo projekta.</w:t>
                  </w:r>
                </w:p>
                <w:p w14:paraId="28D9F851" w14:textId="77777777" w:rsidR="009B3275" w:rsidRPr="00A1623A" w:rsidRDefault="009B3275" w:rsidP="009B3275">
                  <w:pPr>
                    <w:rPr>
                      <w:rFonts w:ascii="Arial" w:hAnsi="Arial" w:cs="Arial"/>
                      <w:sz w:val="18"/>
                      <w:szCs w:val="18"/>
                    </w:rPr>
                  </w:pPr>
                </w:p>
                <w:p w14:paraId="3A28A1E1" w14:textId="77777777" w:rsidR="009B3275" w:rsidRPr="00A1623A" w:rsidRDefault="009B3275" w:rsidP="009B3275">
                  <w:pPr>
                    <w:rPr>
                      <w:rFonts w:ascii="Arial" w:hAnsi="Arial" w:cs="Arial"/>
                      <w:sz w:val="18"/>
                      <w:szCs w:val="18"/>
                    </w:rPr>
                  </w:pPr>
                  <w:r w:rsidRPr="00A1623A">
                    <w:rPr>
                      <w:rFonts w:ascii="Arial" w:hAnsi="Arial" w:cs="Arial"/>
                      <w:sz w:val="18"/>
                      <w:szCs w:val="18"/>
                    </w:rPr>
                    <w:t>Investicija: "Izvedba sončne elektrarne - Bolnišnica Novo mesto" je bila prijavljena na javni razpis za sofinanciranje izgradnje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w:t>
                  </w:r>
                </w:p>
                <w:p w14:paraId="7FBC265B" w14:textId="615A9472" w:rsidR="009B3275" w:rsidRPr="00A1623A" w:rsidRDefault="009B3275" w:rsidP="009B3275">
                  <w:pPr>
                    <w:spacing w:before="225" w:after="225"/>
                    <w:jc w:val="both"/>
                  </w:pPr>
                  <w:r w:rsidRPr="00A1623A">
                    <w:rPr>
                      <w:rFonts w:ascii="Arial" w:hAnsi="Arial" w:cs="Arial"/>
                      <w:sz w:val="18"/>
                      <w:szCs w:val="18"/>
                    </w:rPr>
                    <w:t xml:space="preserve">Pogodba se sklepa pod </w:t>
                  </w:r>
                  <w:proofErr w:type="spellStart"/>
                  <w:r w:rsidRPr="00A1623A">
                    <w:rPr>
                      <w:rFonts w:ascii="Arial" w:hAnsi="Arial" w:cs="Arial"/>
                      <w:sz w:val="18"/>
                      <w:szCs w:val="18"/>
                    </w:rPr>
                    <w:t>odložnim</w:t>
                  </w:r>
                  <w:proofErr w:type="spellEnd"/>
                  <w:r w:rsidRPr="00A1623A">
                    <w:rPr>
                      <w:rFonts w:ascii="Arial" w:hAnsi="Arial" w:cs="Arial"/>
                      <w:sz w:val="18"/>
                      <w:szCs w:val="18"/>
                    </w:rPr>
                    <w:t xml:space="preserve"> pogojem, da bo naročnik zagotovil finančna sredstva za lastno udeležbo in sredstva za sofinanciranje izgradnje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 (C1 K1), naložbe "Proizvodnja elektrike iz obnovljivih virov energije" iz sklada NOO. </w:t>
                  </w:r>
                </w:p>
                <w:p w14:paraId="701865B8" w14:textId="78ACE2AC" w:rsidR="009B3275" w:rsidRPr="00A1623A" w:rsidRDefault="009B3275" w:rsidP="009B3275">
                  <w:pPr>
                    <w:spacing w:before="225" w:after="225"/>
                    <w:jc w:val="both"/>
                  </w:pPr>
                  <w:r w:rsidRPr="00A1623A">
                    <w:rPr>
                      <w:rFonts w:ascii="Arial" w:hAnsi="Arial" w:cs="Arial"/>
                      <w:sz w:val="18"/>
                      <w:szCs w:val="18"/>
                    </w:rPr>
                    <w:t xml:space="preserve">V kolikor naročnik pri zagotovitvi sredstev iz kakršnegakoli razloga ne bo uspešen, </w:t>
                  </w:r>
                  <w:r w:rsidR="00470EAC" w:rsidRPr="00A1623A">
                    <w:rPr>
                      <w:rFonts w:ascii="Arial" w:hAnsi="Arial" w:cs="Arial"/>
                      <w:sz w:val="18"/>
                      <w:szCs w:val="18"/>
                    </w:rPr>
                    <w:t>izvajalec</w:t>
                  </w:r>
                  <w:r w:rsidRPr="00A1623A">
                    <w:rPr>
                      <w:rFonts w:ascii="Arial" w:hAnsi="Arial" w:cs="Arial"/>
                      <w:sz w:val="18"/>
                      <w:szCs w:val="18"/>
                    </w:rPr>
                    <w:t xml:space="preserve"> iz tega naslova ne more od naročnika zahtevati nobenega povračila stroškov ali odškodnine ali drugega nadomestila.</w:t>
                  </w:r>
                </w:p>
                <w:p w14:paraId="3B9D3D81" w14:textId="538CA59C" w:rsidR="009B3275" w:rsidRPr="00A1623A" w:rsidRDefault="009B3275" w:rsidP="00470EAC">
                  <w:pPr>
                    <w:spacing w:before="225" w:after="225"/>
                    <w:jc w:val="both"/>
                  </w:pPr>
                  <w:r w:rsidRPr="00A1623A">
                    <w:rPr>
                      <w:rFonts w:ascii="Arial" w:hAnsi="Arial" w:cs="Arial"/>
                      <w:sz w:val="18"/>
                      <w:szCs w:val="18"/>
                    </w:rPr>
                    <w:t xml:space="preserve">Naročnik si pridržuje pravico, da </w:t>
                  </w:r>
                  <w:r w:rsidR="00470EAC" w:rsidRPr="00A1623A">
                    <w:rPr>
                      <w:rFonts w:ascii="Arial" w:hAnsi="Arial" w:cs="Arial"/>
                      <w:sz w:val="18"/>
                      <w:szCs w:val="18"/>
                    </w:rPr>
                    <w:t xml:space="preserve">pogodbo v primeru neizpolnitve </w:t>
                  </w:r>
                  <w:proofErr w:type="spellStart"/>
                  <w:r w:rsidR="00470EAC" w:rsidRPr="00A1623A">
                    <w:rPr>
                      <w:rFonts w:ascii="Arial" w:hAnsi="Arial" w:cs="Arial"/>
                      <w:sz w:val="18"/>
                      <w:szCs w:val="18"/>
                    </w:rPr>
                    <w:t>odložnega</w:t>
                  </w:r>
                  <w:proofErr w:type="spellEnd"/>
                  <w:r w:rsidR="00470EAC" w:rsidRPr="00A1623A">
                    <w:rPr>
                      <w:rFonts w:ascii="Arial" w:hAnsi="Arial" w:cs="Arial"/>
                      <w:sz w:val="18"/>
                      <w:szCs w:val="18"/>
                    </w:rPr>
                    <w:t xml:space="preserve"> pogoja odpove. V tem primeru, izvajalec ni</w:t>
                  </w:r>
                  <w:r w:rsidRPr="00A1623A">
                    <w:rPr>
                      <w:rFonts w:ascii="Arial" w:hAnsi="Arial" w:cs="Arial"/>
                      <w:sz w:val="18"/>
                      <w:szCs w:val="18"/>
                    </w:rPr>
                    <w:t xml:space="preserve"> upravičen do povračila </w:t>
                  </w:r>
                  <w:r w:rsidR="00470EAC" w:rsidRPr="00A1623A">
                    <w:rPr>
                      <w:rFonts w:ascii="Arial" w:hAnsi="Arial" w:cs="Arial"/>
                      <w:sz w:val="18"/>
                      <w:szCs w:val="18"/>
                    </w:rPr>
                    <w:t xml:space="preserve">kakršnih koli </w:t>
                  </w:r>
                  <w:r w:rsidRPr="00A1623A">
                    <w:rPr>
                      <w:rFonts w:ascii="Arial" w:hAnsi="Arial" w:cs="Arial"/>
                      <w:sz w:val="18"/>
                      <w:szCs w:val="18"/>
                    </w:rPr>
                    <w:t>stroškov</w:t>
                  </w:r>
                  <w:r w:rsidR="00470EAC" w:rsidRPr="00A1623A">
                    <w:rPr>
                      <w:rFonts w:ascii="Arial" w:hAnsi="Arial" w:cs="Arial"/>
                      <w:sz w:val="18"/>
                      <w:szCs w:val="18"/>
                    </w:rPr>
                    <w:t xml:space="preserve"> npr.</w:t>
                  </w:r>
                  <w:r w:rsidRPr="00A1623A">
                    <w:rPr>
                      <w:rFonts w:ascii="Arial" w:hAnsi="Arial" w:cs="Arial"/>
                      <w:sz w:val="18"/>
                      <w:szCs w:val="18"/>
                    </w:rPr>
                    <w:t xml:space="preserve"> priprave ponudbe, stroškov finančnih zavarovanj in/ali morebitne neposredne ali posredne škode, ki bi jim lahko nastala zaradi zavrnitve podpisa pogodbe </w:t>
                  </w:r>
                  <w:r w:rsidR="00470EAC" w:rsidRPr="00A1623A">
                    <w:rPr>
                      <w:rFonts w:ascii="Arial" w:hAnsi="Arial" w:cs="Arial"/>
                      <w:sz w:val="18"/>
                      <w:szCs w:val="18"/>
                    </w:rPr>
                    <w:t xml:space="preserve">ali odpovedi pogodbe </w:t>
                  </w:r>
                  <w:r w:rsidRPr="00A1623A">
                    <w:rPr>
                      <w:rFonts w:ascii="Arial" w:hAnsi="Arial" w:cs="Arial"/>
                      <w:sz w:val="18"/>
                      <w:szCs w:val="18"/>
                    </w:rPr>
                    <w:t>s strani naročnika.</w:t>
                  </w:r>
                </w:p>
              </w:tc>
            </w:tr>
          </w:tbl>
          <w:p w14:paraId="06450AAD" w14:textId="000E9F20" w:rsidR="009B3275" w:rsidRDefault="009B3275">
            <w:pPr>
              <w:spacing w:before="225" w:after="225"/>
              <w:jc w:val="both"/>
            </w:pPr>
          </w:p>
        </w:tc>
      </w:tr>
    </w:tbl>
    <w:p w14:paraId="0BC65ADE" w14:textId="77777777" w:rsidR="00B75766" w:rsidRDefault="00A0468F">
      <w:pPr>
        <w:spacing w:before="225" w:after="225" w:line="240" w:lineRule="auto"/>
        <w:jc w:val="both"/>
      </w:pPr>
      <w:r>
        <w:rPr>
          <w:rFonts w:ascii="Arial" w:hAnsi="Arial" w:cs="Arial"/>
          <w:b/>
          <w:bCs/>
          <w:color w:val="000000"/>
          <w:sz w:val="18"/>
          <w:szCs w:val="18"/>
        </w:rPr>
        <w:lastRenderedPageBreak/>
        <w:t>II. PREDMET POGODBE</w:t>
      </w:r>
    </w:p>
    <w:p w14:paraId="5398A148" w14:textId="77777777" w:rsidR="00B75766" w:rsidRDefault="00A0468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75766" w14:paraId="67B6F0E6" w14:textId="77777777">
        <w:tc>
          <w:tcPr>
            <w:tcW w:w="0" w:type="auto"/>
            <w:tcMar>
              <w:top w:w="0" w:type="auto"/>
              <w:bottom w:w="0" w:type="auto"/>
            </w:tcMar>
          </w:tcPr>
          <w:p w14:paraId="21702E8F" w14:textId="5BCD084D" w:rsidR="00B75766" w:rsidRDefault="00A0468F">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5F5139">
              <w:rPr>
                <w:rFonts w:ascii="Arial" w:hAnsi="Arial" w:cs="Arial"/>
                <w:color w:val="000000"/>
                <w:sz w:val="18"/>
                <w:szCs w:val="18"/>
              </w:rPr>
              <w:t xml:space="preserve">blago in izvedel dela za projekt: </w:t>
            </w:r>
            <w:r>
              <w:rPr>
                <w:rFonts w:ascii="Arial" w:hAnsi="Arial" w:cs="Arial"/>
                <w:b/>
                <w:bCs/>
                <w:color w:val="000000"/>
                <w:sz w:val="18"/>
                <w:szCs w:val="18"/>
              </w:rPr>
              <w:t>SANACIJA IN PRILAGODITVE STREH TER IZVEDBA SONČNIH ELEKTRARN.</w:t>
            </w:r>
          </w:p>
        </w:tc>
      </w:tr>
    </w:tbl>
    <w:p w14:paraId="7044964C" w14:textId="77777777" w:rsidR="00B75766" w:rsidRDefault="00A0468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B75766" w14:paraId="2978AE25" w14:textId="77777777">
        <w:tc>
          <w:tcPr>
            <w:tcW w:w="0" w:type="auto"/>
            <w:tcMar>
              <w:top w:w="0" w:type="auto"/>
              <w:bottom w:w="0" w:type="auto"/>
            </w:tcMar>
          </w:tcPr>
          <w:p w14:paraId="1246CD49" w14:textId="77777777" w:rsidR="00B75766" w:rsidRDefault="00A0468F">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B75766" w14:paraId="5702B6FF" w14:textId="77777777">
              <w:tc>
                <w:tcPr>
                  <w:tcW w:w="0" w:type="auto"/>
                  <w:tcMar>
                    <w:top w:w="0" w:type="auto"/>
                    <w:bottom w:w="0" w:type="auto"/>
                  </w:tcMar>
                </w:tcPr>
                <w:p w14:paraId="7CBFBAAE" w14:textId="550005D6" w:rsidR="005F5139" w:rsidRDefault="005F5139">
                  <w:pPr>
                    <w:numPr>
                      <w:ilvl w:val="0"/>
                      <w:numId w:val="33"/>
                    </w:numPr>
                    <w:jc w:val="both"/>
                    <w:rPr>
                      <w:rFonts w:ascii="Arial" w:hAnsi="Arial" w:cs="Arial"/>
                      <w:color w:val="000000"/>
                      <w:sz w:val="18"/>
                      <w:szCs w:val="18"/>
                    </w:rPr>
                  </w:pPr>
                  <w:r>
                    <w:rPr>
                      <w:rFonts w:ascii="Arial" w:hAnsi="Arial" w:cs="Arial"/>
                      <w:color w:val="000000"/>
                      <w:sz w:val="18"/>
                      <w:szCs w:val="18"/>
                    </w:rPr>
                    <w:t>Razpisna dokumentacija naročnika št. 16-12/25,</w:t>
                  </w:r>
                </w:p>
                <w:p w14:paraId="413E1DBF" w14:textId="20C39509" w:rsidR="00B75766" w:rsidRDefault="00A0468F">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r w:rsidR="005F5139">
                    <w:rPr>
                      <w:rFonts w:ascii="Arial" w:hAnsi="Arial" w:cs="Arial"/>
                      <w:color w:val="000000"/>
                      <w:sz w:val="18"/>
                      <w:szCs w:val="18"/>
                    </w:rPr>
                    <w:t>.</w:t>
                  </w:r>
                </w:p>
                <w:p w14:paraId="0707F305" w14:textId="40854DA2" w:rsidR="00B75766" w:rsidRDefault="00B75766" w:rsidP="005F5139">
                  <w:pPr>
                    <w:ind w:left="720"/>
                    <w:jc w:val="both"/>
                    <w:rPr>
                      <w:rFonts w:ascii="Arial" w:hAnsi="Arial" w:cs="Arial"/>
                      <w:color w:val="000000"/>
                      <w:sz w:val="18"/>
                      <w:szCs w:val="18"/>
                    </w:rPr>
                  </w:pPr>
                </w:p>
              </w:tc>
            </w:tr>
          </w:tbl>
          <w:p w14:paraId="527F5D50" w14:textId="77777777" w:rsidR="00B75766" w:rsidRDefault="00A0468F">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00493AF4" w14:textId="77777777" w:rsidR="00AE0A2D" w:rsidRDefault="00AE0A2D">
            <w:pPr>
              <w:spacing w:before="225" w:after="225"/>
              <w:jc w:val="both"/>
              <w:rPr>
                <w:rFonts w:ascii="Arial" w:hAnsi="Arial" w:cs="Arial"/>
                <w:color w:val="000000"/>
                <w:sz w:val="18"/>
                <w:szCs w:val="18"/>
              </w:rPr>
            </w:pPr>
          </w:p>
          <w:p w14:paraId="79BE238B"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Izvajalec se zavezuje pogodbena dela izvesti z lastno ali najeto delovno silo, transporti in materialom zahtevane kvalitete, ki ustrezajo veljavnim standardom in imajo predpisane certifikate kakovosti, na podlagi dokumentacije v zvezi z javnim naročanjem naročnika in ponudbe izvajalca.</w:t>
            </w:r>
          </w:p>
          <w:p w14:paraId="0E6679A5" w14:textId="45C4F74D" w:rsidR="00AE0A2D" w:rsidRPr="00470EAC" w:rsidRDefault="00AE0A2D" w:rsidP="00AE0A2D">
            <w:pPr>
              <w:spacing w:before="225" w:after="225"/>
              <w:jc w:val="both"/>
              <w:rPr>
                <w:rFonts w:ascii="Arial" w:hAnsi="Arial" w:cs="Arial"/>
                <w:sz w:val="18"/>
                <w:szCs w:val="18"/>
              </w:rPr>
            </w:pPr>
            <w:r w:rsidRPr="00470EAC">
              <w:rPr>
                <w:rFonts w:ascii="Arial" w:hAnsi="Arial" w:cs="Arial"/>
                <w:sz w:val="18"/>
                <w:szCs w:val="18"/>
              </w:rPr>
              <w:t>Izvajalec se zavezuje, da bo v dogovorjenem roku in za pogodbeno ceno izvedel dela 1. Sanacija streh in prilagoditve streh za potrebe postavitve sončne elektrarne in 2. Postavitev sončne elektrarne na strehah ter hkrati dobavil vso zahtevano opremo in pridobil vsa potrebna dovoljenja za predajo sončne elektrarne naročniku, skladno z že izdelano projektno dokumentacijo za izvedbo (PZI).</w:t>
            </w:r>
          </w:p>
          <w:p w14:paraId="0C5579F3" w14:textId="77777777" w:rsidR="00AE0A2D" w:rsidRPr="00470EAC" w:rsidRDefault="00AE0A2D" w:rsidP="00AE0A2D">
            <w:pPr>
              <w:spacing w:before="225" w:after="225"/>
              <w:jc w:val="both"/>
              <w:rPr>
                <w:rFonts w:ascii="Arial" w:hAnsi="Arial" w:cs="Arial"/>
                <w:sz w:val="18"/>
                <w:szCs w:val="18"/>
              </w:rPr>
            </w:pPr>
            <w:r w:rsidRPr="00470EAC">
              <w:rPr>
                <w:rFonts w:ascii="Arial" w:hAnsi="Arial" w:cs="Arial"/>
                <w:sz w:val="18"/>
                <w:szCs w:val="18"/>
              </w:rPr>
              <w:t>Izvajalec bo uredil vse potrebno za sklenitev pogodbe za dostop do distribucijskega omrežja ter uredil priklop sončne elektrarne na omrežje. Prav tako bo zagotovil usposabljanje naročnika za upravljanje s sončno elektrarno ter naročniku nudil storitev rednega preventivnega vzdrževanja (po naročilu) in nadzor sončne elektrarne.</w:t>
            </w:r>
          </w:p>
          <w:p w14:paraId="46340BEF" w14:textId="77777777" w:rsidR="00AE0A2D" w:rsidRPr="00470EAC" w:rsidRDefault="00AE0A2D" w:rsidP="00AE0A2D">
            <w:pPr>
              <w:spacing w:before="225" w:after="225"/>
              <w:jc w:val="both"/>
              <w:rPr>
                <w:rFonts w:ascii="Arial" w:hAnsi="Arial" w:cs="Arial"/>
                <w:sz w:val="18"/>
                <w:szCs w:val="18"/>
              </w:rPr>
            </w:pPr>
            <w:r w:rsidRPr="00470EAC">
              <w:rPr>
                <w:rFonts w:ascii="Arial" w:hAnsi="Arial" w:cs="Arial"/>
                <w:sz w:val="18"/>
                <w:szCs w:val="18"/>
              </w:rPr>
              <w:t>Izvajalec zavezuje, da bo v sklopu ponudbene cene za dobavo in montažo izvajal preventivno vzdrževanje in servisiranje sončne elektrarne, kot tudi nadzor sončne elektrarne za obdobje 12 mesecev od dneva prevzema. Več od tega pa na podlagi naročila naročnika. Izvajalec podaja izrecno soglasje, da v času garancijske dobe naročnik naroči storitev vzdrževanja in nadzora tudi pri drugem pooblaščenem izvajalcu, če je za naročnika to bolj smotrno.</w:t>
            </w:r>
          </w:p>
          <w:p w14:paraId="55BAB38E"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lastRenderedPageBreak/>
              <w:t xml:space="preserve">Nadzor nad delovanjem sončne elektrarne in vzdrževanje zajema najmanj: </w:t>
            </w:r>
          </w:p>
          <w:p w14:paraId="76871F5B"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a)</w:t>
            </w:r>
            <w:r w:rsidRPr="00AE0A2D">
              <w:rPr>
                <w:rFonts w:ascii="Arial" w:hAnsi="Arial" w:cs="Arial"/>
                <w:color w:val="000000"/>
                <w:sz w:val="18"/>
                <w:szCs w:val="18"/>
              </w:rPr>
              <w:tab/>
              <w:t>Splošni pregled:</w:t>
            </w:r>
          </w:p>
          <w:p w14:paraId="38CADEEB" w14:textId="3F138CF4" w:rsidR="00AE0A2D" w:rsidRPr="00AE0A2D" w:rsidRDefault="00AE0A2D" w:rsidP="00AE0A2D">
            <w:pPr>
              <w:pStyle w:val="Odstavekseznama"/>
              <w:numPr>
                <w:ilvl w:val="1"/>
                <w:numId w:val="41"/>
              </w:numPr>
              <w:spacing w:before="225" w:after="225"/>
              <w:jc w:val="both"/>
              <w:rPr>
                <w:rFonts w:ascii="Arial" w:hAnsi="Arial" w:cs="Arial"/>
                <w:color w:val="000000"/>
                <w:sz w:val="18"/>
                <w:szCs w:val="18"/>
              </w:rPr>
            </w:pPr>
            <w:r w:rsidRPr="00AE0A2D">
              <w:rPr>
                <w:rFonts w:ascii="Arial" w:hAnsi="Arial" w:cs="Arial"/>
                <w:color w:val="000000"/>
                <w:sz w:val="18"/>
                <w:szCs w:val="18"/>
              </w:rPr>
              <w:t>pregled prisotnosti zahtevane dokumentacije</w:t>
            </w:r>
          </w:p>
          <w:p w14:paraId="59D6B6C2" w14:textId="4E2C70EC" w:rsidR="00AE0A2D" w:rsidRPr="00AE0A2D" w:rsidRDefault="00AE0A2D" w:rsidP="00AE0A2D">
            <w:pPr>
              <w:pStyle w:val="Odstavekseznama"/>
              <w:numPr>
                <w:ilvl w:val="1"/>
                <w:numId w:val="41"/>
              </w:numPr>
              <w:spacing w:before="225" w:after="225"/>
              <w:jc w:val="both"/>
              <w:rPr>
                <w:rFonts w:ascii="Arial" w:hAnsi="Arial" w:cs="Arial"/>
                <w:color w:val="000000"/>
                <w:sz w:val="18"/>
                <w:szCs w:val="18"/>
              </w:rPr>
            </w:pPr>
            <w:r w:rsidRPr="00AE0A2D">
              <w:rPr>
                <w:rFonts w:ascii="Arial" w:hAnsi="Arial" w:cs="Arial"/>
                <w:color w:val="000000"/>
                <w:sz w:val="18"/>
                <w:szCs w:val="18"/>
              </w:rPr>
              <w:t>pregled splošnega stanja celotne inštalacije</w:t>
            </w:r>
          </w:p>
          <w:p w14:paraId="1D2E2511" w14:textId="380C9900" w:rsidR="00AE0A2D" w:rsidRPr="00AE0A2D" w:rsidRDefault="00AE0A2D" w:rsidP="00AE0A2D">
            <w:pPr>
              <w:pStyle w:val="Odstavekseznama"/>
              <w:numPr>
                <w:ilvl w:val="1"/>
                <w:numId w:val="41"/>
              </w:numPr>
              <w:spacing w:before="225" w:after="225"/>
              <w:jc w:val="both"/>
              <w:rPr>
                <w:rFonts w:ascii="Arial" w:hAnsi="Arial" w:cs="Arial"/>
                <w:color w:val="000000"/>
                <w:sz w:val="18"/>
                <w:szCs w:val="18"/>
              </w:rPr>
            </w:pPr>
            <w:r w:rsidRPr="00AE0A2D">
              <w:rPr>
                <w:rFonts w:ascii="Arial" w:hAnsi="Arial" w:cs="Arial"/>
                <w:color w:val="000000"/>
                <w:sz w:val="18"/>
                <w:szCs w:val="18"/>
              </w:rPr>
              <w:t>kontrola spojišč, solarnih modulov in napetostnih zaščit</w:t>
            </w:r>
          </w:p>
          <w:p w14:paraId="0E50C8EF" w14:textId="113C784C" w:rsidR="00AE0A2D" w:rsidRPr="00AE0A2D" w:rsidRDefault="00AE0A2D" w:rsidP="00AE0A2D">
            <w:pPr>
              <w:pStyle w:val="Odstavekseznama"/>
              <w:numPr>
                <w:ilvl w:val="1"/>
                <w:numId w:val="41"/>
              </w:numPr>
              <w:spacing w:before="225" w:after="225"/>
              <w:jc w:val="both"/>
              <w:rPr>
                <w:rFonts w:ascii="Arial" w:hAnsi="Arial" w:cs="Arial"/>
                <w:color w:val="000000"/>
                <w:sz w:val="18"/>
                <w:szCs w:val="18"/>
              </w:rPr>
            </w:pPr>
            <w:r w:rsidRPr="00AE0A2D">
              <w:rPr>
                <w:rFonts w:ascii="Arial" w:hAnsi="Arial" w:cs="Arial"/>
                <w:color w:val="000000"/>
                <w:sz w:val="18"/>
                <w:szCs w:val="18"/>
              </w:rPr>
              <w:t>kontrola sistema zaščitnih vodnikov in ozemljitve</w:t>
            </w:r>
          </w:p>
          <w:p w14:paraId="4C391E70"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b)</w:t>
            </w:r>
            <w:r w:rsidRPr="00AE0A2D">
              <w:rPr>
                <w:rFonts w:ascii="Arial" w:hAnsi="Arial" w:cs="Arial"/>
                <w:color w:val="000000"/>
                <w:sz w:val="18"/>
                <w:szCs w:val="18"/>
              </w:rPr>
              <w:tab/>
              <w:t>Pregled proizvodnje in delovanja razsmernikov</w:t>
            </w:r>
          </w:p>
          <w:p w14:paraId="46518F92"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c)</w:t>
            </w:r>
            <w:r w:rsidRPr="00AE0A2D">
              <w:rPr>
                <w:rFonts w:ascii="Arial" w:hAnsi="Arial" w:cs="Arial"/>
                <w:color w:val="000000"/>
                <w:sz w:val="18"/>
                <w:szCs w:val="18"/>
              </w:rPr>
              <w:tab/>
              <w:t>Meritve elektro inštalacij (AC+DC) in diagnostika morebitnih motenj v delovanju ter pregled elektrarne z IR kamero, skupaj s fizičnim pregledom strelovoda</w:t>
            </w:r>
          </w:p>
          <w:p w14:paraId="41FDA88F"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d)</w:t>
            </w:r>
            <w:r w:rsidRPr="00AE0A2D">
              <w:rPr>
                <w:rFonts w:ascii="Arial" w:hAnsi="Arial" w:cs="Arial"/>
                <w:color w:val="000000"/>
                <w:sz w:val="18"/>
                <w:szCs w:val="18"/>
              </w:rPr>
              <w:tab/>
              <w:t>Zapisnik z dokazilom o opravljenem servisnem pregledu</w:t>
            </w:r>
          </w:p>
          <w:p w14:paraId="2B5CFD93" w14:textId="0981EC4B" w:rsidR="005F5139" w:rsidRPr="009B3275" w:rsidRDefault="00AE0A2D">
            <w:pPr>
              <w:spacing w:before="225" w:after="225"/>
              <w:jc w:val="both"/>
              <w:rPr>
                <w:rFonts w:ascii="Arial" w:hAnsi="Arial" w:cs="Arial"/>
                <w:color w:val="000000"/>
                <w:sz w:val="18"/>
                <w:szCs w:val="18"/>
              </w:rPr>
            </w:pPr>
            <w:r w:rsidRPr="00AE0A2D">
              <w:rPr>
                <w:rFonts w:ascii="Arial" w:hAnsi="Arial" w:cs="Arial"/>
                <w:color w:val="000000"/>
                <w:sz w:val="18"/>
                <w:szCs w:val="18"/>
              </w:rPr>
              <w:t>e)</w:t>
            </w:r>
            <w:r w:rsidRPr="00AE0A2D">
              <w:rPr>
                <w:rFonts w:ascii="Arial" w:hAnsi="Arial" w:cs="Arial"/>
                <w:color w:val="000000"/>
                <w:sz w:val="18"/>
                <w:szCs w:val="18"/>
              </w:rPr>
              <w:tab/>
              <w:t>Letno poročilo o delovanju elektrarne, popis napak, analiza izplena, strokovno mnenje o delovanju, predlogi optimizacije delovanja.</w:t>
            </w:r>
          </w:p>
        </w:tc>
      </w:tr>
    </w:tbl>
    <w:p w14:paraId="15BD8EB2" w14:textId="77777777" w:rsidR="00B75766" w:rsidRDefault="00A0468F">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B75766" w14:paraId="1D0CB67E" w14:textId="77777777">
        <w:tc>
          <w:tcPr>
            <w:tcW w:w="0" w:type="auto"/>
            <w:tcMar>
              <w:top w:w="0" w:type="auto"/>
              <w:bottom w:w="0" w:type="auto"/>
            </w:tcMar>
          </w:tcPr>
          <w:p w14:paraId="3BDB0F6F" w14:textId="1DC2275E" w:rsidR="00AE0A2D" w:rsidRPr="009E7BFD" w:rsidRDefault="00AE0A2D" w:rsidP="00AE0A2D">
            <w:pPr>
              <w:spacing w:before="225" w:after="225"/>
              <w:jc w:val="both"/>
              <w:rPr>
                <w:rFonts w:ascii="Arial" w:hAnsi="Arial" w:cs="Arial"/>
                <w:sz w:val="18"/>
                <w:szCs w:val="18"/>
              </w:rPr>
            </w:pPr>
            <w:r w:rsidRPr="009E7BFD">
              <w:rPr>
                <w:rFonts w:ascii="Arial" w:hAnsi="Arial" w:cs="Arial"/>
                <w:sz w:val="18"/>
                <w:szCs w:val="18"/>
              </w:rPr>
              <w:t>Predmet pogodbe je 1. Sanacija streh in prilagoditve streh za potrebe postavitve sončne elektrarne in 2. Postavitev sončne elektrarne na strehah, vključno z dobavo in montažo sončnih elektrarn na strehah javnih objektov. Zaradi specifičnih zahtev predmeta naročila, mora izvajalec upoštevati naslednje:</w:t>
            </w:r>
          </w:p>
          <w:p w14:paraId="5DEBE353" w14:textId="40BD5B53" w:rsidR="00AE0A2D" w:rsidRPr="009E7BFD" w:rsidRDefault="00AE0A2D" w:rsidP="00AE0A2D">
            <w:pPr>
              <w:pStyle w:val="Odstavekseznama"/>
              <w:numPr>
                <w:ilvl w:val="1"/>
                <w:numId w:val="41"/>
              </w:numPr>
              <w:spacing w:before="225" w:after="225"/>
              <w:jc w:val="both"/>
              <w:rPr>
                <w:rFonts w:ascii="Arial" w:hAnsi="Arial" w:cs="Arial"/>
                <w:sz w:val="18"/>
                <w:szCs w:val="18"/>
              </w:rPr>
            </w:pPr>
            <w:r w:rsidRPr="009E7BFD">
              <w:rPr>
                <w:rFonts w:ascii="Arial" w:hAnsi="Arial" w:cs="Arial"/>
                <w:sz w:val="18"/>
                <w:szCs w:val="18"/>
              </w:rPr>
              <w:t>dobava opreme z vsemi zahtevanimi karakteristikami je bistven element te pogodbe,</w:t>
            </w:r>
          </w:p>
          <w:p w14:paraId="3D7CC45D" w14:textId="611911A2" w:rsidR="00AE0A2D" w:rsidRPr="009E7BFD" w:rsidRDefault="00AE0A2D" w:rsidP="00AE0A2D">
            <w:pPr>
              <w:pStyle w:val="Odstavekseznama"/>
              <w:numPr>
                <w:ilvl w:val="1"/>
                <w:numId w:val="41"/>
              </w:numPr>
              <w:spacing w:before="225" w:after="225"/>
              <w:jc w:val="both"/>
              <w:rPr>
                <w:rFonts w:ascii="Arial" w:hAnsi="Arial" w:cs="Arial"/>
                <w:sz w:val="18"/>
                <w:szCs w:val="18"/>
              </w:rPr>
            </w:pPr>
            <w:r w:rsidRPr="009E7BFD">
              <w:rPr>
                <w:rFonts w:ascii="Arial" w:hAnsi="Arial" w:cs="Arial"/>
                <w:sz w:val="18"/>
                <w:szCs w:val="18"/>
              </w:rPr>
              <w:t>izvajalec mora opraviti dobavo predmeta na način in pod takšnimi pogoji, da pri prevozu ne pride do poškodovanja dobavljene opreme,</w:t>
            </w:r>
          </w:p>
          <w:p w14:paraId="7685FC1F" w14:textId="76EED556" w:rsidR="00AE0A2D" w:rsidRPr="009E7BFD" w:rsidRDefault="00AE0A2D" w:rsidP="00AE0A2D">
            <w:pPr>
              <w:pStyle w:val="Odstavekseznama"/>
              <w:numPr>
                <w:ilvl w:val="1"/>
                <w:numId w:val="41"/>
              </w:numPr>
              <w:spacing w:before="225" w:after="225"/>
              <w:jc w:val="both"/>
              <w:rPr>
                <w:rFonts w:ascii="Arial" w:hAnsi="Arial" w:cs="Arial"/>
                <w:sz w:val="18"/>
                <w:szCs w:val="18"/>
              </w:rPr>
            </w:pPr>
            <w:r w:rsidRPr="009E7BFD">
              <w:rPr>
                <w:rFonts w:ascii="Arial" w:hAnsi="Arial" w:cs="Arial"/>
                <w:sz w:val="18"/>
                <w:szCs w:val="18"/>
              </w:rPr>
              <w:t>pred prevzemom mora izvajalec dobavljeno opremo ustrezno kalibrirati in nastaviti, tako da je primerna za vgradnjo,</w:t>
            </w:r>
          </w:p>
          <w:p w14:paraId="0D263763" w14:textId="7AE11462" w:rsidR="00AE0A2D" w:rsidRPr="009E7BFD" w:rsidRDefault="00AE0A2D" w:rsidP="00AE0A2D">
            <w:pPr>
              <w:pStyle w:val="Odstavekseznama"/>
              <w:numPr>
                <w:ilvl w:val="1"/>
                <w:numId w:val="41"/>
              </w:numPr>
              <w:spacing w:before="225" w:after="225"/>
              <w:jc w:val="both"/>
              <w:rPr>
                <w:rFonts w:ascii="Arial" w:hAnsi="Arial" w:cs="Arial"/>
                <w:sz w:val="18"/>
                <w:szCs w:val="18"/>
              </w:rPr>
            </w:pPr>
            <w:r w:rsidRPr="009E7BFD">
              <w:rPr>
                <w:rFonts w:ascii="Arial" w:hAnsi="Arial" w:cs="Arial"/>
                <w:sz w:val="18"/>
                <w:szCs w:val="18"/>
              </w:rPr>
              <w:t>pred prevzemom opreme se izvede testni preizkus delovanja, predmet katerega je ugotovitev skladnosti vgrajene opreme z zahtevanimi karakteristikami,</w:t>
            </w:r>
          </w:p>
          <w:p w14:paraId="0E2789D7" w14:textId="6F7403D8" w:rsidR="00AE0A2D" w:rsidRPr="009E7BFD" w:rsidRDefault="00AE0A2D" w:rsidP="00AE0A2D">
            <w:pPr>
              <w:pStyle w:val="Odstavekseznama"/>
              <w:numPr>
                <w:ilvl w:val="1"/>
                <w:numId w:val="41"/>
              </w:numPr>
              <w:spacing w:before="225" w:after="225"/>
              <w:jc w:val="both"/>
              <w:rPr>
                <w:rFonts w:ascii="Arial" w:hAnsi="Arial" w:cs="Arial"/>
                <w:sz w:val="18"/>
                <w:szCs w:val="18"/>
              </w:rPr>
            </w:pPr>
            <w:r w:rsidRPr="009E7BFD">
              <w:rPr>
                <w:rFonts w:ascii="Arial" w:hAnsi="Arial" w:cs="Arial"/>
                <w:sz w:val="18"/>
                <w:szCs w:val="18"/>
              </w:rPr>
              <w:t>v primeru, da se v 180 dneh od prevzema izkaže, da dobavljena oprema ne izpolnjuje zahtevanih karakteristik ali ima kakšne skrite napake, ki so se ugotovile šele ob dejanski uporabi opreme, je izvajalec dolžan opremo nadomestiti z novo, ravno tako je v primeru morebitne poškodbe streh, ki se izkažejo v tem obdobju, da so nastale zaradi namestitve elektrarne, izvajalec odgovoren sanirati streho na svoje stroške.</w:t>
            </w:r>
          </w:p>
          <w:p w14:paraId="28BFBEBA" w14:textId="77777777" w:rsidR="00AE0A2D" w:rsidRPr="009E7BFD" w:rsidRDefault="00AE0A2D" w:rsidP="00AE0A2D">
            <w:pPr>
              <w:spacing w:before="225" w:after="225"/>
              <w:jc w:val="both"/>
              <w:rPr>
                <w:rFonts w:ascii="Arial" w:hAnsi="Arial" w:cs="Arial"/>
                <w:sz w:val="18"/>
                <w:szCs w:val="18"/>
              </w:rPr>
            </w:pPr>
            <w:r w:rsidRPr="009E7BFD">
              <w:rPr>
                <w:rFonts w:ascii="Arial" w:hAnsi="Arial" w:cs="Arial"/>
                <w:sz w:val="18"/>
                <w:szCs w:val="18"/>
              </w:rPr>
              <w:t>Izvajalec je seznanjen s pogoji na objektih in potrjuje, da je pred podpisom pogodbe skrbno pregledal lokacijo postavitve in dokumentacijo naročnika.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obveznosti.</w:t>
            </w:r>
          </w:p>
          <w:p w14:paraId="3507033B"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5. člen</w:t>
            </w:r>
          </w:p>
          <w:tbl>
            <w:tblPr>
              <w:tblW w:w="0" w:type="auto"/>
              <w:tblInd w:w="108" w:type="dxa"/>
              <w:tblLook w:val="04A0" w:firstRow="1" w:lastRow="0" w:firstColumn="1" w:lastColumn="0" w:noHBand="0" w:noVBand="1"/>
            </w:tblPr>
            <w:tblGrid>
              <w:gridCol w:w="8638"/>
            </w:tblGrid>
            <w:tr w:rsidR="009E7BFD" w:rsidRPr="009E7BFD" w14:paraId="554EE300" w14:textId="77777777" w:rsidTr="0008044B">
              <w:tc>
                <w:tcPr>
                  <w:tcW w:w="0" w:type="auto"/>
                  <w:tcMar>
                    <w:top w:w="0" w:type="auto"/>
                    <w:bottom w:w="0" w:type="auto"/>
                  </w:tcMar>
                </w:tcPr>
                <w:p w14:paraId="6913BE88"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se obvezuje, da bo na pisno zahtevo naročnika izvedel tudi morebitna dodatna in nepredvidena dela. Pogodbeni stranki bosta v ta namen predhodno ugotovili in določili vrednost ter rok izvršitve dodatnih in nepredvidenih del. </w:t>
                  </w:r>
                </w:p>
                <w:p w14:paraId="358147EA"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Naročnik pripravi popis dodatnih in nepredvidenih del, izvajalec pa pripravi predračun stroškov – ponudbo za izvedbo dodatnih del s ceno in rokom izvedbe. Popis del in predračun stroškov sta osnovi za izvedbo pogajanj med pogodbenima strankama ter za sklenitev aneksa.</w:t>
                  </w:r>
                </w:p>
                <w:p w14:paraId="3BB0B40D"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Dodatnih nabav, ki niso opredeljene s to pogodbo, izvajalec ne sme izvesti brez predhodnega pisnega soglasja naročnika.</w:t>
                  </w:r>
                </w:p>
                <w:p w14:paraId="04F81A9D"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Za dodatna nabave ali nadomestne nabave, ki bi se izkazale za potrebne šele po sklenitvi te pogodbe, lahko naročnik odda naročilo izvajalcu osnovnega naročila ob upoštevanju določb zakona, ki ureja javno naročanje.</w:t>
                  </w:r>
                </w:p>
                <w:p w14:paraId="3D219BE1"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Z izvajalcem se v tem primeru sklene dodatek k osnovni pogodbi ali nova pogodba.</w:t>
                  </w:r>
                </w:p>
                <w:p w14:paraId="4D65CBF9" w14:textId="429C8408"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III. POGODBENA CENA</w:t>
                  </w:r>
                  <w:r w:rsidR="009B3275" w:rsidRPr="009E7BFD">
                    <w:rPr>
                      <w:rFonts w:ascii="Arial" w:eastAsia="Calibri" w:hAnsi="Arial" w:cs="Arial"/>
                      <w:b/>
                      <w:bCs/>
                      <w:sz w:val="18"/>
                      <w:szCs w:val="18"/>
                    </w:rPr>
                    <w:t xml:space="preserve"> </w:t>
                  </w:r>
                </w:p>
              </w:tc>
            </w:tr>
          </w:tbl>
          <w:p w14:paraId="4E676525"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6. člen</w:t>
            </w:r>
          </w:p>
          <w:tbl>
            <w:tblPr>
              <w:tblW w:w="0" w:type="auto"/>
              <w:tblInd w:w="108" w:type="dxa"/>
              <w:tblLook w:val="04A0" w:firstRow="1" w:lastRow="0" w:firstColumn="1" w:lastColumn="0" w:noHBand="0" w:noVBand="1"/>
            </w:tblPr>
            <w:tblGrid>
              <w:gridCol w:w="8638"/>
            </w:tblGrid>
            <w:tr w:rsidR="009E7BFD" w:rsidRPr="009E7BFD" w14:paraId="53BB07EB" w14:textId="77777777" w:rsidTr="0008044B">
              <w:tc>
                <w:tcPr>
                  <w:tcW w:w="0" w:type="auto"/>
                  <w:tcMar>
                    <w:top w:w="0" w:type="auto"/>
                    <w:bottom w:w="0" w:type="auto"/>
                  </w:tcMar>
                </w:tcPr>
                <w:p w14:paraId="27B86B3F" w14:textId="77777777" w:rsidR="00AE0A2D" w:rsidRPr="009E7BFD" w:rsidRDefault="00AE0A2D" w:rsidP="00AE0A2D">
                  <w:pPr>
                    <w:spacing w:before="225" w:after="225"/>
                    <w:jc w:val="both"/>
                  </w:pPr>
                  <w:r w:rsidRPr="009E7BFD">
                    <w:rPr>
                      <w:rFonts w:ascii="Arial" w:hAnsi="Arial" w:cs="Arial"/>
                      <w:sz w:val="18"/>
                      <w:szCs w:val="18"/>
                    </w:rPr>
                    <w:t>Pogodbena vrednost je dogovorjena na osnovi ponudbe izvajalca in znaša:</w:t>
                  </w:r>
                </w:p>
                <w:p w14:paraId="68F711E5" w14:textId="77777777" w:rsidR="00AE0A2D" w:rsidRPr="009E7BFD" w:rsidRDefault="00AE0A2D" w:rsidP="00AE0A2D">
                  <w:pPr>
                    <w:spacing w:before="225" w:after="225"/>
                    <w:jc w:val="both"/>
                  </w:pPr>
                  <w:r w:rsidRPr="009E7BFD">
                    <w:rPr>
                      <w:rFonts w:ascii="Arial" w:hAnsi="Arial" w:cs="Arial"/>
                      <w:sz w:val="18"/>
                      <w:szCs w:val="18"/>
                    </w:rPr>
                    <w:t>Vrednost brez davka na dodano vrednost (DDV): ____________ EUR</w:t>
                  </w:r>
                </w:p>
                <w:p w14:paraId="69767F5E" w14:textId="77777777" w:rsidR="00AE0A2D" w:rsidRPr="009E7BFD" w:rsidRDefault="00AE0A2D" w:rsidP="00AE0A2D">
                  <w:pPr>
                    <w:spacing w:before="225" w:after="225"/>
                    <w:jc w:val="both"/>
                  </w:pPr>
                  <w:r w:rsidRPr="009E7BFD">
                    <w:rPr>
                      <w:rFonts w:ascii="Arial" w:hAnsi="Arial" w:cs="Arial"/>
                      <w:sz w:val="18"/>
                      <w:szCs w:val="18"/>
                    </w:rPr>
                    <w:t>Davek na dodano vrednost (DDV): __________________ EUR</w:t>
                  </w:r>
                </w:p>
                <w:p w14:paraId="020118B0" w14:textId="77777777" w:rsidR="00AE0A2D" w:rsidRPr="009E7BFD" w:rsidRDefault="00AE0A2D" w:rsidP="00AE0A2D">
                  <w:pPr>
                    <w:spacing w:before="225" w:after="225"/>
                    <w:jc w:val="both"/>
                  </w:pPr>
                  <w:r w:rsidRPr="009E7BFD">
                    <w:rPr>
                      <w:rFonts w:ascii="Arial" w:hAnsi="Arial" w:cs="Arial"/>
                      <w:sz w:val="18"/>
                      <w:szCs w:val="18"/>
                    </w:rPr>
                    <w:t>Pogodbena vrednost vključno z davkom na dodano vrednost (DDV): _________________ EUR</w:t>
                  </w:r>
                </w:p>
                <w:p w14:paraId="27721DD6" w14:textId="40E058D7" w:rsidR="009B3275" w:rsidRPr="009E7BFD" w:rsidRDefault="00AE0A2D" w:rsidP="009B3275">
                  <w:pPr>
                    <w:spacing w:before="225" w:after="225"/>
                    <w:jc w:val="both"/>
                  </w:pPr>
                  <w:r w:rsidRPr="009E7BFD">
                    <w:rPr>
                      <w:rFonts w:ascii="Arial" w:hAnsi="Arial" w:cs="Arial"/>
                      <w:sz w:val="18"/>
                      <w:szCs w:val="18"/>
                    </w:rPr>
                    <w:t xml:space="preserve">Sredstva za izvedbo naročila </w:t>
                  </w:r>
                  <w:r w:rsidR="009B3275" w:rsidRPr="009E7BFD">
                    <w:rPr>
                      <w:rFonts w:ascii="Arial" w:hAnsi="Arial" w:cs="Arial"/>
                      <w:sz w:val="18"/>
                      <w:szCs w:val="18"/>
                    </w:rPr>
                    <w:t>bodo</w:t>
                  </w:r>
                  <w:r w:rsidRPr="009E7BFD">
                    <w:rPr>
                      <w:rFonts w:ascii="Arial" w:hAnsi="Arial" w:cs="Arial"/>
                      <w:sz w:val="18"/>
                      <w:szCs w:val="18"/>
                    </w:rPr>
                    <w:t xml:space="preserve"> zagotovljena</w:t>
                  </w:r>
                  <w:r w:rsidR="009B3275" w:rsidRPr="009E7BFD">
                    <w:rPr>
                      <w:rFonts w:ascii="Arial" w:hAnsi="Arial" w:cs="Arial"/>
                      <w:sz w:val="18"/>
                      <w:szCs w:val="18"/>
                    </w:rPr>
                    <w:t xml:space="preserve"> deloma iz Sklada NOO, deloma pa iz sredstev naročnika. </w:t>
                  </w:r>
                </w:p>
                <w:p w14:paraId="5FEF6CDD" w14:textId="77777777" w:rsidR="009B3275" w:rsidRPr="009E7BFD" w:rsidRDefault="009B3275" w:rsidP="009B3275">
                  <w:pPr>
                    <w:spacing w:before="225" w:after="225" w:line="240" w:lineRule="auto"/>
                    <w:jc w:val="both"/>
                  </w:pPr>
                  <w:r w:rsidRPr="009E7BFD">
                    <w:rPr>
                      <w:rFonts w:ascii="Arial" w:hAnsi="Arial" w:cs="Arial"/>
                      <w:sz w:val="18"/>
                      <w:szCs w:val="18"/>
                    </w:rPr>
                    <w:t>Sredstva sofinanciranja bodo predvidoma zagotovljena na proračunski postavki: − 230216 C1K1IE Proizvodnja elektrike iz obnovljivih virov energije-NOO-MOPE-posojilo. Projekt delno financira Evropska unija, in sicer iz sredstev sklada za okrevanje in odpornost, ki je proračunski sklad za čas izvajanja NOO. Projekt se izvaja v okviru Mehanizma. </w:t>
                  </w:r>
                </w:p>
                <w:p w14:paraId="7F30371E" w14:textId="77777777" w:rsidR="009B3275" w:rsidRPr="009E7BFD" w:rsidRDefault="009B3275" w:rsidP="009B3275">
                  <w:pPr>
                    <w:spacing w:before="225" w:after="225" w:line="240" w:lineRule="auto"/>
                    <w:jc w:val="both"/>
                  </w:pPr>
                  <w:r w:rsidRPr="009E7BFD">
                    <w:rPr>
                      <w:rFonts w:ascii="Arial" w:hAnsi="Arial" w:cs="Arial"/>
                      <w:sz w:val="18"/>
                      <w:szCs w:val="18"/>
                    </w:rPr>
                    <w:t>Upravičeni stroški so:</w:t>
                  </w:r>
                </w:p>
                <w:tbl>
                  <w:tblPr>
                    <w:tblStyle w:val="NormalTablePHPDOCX"/>
                    <w:tblW w:w="0" w:type="auto"/>
                    <w:tblInd w:w="108" w:type="dxa"/>
                    <w:tblLook w:val="04A0" w:firstRow="1" w:lastRow="0" w:firstColumn="1" w:lastColumn="0" w:noHBand="0" w:noVBand="1"/>
                  </w:tblPr>
                  <w:tblGrid>
                    <w:gridCol w:w="8314"/>
                  </w:tblGrid>
                  <w:tr w:rsidR="009E7BFD" w:rsidRPr="009E7BFD" w14:paraId="55DD3555" w14:textId="77777777" w:rsidTr="0008044B">
                    <w:tc>
                      <w:tcPr>
                        <w:tcW w:w="0" w:type="auto"/>
                        <w:tcMar>
                          <w:top w:w="0" w:type="auto"/>
                          <w:bottom w:w="0" w:type="auto"/>
                        </w:tcMar>
                      </w:tcPr>
                      <w:p w14:paraId="77BF7C1F" w14:textId="77777777" w:rsidR="009B3275" w:rsidRPr="009E7BFD" w:rsidRDefault="009B3275" w:rsidP="009B3275">
                        <w:pPr>
                          <w:numPr>
                            <w:ilvl w:val="0"/>
                            <w:numId w:val="13"/>
                          </w:numPr>
                          <w:rPr>
                            <w:rFonts w:ascii="Arial" w:hAnsi="Arial" w:cs="Arial"/>
                            <w:sz w:val="18"/>
                            <w:szCs w:val="18"/>
                          </w:rPr>
                        </w:pPr>
                        <w:r w:rsidRPr="009E7BFD">
                          <w:rPr>
                            <w:rFonts w:ascii="Arial" w:hAnsi="Arial" w:cs="Arial"/>
                            <w:sz w:val="18"/>
                            <w:szCs w:val="18"/>
                          </w:rPr>
                          <w:t>nakup in vgradnja naprave za samooskrbo,</w:t>
                        </w:r>
                      </w:p>
                      <w:p w14:paraId="0809A5C7" w14:textId="77777777" w:rsidR="009B3275" w:rsidRPr="009E7BFD" w:rsidRDefault="009B3275" w:rsidP="009B3275">
                        <w:pPr>
                          <w:numPr>
                            <w:ilvl w:val="0"/>
                            <w:numId w:val="13"/>
                          </w:numPr>
                          <w:rPr>
                            <w:rFonts w:ascii="Arial" w:hAnsi="Arial" w:cs="Arial"/>
                            <w:sz w:val="18"/>
                            <w:szCs w:val="18"/>
                          </w:rPr>
                        </w:pPr>
                        <w:r w:rsidRPr="009E7BFD">
                          <w:rPr>
                            <w:rFonts w:ascii="Arial" w:hAnsi="Arial" w:cs="Arial"/>
                            <w:sz w:val="18"/>
                            <w:szCs w:val="18"/>
                          </w:rPr>
                          <w:t>nakup in vgradnja baterijskega hranilnika energije,</w:t>
                        </w:r>
                      </w:p>
                      <w:p w14:paraId="75298826" w14:textId="77777777" w:rsidR="009B3275" w:rsidRPr="009E7BFD" w:rsidRDefault="009B3275" w:rsidP="009B3275">
                        <w:pPr>
                          <w:numPr>
                            <w:ilvl w:val="0"/>
                            <w:numId w:val="13"/>
                          </w:numPr>
                          <w:rPr>
                            <w:rFonts w:ascii="Arial" w:hAnsi="Arial" w:cs="Arial"/>
                            <w:sz w:val="18"/>
                            <w:szCs w:val="18"/>
                          </w:rPr>
                        </w:pPr>
                        <w:r w:rsidRPr="009E7BFD">
                          <w:rPr>
                            <w:rFonts w:ascii="Arial" w:hAnsi="Arial" w:cs="Arial"/>
                            <w:sz w:val="18"/>
                            <w:szCs w:val="18"/>
                          </w:rPr>
                          <w:t xml:space="preserve">pripadajoča električna inštalacija in oprema, vključno s transformatorsko postajo, če je  le-ta zahtevana s strani </w:t>
                        </w:r>
                        <w:proofErr w:type="spellStart"/>
                        <w:r w:rsidRPr="009E7BFD">
                          <w:rPr>
                            <w:rFonts w:ascii="Arial" w:hAnsi="Arial" w:cs="Arial"/>
                            <w:sz w:val="18"/>
                            <w:szCs w:val="18"/>
                          </w:rPr>
                          <w:t>soglasodajalca</w:t>
                        </w:r>
                        <w:proofErr w:type="spellEnd"/>
                        <w:r w:rsidRPr="009E7BFD">
                          <w:rPr>
                            <w:rFonts w:ascii="Arial" w:hAnsi="Arial" w:cs="Arial"/>
                            <w:sz w:val="18"/>
                            <w:szCs w:val="18"/>
                          </w:rPr>
                          <w:t xml:space="preserve"> za priklop naprave za samooskrbo,</w:t>
                        </w:r>
                      </w:p>
                      <w:p w14:paraId="5559173C" w14:textId="77777777" w:rsidR="009B3275" w:rsidRPr="009E7BFD" w:rsidRDefault="009B3275" w:rsidP="009B3275">
                        <w:pPr>
                          <w:numPr>
                            <w:ilvl w:val="0"/>
                            <w:numId w:val="13"/>
                          </w:numPr>
                          <w:rPr>
                            <w:rFonts w:ascii="Arial" w:hAnsi="Arial" w:cs="Arial"/>
                            <w:sz w:val="18"/>
                            <w:szCs w:val="18"/>
                          </w:rPr>
                        </w:pPr>
                        <w:r w:rsidRPr="009E7BFD">
                          <w:rPr>
                            <w:rFonts w:ascii="Arial" w:hAnsi="Arial" w:cs="Arial"/>
                            <w:sz w:val="18"/>
                            <w:szCs w:val="18"/>
                          </w:rPr>
                          <w:t>priprava in izvedba gradbenih, obrtniških in instalacijskih del, ki so potrebni za izvedbo projekta.</w:t>
                        </w:r>
                      </w:p>
                    </w:tc>
                  </w:tr>
                </w:tbl>
                <w:p w14:paraId="076789EC" w14:textId="147321E2" w:rsidR="009B3275" w:rsidRPr="009E7BFD" w:rsidRDefault="009B3275" w:rsidP="009B3275">
                  <w:pPr>
                    <w:spacing w:before="225" w:after="225" w:line="240" w:lineRule="auto"/>
                    <w:jc w:val="both"/>
                  </w:pPr>
                  <w:r w:rsidRPr="009E7BFD">
                    <w:rPr>
                      <w:rFonts w:ascii="Arial" w:hAnsi="Arial" w:cs="Arial"/>
                      <w:sz w:val="18"/>
                      <w:szCs w:val="18"/>
                    </w:rPr>
                    <w:t>Višina predvidenega deleža sofinanciranja za investicijo</w:t>
                  </w:r>
                  <w:r w:rsidR="00470EAC" w:rsidRPr="009E7BFD">
                    <w:rPr>
                      <w:rFonts w:ascii="Arial" w:hAnsi="Arial" w:cs="Arial"/>
                      <w:sz w:val="18"/>
                      <w:szCs w:val="18"/>
                    </w:rPr>
                    <w:t xml:space="preserve"> iz sklada NOO</w:t>
                  </w:r>
                  <w:r w:rsidRPr="009E7BFD">
                    <w:rPr>
                      <w:rFonts w:ascii="Arial" w:hAnsi="Arial" w:cs="Arial"/>
                      <w:sz w:val="18"/>
                      <w:szCs w:val="18"/>
                    </w:rPr>
                    <w:t>.</w:t>
                  </w:r>
                </w:p>
                <w:p w14:paraId="2A22D816" w14:textId="49655192" w:rsidR="009B3275" w:rsidRPr="009E7BFD" w:rsidRDefault="009B3275" w:rsidP="009B3275">
                  <w:pPr>
                    <w:spacing w:before="225" w:after="225" w:line="240" w:lineRule="auto"/>
                    <w:jc w:val="both"/>
                  </w:pPr>
                  <w:r w:rsidRPr="009E7BFD">
                    <w:rPr>
                      <w:rFonts w:ascii="Arial" w:hAnsi="Arial" w:cs="Arial"/>
                      <w:sz w:val="18"/>
                      <w:szCs w:val="18"/>
                    </w:rPr>
                    <w:t xml:space="preserve">Ostala sredstva </w:t>
                  </w:r>
                  <w:r w:rsidR="00470EAC" w:rsidRPr="009E7BFD">
                    <w:rPr>
                      <w:rFonts w:ascii="Arial" w:hAnsi="Arial" w:cs="Arial"/>
                      <w:sz w:val="18"/>
                      <w:szCs w:val="18"/>
                    </w:rPr>
                    <w:t xml:space="preserve">za izvedbo investicije </w:t>
                  </w:r>
                  <w:r w:rsidRPr="009E7BFD">
                    <w:rPr>
                      <w:rFonts w:ascii="Arial" w:hAnsi="Arial" w:cs="Arial"/>
                      <w:sz w:val="18"/>
                      <w:szCs w:val="18"/>
                    </w:rPr>
                    <w:t>zagotovi naročnik</w:t>
                  </w:r>
                  <w:r w:rsidR="00470EAC" w:rsidRPr="009E7BFD">
                    <w:rPr>
                      <w:rFonts w:ascii="Arial" w:hAnsi="Arial" w:cs="Arial"/>
                      <w:sz w:val="18"/>
                      <w:szCs w:val="18"/>
                    </w:rPr>
                    <w:t>.</w:t>
                  </w:r>
                  <w:r w:rsidRPr="009E7BFD">
                    <w:rPr>
                      <w:rFonts w:ascii="Arial" w:hAnsi="Arial" w:cs="Arial"/>
                      <w:sz w:val="18"/>
                      <w:szCs w:val="18"/>
                    </w:rPr>
                    <w:t xml:space="preserve"> </w:t>
                  </w:r>
                </w:p>
                <w:p w14:paraId="48FCBFBF" w14:textId="36897D68"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izjavlja, da je seznanjen s predmetom pogodbe, da je seznanjen s pogoji na stavbah in potrjuje,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obveznosti.</w:t>
                  </w:r>
                </w:p>
                <w:p w14:paraId="2354E31F"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Cene na enoto ponudbenih del so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elektrarne. V enotne ponudbene cene mora ponudnik vključiti tudi ceno za ureditev izvajanja del, kot so opozorilne table, deponija za odpadke, odvoz odpadkov ter vse manipulativne in ostale stroške, ki so potrebni pri izvedbi predmeta javnega naročila, tudi če niso bili izrecno predvideni v razpisni dokumentaciji, pa bi jih moral izvajalec kot strokovnjak na področju izvajanja predmetnih del predvideti.</w:t>
                  </w:r>
                </w:p>
                <w:p w14:paraId="0A99E2D9"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V pogodbeni ceni so zajeti tudi naslednje stroške (kjer niso ločeno opredeljeni, se šteje da so vključeni v ceno povezanih postavk):</w:t>
                  </w:r>
                </w:p>
                <w:p w14:paraId="4CA0565A"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pripravljalnih del, organizacije, vodenja, ureditve in varovanja, vključno s postavitvami vseh potrebnih začasnih objektov;</w:t>
                  </w:r>
                </w:p>
                <w:p w14:paraId="3E1DAB63"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odvoza odpadnega material na ustrezno deponijo;</w:t>
                  </w:r>
                </w:p>
                <w:p w14:paraId="1344D600"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nabave in vgradnje vsega materiala, predvidenega za vgradnjo;</w:t>
                  </w:r>
                </w:p>
                <w:p w14:paraId="52D27A17"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izdelavo ali najem in koriščenje, montažo in demontažo vseh delovnih ter zaščitnih ograj, ipd.;</w:t>
                  </w:r>
                </w:p>
                <w:p w14:paraId="6FA2B81E"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prevozov, raztovarjanja in skladiščenja</w:t>
                  </w:r>
                </w:p>
                <w:p w14:paraId="507E4917"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zaključnih del z odvozom odvečnega materiala in stroške vzpostavitve prvotnega stanja, kjer bo to potrebno;</w:t>
                  </w:r>
                </w:p>
                <w:p w14:paraId="17C6CA4E"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zavarovanja v času izvedbe del in delavcev ter materiala v času izvajanja del, od začetka del do primopredaje. Zavarovanje mora biti izvršeno pri pooblaščeni zavarovalni družbi;</w:t>
                  </w:r>
                </w:p>
                <w:p w14:paraId="404BC8BC"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predpisanih ukrepov varstva pri delu in varstva pred požarom, ki jih mora izvajalec obvezno upoštevati;</w:t>
                  </w:r>
                </w:p>
                <w:p w14:paraId="3660A931"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za popravilo morebitnih škod, ki bi nastale na objektih, dovoznih cestah, zunanjem okolju, komunalnih vodih in priključkih po krivdi izvajalca;</w:t>
                  </w:r>
                </w:p>
                <w:p w14:paraId="35478EEC"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škode povzročene tretjim osebam ali odškodnine za poškodbe tretjih oseb;</w:t>
                  </w:r>
                </w:p>
                <w:p w14:paraId="1542D093"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4E36F33" w14:textId="77777777" w:rsidR="00AE0A2D" w:rsidRPr="009E7BFD" w:rsidRDefault="00AE0A2D" w:rsidP="00AE0A2D">
                  <w:pPr>
                    <w:numPr>
                      <w:ilvl w:val="0"/>
                      <w:numId w:val="48"/>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morebitni ne-našteti, a za izvedbo neobhodno potrebni ostali stroški.</w:t>
                  </w:r>
                </w:p>
                <w:p w14:paraId="57F47098" w14:textId="77777777" w:rsidR="00110897" w:rsidRPr="009E7BFD" w:rsidRDefault="00110897" w:rsidP="00110897">
                  <w:pPr>
                    <w:spacing w:before="225" w:after="225"/>
                    <w:contextualSpacing/>
                    <w:jc w:val="both"/>
                    <w:rPr>
                      <w:rFonts w:ascii="Arial" w:eastAsia="Calibri" w:hAnsi="Arial" w:cs="Arial"/>
                      <w:sz w:val="18"/>
                      <w:szCs w:val="18"/>
                    </w:rPr>
                  </w:pPr>
                </w:p>
                <w:p w14:paraId="294707CA" w14:textId="77777777" w:rsidR="00110897" w:rsidRPr="009E7BFD" w:rsidRDefault="00110897" w:rsidP="004D3AE0">
                  <w:pPr>
                    <w:spacing w:before="225" w:after="225"/>
                    <w:contextualSpacing/>
                    <w:jc w:val="both"/>
                    <w:rPr>
                      <w:rFonts w:ascii="Arial" w:eastAsia="Calibri" w:hAnsi="Arial" w:cs="Arial"/>
                      <w:sz w:val="18"/>
                      <w:szCs w:val="18"/>
                    </w:rPr>
                  </w:pPr>
                </w:p>
                <w:p w14:paraId="3F484CE7" w14:textId="77777777" w:rsidR="00AE0A2D" w:rsidRPr="009E7BFD" w:rsidRDefault="00AE0A2D" w:rsidP="00AE0A2D">
                  <w:pPr>
                    <w:spacing w:before="225" w:after="225"/>
                    <w:ind w:left="720"/>
                    <w:contextualSpacing/>
                    <w:jc w:val="both"/>
                    <w:rPr>
                      <w:rFonts w:ascii="Arial" w:eastAsia="Calibri" w:hAnsi="Arial" w:cs="Arial"/>
                      <w:sz w:val="18"/>
                      <w:szCs w:val="18"/>
                    </w:rPr>
                  </w:pPr>
                </w:p>
              </w:tc>
            </w:tr>
          </w:tbl>
          <w:p w14:paraId="492B9F95"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7. člen</w:t>
            </w:r>
          </w:p>
          <w:p w14:paraId="44CE6C77" w14:textId="77777777" w:rsidR="00AE0A2D" w:rsidRPr="009E7BFD" w:rsidRDefault="00AE0A2D" w:rsidP="00AE0A2D">
            <w:pPr>
              <w:jc w:val="center"/>
              <w:rPr>
                <w:rFonts w:ascii="Arial" w:eastAsia="Calibri" w:hAnsi="Arial" w:cs="Arial"/>
                <w:sz w:val="18"/>
                <w:szCs w:val="18"/>
              </w:rPr>
            </w:pPr>
          </w:p>
          <w:tbl>
            <w:tblPr>
              <w:tblW w:w="0" w:type="auto"/>
              <w:tblInd w:w="108" w:type="dxa"/>
              <w:tblLook w:val="04A0" w:firstRow="1" w:lastRow="0" w:firstColumn="1" w:lastColumn="0" w:noHBand="0" w:noVBand="1"/>
            </w:tblPr>
            <w:tblGrid>
              <w:gridCol w:w="8638"/>
            </w:tblGrid>
            <w:tr w:rsidR="009E7BFD" w:rsidRPr="009E7BFD" w14:paraId="149C328D" w14:textId="77777777" w:rsidTr="0008044B">
              <w:tc>
                <w:tcPr>
                  <w:tcW w:w="0" w:type="auto"/>
                  <w:tcMar>
                    <w:top w:w="0" w:type="auto"/>
                    <w:bottom w:w="0" w:type="auto"/>
                  </w:tcMar>
                </w:tcPr>
                <w:p w14:paraId="3E23DDA8" w14:textId="77777777" w:rsidR="00AE0A2D" w:rsidRPr="009E7BFD" w:rsidRDefault="00AE0A2D" w:rsidP="00AE0A2D">
                  <w:pPr>
                    <w:spacing w:after="0"/>
                    <w:jc w:val="both"/>
                    <w:rPr>
                      <w:rFonts w:ascii="Arial" w:eastAsia="Calibri" w:hAnsi="Arial" w:cs="Arial"/>
                      <w:sz w:val="18"/>
                      <w:szCs w:val="18"/>
                    </w:rPr>
                  </w:pPr>
                  <w:r w:rsidRPr="009E7BFD">
                    <w:rPr>
                      <w:rFonts w:ascii="Arial" w:eastAsia="Calibri" w:hAnsi="Arial" w:cs="Arial"/>
                      <w:sz w:val="18"/>
                      <w:szCs w:val="18"/>
                    </w:rPr>
                    <w:t xml:space="preserve">Naročnik bo opravljena pogodbena dela plačeval na osnovi začasnih in končne situacije. </w:t>
                  </w:r>
                </w:p>
                <w:p w14:paraId="356A1BF6" w14:textId="77777777" w:rsidR="0018733C" w:rsidRPr="009E7BFD" w:rsidRDefault="0018733C" w:rsidP="0018733C">
                  <w:pPr>
                    <w:spacing w:before="225" w:after="225"/>
                    <w:jc w:val="both"/>
                  </w:pPr>
                  <w:r w:rsidRPr="009E7BFD">
                    <w:rPr>
                      <w:rFonts w:ascii="Arial" w:hAnsi="Arial" w:cs="Arial"/>
                      <w:sz w:val="18"/>
                      <w:szCs w:val="18"/>
                    </w:rPr>
                    <w:t>Opravljena dela se bodo obračunala mesečno po cenah za enoto iz predračunov – popisov del ob upoštevanju dejansko izvršenih količin, ki so evidentirane (potrjene) v knjigi obračunskih izmer.</w:t>
                  </w:r>
                </w:p>
                <w:p w14:paraId="42BF8B87" w14:textId="795A6493" w:rsidR="0018733C" w:rsidRPr="009E7BFD" w:rsidRDefault="0018733C" w:rsidP="0018733C">
                  <w:pPr>
                    <w:spacing w:before="225" w:after="225"/>
                    <w:jc w:val="both"/>
                  </w:pPr>
                  <w:r w:rsidRPr="009E7BFD">
                    <w:rPr>
                      <w:rFonts w:ascii="Arial" w:hAnsi="Arial" w:cs="Arial"/>
                      <w:sz w:val="18"/>
                      <w:szCs w:val="18"/>
                    </w:rPr>
                    <w:t>Izvajalec izstavi račun v elektronski obliki (</w:t>
                  </w:r>
                  <w:proofErr w:type="spellStart"/>
                  <w:r w:rsidRPr="009E7BFD">
                    <w:rPr>
                      <w:rFonts w:ascii="Arial" w:hAnsi="Arial" w:cs="Arial"/>
                      <w:sz w:val="18"/>
                      <w:szCs w:val="18"/>
                    </w:rPr>
                    <w:t>eRačun</w:t>
                  </w:r>
                  <w:proofErr w:type="spellEnd"/>
                  <w:r w:rsidRPr="009E7BFD">
                    <w:rPr>
                      <w:rFonts w:ascii="Arial" w:hAnsi="Arial" w:cs="Arial"/>
                      <w:sz w:val="18"/>
                      <w:szCs w:val="18"/>
                    </w:rPr>
                    <w:t xml:space="preserve">) preko spletnega portala </w:t>
                  </w:r>
                  <w:proofErr w:type="spellStart"/>
                  <w:r w:rsidRPr="009E7BFD">
                    <w:rPr>
                      <w:rFonts w:ascii="Arial" w:hAnsi="Arial" w:cs="Arial"/>
                      <w:sz w:val="18"/>
                      <w:szCs w:val="18"/>
                    </w:rPr>
                    <w:t>UJPnet</w:t>
                  </w:r>
                  <w:proofErr w:type="spellEnd"/>
                  <w:r w:rsidRPr="009E7BFD">
                    <w:rPr>
                      <w:rFonts w:ascii="Arial" w:hAnsi="Arial" w:cs="Arial"/>
                      <w:sz w:val="18"/>
                      <w:szCs w:val="18"/>
                    </w:rPr>
                    <w:t>. Izvajalec v za to predvideno polje obvezno vnese naročnikovo št. pogodbe (16-12/25)</w:t>
                  </w:r>
                  <w:r w:rsidR="00470EAC" w:rsidRPr="009E7BFD">
                    <w:rPr>
                      <w:rFonts w:ascii="Arial" w:hAnsi="Arial" w:cs="Arial"/>
                      <w:sz w:val="18"/>
                      <w:szCs w:val="18"/>
                    </w:rPr>
                    <w:t>.</w:t>
                  </w:r>
                  <w:r w:rsidRPr="009E7BFD">
                    <w:rPr>
                      <w:rFonts w:ascii="Arial" w:hAnsi="Arial" w:cs="Arial"/>
                      <w:sz w:val="18"/>
                      <w:szCs w:val="18"/>
                    </w:rPr>
                    <w:t xml:space="preserve"> Kot uradni prejem računa se šteje datum vnosa popolnega računa z vsemi zahtevanimi prilogami v sistem </w:t>
                  </w:r>
                  <w:proofErr w:type="spellStart"/>
                  <w:r w:rsidRPr="009E7BFD">
                    <w:rPr>
                      <w:rFonts w:ascii="Arial" w:hAnsi="Arial" w:cs="Arial"/>
                      <w:sz w:val="18"/>
                      <w:szCs w:val="18"/>
                    </w:rPr>
                    <w:t>UJPnet</w:t>
                  </w:r>
                  <w:proofErr w:type="spellEnd"/>
                  <w:r w:rsidRPr="009E7BFD">
                    <w:rPr>
                      <w:rFonts w:ascii="Arial" w:hAnsi="Arial" w:cs="Arial"/>
                      <w:sz w:val="18"/>
                      <w:szCs w:val="18"/>
                    </w:rPr>
                    <w:t>.</w:t>
                  </w:r>
                </w:p>
                <w:p w14:paraId="495887BE" w14:textId="77777777" w:rsidR="0018733C" w:rsidRPr="009E7BFD" w:rsidRDefault="0018733C" w:rsidP="0018733C">
                  <w:pPr>
                    <w:spacing w:before="225" w:after="225"/>
                    <w:jc w:val="both"/>
                  </w:pPr>
                  <w:r w:rsidRPr="009E7BFD">
                    <w:rPr>
                      <w:rFonts w:ascii="Arial" w:hAnsi="Arial" w:cs="Arial"/>
                      <w:sz w:val="18"/>
                      <w:szCs w:val="18"/>
                    </w:rPr>
                    <w:t xml:space="preserve">Izvajalec bo do vsakega 5. v mesecu za pretekli mesec sestavil in vročil naročniku v potrditev začasno mesečno situacijo, ki bo vsebovala izvršena obračunana dela. V kolikor se vročitev in potrditev situacij s strani naročnika poveri v pristojnost nadzorniku, je naročnik o tem dolžan obvestiti izvajalca v 10 dneh po sklenitvi pogodbe. </w:t>
                  </w:r>
                </w:p>
                <w:p w14:paraId="645C6BB9" w14:textId="77777777" w:rsidR="0018733C" w:rsidRPr="009E7BFD" w:rsidRDefault="0018733C" w:rsidP="0018733C">
                  <w:pPr>
                    <w:spacing w:before="225" w:after="225"/>
                    <w:jc w:val="both"/>
                  </w:pPr>
                  <w:r w:rsidRPr="009E7BFD">
                    <w:rPr>
                      <w:rFonts w:ascii="Arial" w:hAnsi="Arial" w:cs="Arial"/>
                      <w:sz w:val="18"/>
                      <w:szCs w:val="18"/>
                    </w:rPr>
                    <w:t>Naročnik je dolžan situacijo pregledati v roku 8 dni od prejema.</w:t>
                  </w:r>
                </w:p>
                <w:p w14:paraId="489D8108" w14:textId="77777777" w:rsidR="0018733C" w:rsidRPr="009E7BFD" w:rsidRDefault="0018733C" w:rsidP="0018733C">
                  <w:pPr>
                    <w:spacing w:before="225" w:after="225"/>
                    <w:jc w:val="both"/>
                  </w:pPr>
                  <w:r w:rsidRPr="009E7BFD">
                    <w:rPr>
                      <w:rFonts w:ascii="Arial" w:hAnsi="Arial" w:cs="Arial"/>
                      <w:sz w:val="18"/>
                      <w:szCs w:val="18"/>
                    </w:rPr>
                    <w:t>V primeru, da naročnik ali naročnikov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5D6BEE2A" w14:textId="77777777" w:rsidR="0018733C" w:rsidRPr="009E7BFD" w:rsidRDefault="0018733C" w:rsidP="0018733C">
                  <w:pPr>
                    <w:spacing w:before="225" w:after="225"/>
                    <w:jc w:val="both"/>
                    <w:rPr>
                      <w:rFonts w:ascii="Arial" w:hAnsi="Arial" w:cs="Arial"/>
                      <w:sz w:val="18"/>
                      <w:szCs w:val="18"/>
                    </w:rPr>
                  </w:pPr>
                  <w:r w:rsidRPr="009E7BFD">
                    <w:rPr>
                      <w:rFonts w:ascii="Arial" w:hAnsi="Arial" w:cs="Arial"/>
                      <w:sz w:val="18"/>
                      <w:szCs w:val="18"/>
                    </w:rPr>
                    <w:t>Izvajalec lahko izstavlja začasne situacije le do največ 80% pogodbene cene kumulativno (seštevek vseh situacij do zadnje ne sme presegati 80% skupne pogodbene vrednosti), končno tj. zadnjo situacijo pa lahko izstavi takoj po uspešni primopredaji.</w:t>
                  </w:r>
                </w:p>
                <w:p w14:paraId="16E52DB5" w14:textId="03A24D4E" w:rsidR="0018733C" w:rsidRPr="009E7BFD" w:rsidRDefault="0018733C" w:rsidP="0018733C">
                  <w:pPr>
                    <w:spacing w:before="225" w:after="225"/>
                    <w:jc w:val="both"/>
                    <w:rPr>
                      <w:rFonts w:ascii="Arial" w:eastAsia="Calibri" w:hAnsi="Arial" w:cs="Arial"/>
                      <w:sz w:val="18"/>
                      <w:szCs w:val="18"/>
                    </w:rPr>
                  </w:pPr>
                  <w:r w:rsidRPr="009E7BFD">
                    <w:rPr>
                      <w:rFonts w:ascii="Arial" w:hAnsi="Arial" w:cs="Arial"/>
                      <w:sz w:val="18"/>
                      <w:szCs w:val="18"/>
                    </w:rPr>
                    <w:t>Končno situacijo izstavi izvajalec v 10 dneh po končni primopredaji del. Končno situacijo izvajalec izstavi po izdelavi končnega obračuna. Do izplačila po končni situaciji ne more priti, preden izvajalec naročniku ne preda finančnega zavarovanja za odpravo napak.</w:t>
                  </w:r>
                  <w:r w:rsidRPr="009E7BFD">
                    <w:rPr>
                      <w:rFonts w:ascii="Arial" w:eastAsia="Calibri" w:hAnsi="Arial" w:cs="Arial"/>
                      <w:sz w:val="18"/>
                      <w:szCs w:val="18"/>
                    </w:rPr>
                    <w:t xml:space="preserve">           </w:t>
                  </w:r>
                </w:p>
                <w:p w14:paraId="44124DA3" w14:textId="77777777" w:rsidR="00AE0A2D" w:rsidRPr="009E7BFD" w:rsidRDefault="00AE0A2D" w:rsidP="00AE0A2D">
                  <w:pPr>
                    <w:spacing w:after="0"/>
                    <w:jc w:val="both"/>
                    <w:rPr>
                      <w:rFonts w:ascii="Arial" w:eastAsia="Calibri" w:hAnsi="Arial" w:cs="Arial"/>
                      <w:sz w:val="18"/>
                      <w:szCs w:val="18"/>
                    </w:rPr>
                  </w:pPr>
                  <w:r w:rsidRPr="009E7BFD">
                    <w:rPr>
                      <w:rFonts w:ascii="Arial" w:eastAsia="Calibri" w:hAnsi="Arial" w:cs="Arial"/>
                      <w:sz w:val="18"/>
                      <w:szCs w:val="18"/>
                    </w:rPr>
                    <w:t>V primeru, da so v računu oz. situaciji obračunana dela, ki niso bila potrjena v gradbeni knjigi s strani nadzora, se lahko račun oz. situacija zavrne v celoti.</w:t>
                  </w:r>
                </w:p>
                <w:p w14:paraId="0D39375E" w14:textId="77777777" w:rsidR="00AE0A2D" w:rsidRPr="009E7BFD" w:rsidRDefault="00AE0A2D" w:rsidP="00AE0A2D">
                  <w:pPr>
                    <w:spacing w:after="0"/>
                    <w:jc w:val="both"/>
                    <w:rPr>
                      <w:rFonts w:ascii="Arial" w:eastAsia="Calibri" w:hAnsi="Arial" w:cs="Arial"/>
                      <w:sz w:val="18"/>
                      <w:szCs w:val="18"/>
                    </w:rPr>
                  </w:pPr>
                </w:p>
                <w:p w14:paraId="670DB9C2" w14:textId="77777777" w:rsidR="00AE0A2D" w:rsidRPr="009E7BFD" w:rsidRDefault="00AE0A2D" w:rsidP="00AE0A2D">
                  <w:pPr>
                    <w:spacing w:after="0"/>
                    <w:jc w:val="both"/>
                    <w:rPr>
                      <w:rFonts w:ascii="Arial" w:eastAsia="Calibri" w:hAnsi="Arial" w:cs="Arial"/>
                      <w:sz w:val="18"/>
                      <w:szCs w:val="18"/>
                    </w:rPr>
                  </w:pPr>
                  <w:r w:rsidRPr="009E7BFD">
                    <w:rPr>
                      <w:rFonts w:ascii="Arial" w:eastAsia="Calibri" w:hAnsi="Arial" w:cs="Arial"/>
                      <w:sz w:val="18"/>
                      <w:szCs w:val="18"/>
                    </w:rPr>
                    <w:t>Če naročnik zapadlega zneska, po potrjenem in zapadlem računu ne plača pravočasno, je izvajalec upravičen do zamudnih obresti, določenih z zakonom, ki predpisuje višino zamudnih obresti.</w:t>
                  </w:r>
                </w:p>
              </w:tc>
            </w:tr>
          </w:tbl>
          <w:p w14:paraId="474C145A" w14:textId="76C7492B"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IV. ROK</w:t>
            </w:r>
            <w:r w:rsidR="0018733C" w:rsidRPr="009E7BFD">
              <w:rPr>
                <w:rFonts w:ascii="Arial" w:eastAsia="Calibri" w:hAnsi="Arial" w:cs="Arial"/>
                <w:b/>
                <w:bCs/>
                <w:sz w:val="18"/>
                <w:szCs w:val="18"/>
              </w:rPr>
              <w:t xml:space="preserve"> IZVEDBE</w:t>
            </w:r>
          </w:p>
          <w:p w14:paraId="4CB5A553" w14:textId="4658A1A6" w:rsidR="00AE0A2D" w:rsidRPr="009E7BFD" w:rsidRDefault="00470EAC" w:rsidP="00AE0A2D">
            <w:pPr>
              <w:jc w:val="center"/>
              <w:rPr>
                <w:rFonts w:ascii="Arial" w:eastAsia="Calibri" w:hAnsi="Arial" w:cs="Arial"/>
                <w:sz w:val="18"/>
                <w:szCs w:val="18"/>
              </w:rPr>
            </w:pPr>
            <w:r w:rsidRPr="009E7BFD">
              <w:rPr>
                <w:rFonts w:ascii="Arial" w:eastAsia="Calibri" w:hAnsi="Arial" w:cs="Arial"/>
                <w:b/>
                <w:bCs/>
                <w:sz w:val="18"/>
                <w:szCs w:val="18"/>
              </w:rPr>
              <w:t>8</w:t>
            </w:r>
            <w:r w:rsidR="00AE0A2D"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38E2AE41" w14:textId="77777777" w:rsidTr="0008044B">
              <w:tc>
                <w:tcPr>
                  <w:tcW w:w="0" w:type="auto"/>
                  <w:tcMar>
                    <w:top w:w="0" w:type="auto"/>
                    <w:bottom w:w="0" w:type="auto"/>
                  </w:tcMar>
                </w:tcPr>
                <w:p w14:paraId="6F9438D1" w14:textId="57B5B51C"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se zavezuje, da bo </w:t>
                  </w:r>
                  <w:r w:rsidR="0018733C" w:rsidRPr="009E7BFD">
                    <w:rPr>
                      <w:rFonts w:ascii="Arial" w:eastAsia="Calibri" w:hAnsi="Arial" w:cs="Arial"/>
                      <w:sz w:val="18"/>
                      <w:szCs w:val="18"/>
                    </w:rPr>
                    <w:t xml:space="preserve">vsa dela izvedel </w:t>
                  </w:r>
                  <w:r w:rsidR="0018733C" w:rsidRPr="009E7BFD">
                    <w:rPr>
                      <w:rFonts w:ascii="Arial" w:eastAsia="Calibri" w:hAnsi="Arial" w:cs="Arial"/>
                      <w:b/>
                      <w:bCs/>
                      <w:sz w:val="18"/>
                      <w:szCs w:val="18"/>
                    </w:rPr>
                    <w:t>najkasneje do: _____________</w:t>
                  </w:r>
                  <w:r w:rsidR="000E7482" w:rsidRPr="009E7BFD">
                    <w:rPr>
                      <w:rFonts w:ascii="Arial" w:eastAsia="Calibri" w:hAnsi="Arial" w:cs="Arial"/>
                      <w:b/>
                      <w:bCs/>
                      <w:sz w:val="18"/>
                      <w:szCs w:val="18"/>
                    </w:rPr>
                    <w:t xml:space="preserve"> </w:t>
                  </w:r>
                  <w:r w:rsidR="00203EC1" w:rsidRPr="009E7BFD">
                    <w:rPr>
                      <w:rFonts w:ascii="Arial" w:eastAsia="Calibri" w:hAnsi="Arial" w:cs="Arial"/>
                      <w:b/>
                      <w:bCs/>
                      <w:sz w:val="18"/>
                      <w:szCs w:val="18"/>
                    </w:rPr>
                    <w:t>(skrajni rok je 30.11.2025)</w:t>
                  </w:r>
                  <w:r w:rsidR="000E7482" w:rsidRPr="009E7BFD">
                    <w:rPr>
                      <w:rFonts w:ascii="Arial" w:eastAsia="Calibri" w:hAnsi="Arial" w:cs="Arial"/>
                      <w:b/>
                      <w:bCs/>
                      <w:sz w:val="18"/>
                      <w:szCs w:val="18"/>
                    </w:rPr>
                    <w:t>.</w:t>
                  </w:r>
                  <w:r w:rsidR="00203EC1" w:rsidRPr="009E7BFD">
                    <w:rPr>
                      <w:rFonts w:ascii="Arial" w:eastAsia="Calibri" w:hAnsi="Arial" w:cs="Arial"/>
                      <w:b/>
                      <w:bCs/>
                      <w:sz w:val="18"/>
                      <w:szCs w:val="18"/>
                    </w:rPr>
                    <w:t xml:space="preserve"> Rok je bistvena sestavina pogodbe.</w:t>
                  </w:r>
                </w:p>
                <w:p w14:paraId="245497B3"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mora do navedenega datuma opraviti vse pogodbene obveznosti, vključno z montažo oz. vgraditvijo in preizkusom doseganja pogodbeno tehnično – tehnoloških parametrov in funkcionalnega delovanja, če je to potrebno.</w:t>
                  </w:r>
                </w:p>
                <w:p w14:paraId="4EBCB542" w14:textId="77777777" w:rsidR="00947C61" w:rsidRPr="009E7BFD" w:rsidRDefault="00947C61" w:rsidP="00947C61">
                  <w:pPr>
                    <w:autoSpaceDE w:val="0"/>
                    <w:autoSpaceDN w:val="0"/>
                    <w:adjustRightInd w:val="0"/>
                    <w:rPr>
                      <w:rFonts w:ascii="Arial" w:hAnsi="Arial" w:cs="Arial"/>
                      <w:sz w:val="18"/>
                      <w:szCs w:val="18"/>
                    </w:rPr>
                  </w:pPr>
                  <w:r w:rsidRPr="009E7BFD">
                    <w:rPr>
                      <w:rFonts w:ascii="Arial" w:hAnsi="Arial" w:cs="Arial"/>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38828868" w14:textId="77777777" w:rsidR="00947C61" w:rsidRPr="009E7BFD" w:rsidRDefault="00947C61" w:rsidP="00947C61">
                  <w:pPr>
                    <w:pStyle w:val="Odstavekseznama"/>
                    <w:numPr>
                      <w:ilvl w:val="0"/>
                      <w:numId w:val="52"/>
                    </w:numPr>
                    <w:autoSpaceDE w:val="0"/>
                    <w:autoSpaceDN w:val="0"/>
                    <w:adjustRightInd w:val="0"/>
                    <w:rPr>
                      <w:rFonts w:ascii="Arial" w:hAnsi="Arial" w:cs="Arial"/>
                      <w:sz w:val="18"/>
                      <w:szCs w:val="18"/>
                    </w:rPr>
                  </w:pPr>
                  <w:r w:rsidRPr="009E7BFD">
                    <w:rPr>
                      <w:rFonts w:ascii="Arial" w:hAnsi="Arial" w:cs="Arial"/>
                      <w:sz w:val="18"/>
                      <w:szCs w:val="18"/>
                    </w:rPr>
                    <w:t>izvajalcu naloži kakršnekoli ukrepe za pospešitev del;</w:t>
                  </w:r>
                </w:p>
                <w:p w14:paraId="40A9C7CC" w14:textId="77777777" w:rsidR="00947C61" w:rsidRPr="009E7BFD" w:rsidRDefault="00947C61" w:rsidP="00C6445F">
                  <w:pPr>
                    <w:pStyle w:val="Odstavekseznama"/>
                    <w:numPr>
                      <w:ilvl w:val="0"/>
                      <w:numId w:val="52"/>
                    </w:numPr>
                    <w:autoSpaceDE w:val="0"/>
                    <w:autoSpaceDN w:val="0"/>
                    <w:adjustRightInd w:val="0"/>
                    <w:spacing w:before="225" w:after="225"/>
                    <w:jc w:val="both"/>
                    <w:rPr>
                      <w:rFonts w:ascii="Arial" w:eastAsia="Calibri" w:hAnsi="Arial" w:cs="Arial"/>
                      <w:sz w:val="18"/>
                      <w:szCs w:val="18"/>
                    </w:rPr>
                  </w:pPr>
                  <w:r w:rsidRPr="009E7BFD">
                    <w:rPr>
                      <w:rFonts w:ascii="Arial" w:hAnsi="Arial" w:cs="Arial"/>
                      <w:sz w:val="18"/>
                      <w:szCs w:val="18"/>
                    </w:rPr>
                    <w:t>izvajalcu naloži angažiranje dodatnih podizvajalcev;</w:t>
                  </w:r>
                </w:p>
                <w:p w14:paraId="5F9769A5" w14:textId="18990036" w:rsidR="00947C61" w:rsidRPr="009E7BFD" w:rsidRDefault="00947C61" w:rsidP="00C6445F">
                  <w:pPr>
                    <w:pStyle w:val="Odstavekseznama"/>
                    <w:numPr>
                      <w:ilvl w:val="0"/>
                      <w:numId w:val="52"/>
                    </w:numPr>
                    <w:autoSpaceDE w:val="0"/>
                    <w:autoSpaceDN w:val="0"/>
                    <w:adjustRightInd w:val="0"/>
                    <w:spacing w:before="225" w:after="225"/>
                    <w:jc w:val="both"/>
                    <w:rPr>
                      <w:rFonts w:ascii="Arial" w:eastAsia="Calibri" w:hAnsi="Arial" w:cs="Arial"/>
                      <w:sz w:val="18"/>
                      <w:szCs w:val="18"/>
                    </w:rPr>
                  </w:pPr>
                  <w:r w:rsidRPr="009E7BFD">
                    <w:rPr>
                      <w:rFonts w:ascii="Arial" w:hAnsi="Arial" w:cs="Arial"/>
                      <w:sz w:val="18"/>
                      <w:szCs w:val="18"/>
                    </w:rPr>
                    <w:t>izvajalcu naloži angažiranje dodatnih delovnih sredstev.</w:t>
                  </w:r>
                </w:p>
                <w:p w14:paraId="61EE0B3B" w14:textId="77777777" w:rsidR="00A1623A" w:rsidRPr="009E7BFD" w:rsidRDefault="00FC77CD" w:rsidP="00AE0A2D">
                  <w:pPr>
                    <w:spacing w:before="225" w:after="225"/>
                    <w:jc w:val="both"/>
                    <w:rPr>
                      <w:rFonts w:ascii="Arial" w:hAnsi="Arial" w:cs="Arial"/>
                      <w:b/>
                      <w:bCs/>
                      <w:sz w:val="18"/>
                      <w:szCs w:val="18"/>
                    </w:rPr>
                  </w:pPr>
                  <w:r w:rsidRPr="009E7BFD">
                    <w:rPr>
                      <w:rFonts w:ascii="Arial" w:hAnsi="Arial" w:cs="Arial"/>
                      <w:sz w:val="18"/>
                      <w:szCs w:val="18"/>
                    </w:rPr>
                    <w:t xml:space="preserve">Izvajalec se naročniku izrecno zavezuje plačati pogodbeno kazen v višini 2.000.000,00 EUR, v kolikor vseh del ne izvede do datuma opredeljenega v prvem odstavku tega pogodbenega člena ter neodvisno od morebitnega naročnikovega zahtevka po izplačilu pogodbene kazni v prej navedeni višini, naročniku tudi odškodninsko odgovarja za vso neposredno in posredno škodo iz naslova zamude, ki lahko znaša tudi preko 2.000.000,00 EUR. Naročnik je namreč v primeru </w:t>
                  </w:r>
                  <w:proofErr w:type="spellStart"/>
                  <w:r w:rsidRPr="009E7BFD">
                    <w:rPr>
                      <w:rFonts w:ascii="Arial" w:hAnsi="Arial" w:cs="Arial"/>
                      <w:sz w:val="18"/>
                      <w:szCs w:val="18"/>
                    </w:rPr>
                    <w:t>neizvedbe</w:t>
                  </w:r>
                  <w:proofErr w:type="spellEnd"/>
                  <w:r w:rsidRPr="009E7BFD">
                    <w:rPr>
                      <w:rFonts w:ascii="Arial" w:hAnsi="Arial" w:cs="Arial"/>
                      <w:sz w:val="18"/>
                      <w:szCs w:val="18"/>
                    </w:rPr>
                    <w:t xml:space="preserve"> projekta do skrajnega roka, po pogodbi o sofinanciranju z EU sredstvi, zavezan k plačilu kazni v znesku 2.000.000,00 EUR</w:t>
                  </w:r>
                  <w:r w:rsidRPr="009E7BFD">
                    <w:rPr>
                      <w:rFonts w:ascii="Arial" w:hAnsi="Arial" w:cs="Arial"/>
                      <w:b/>
                      <w:bCs/>
                      <w:sz w:val="18"/>
                      <w:szCs w:val="18"/>
                    </w:rPr>
                    <w:t>.</w:t>
                  </w:r>
                </w:p>
                <w:p w14:paraId="4612A202" w14:textId="70254C53"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Prevzem objekta s strani naročnika je opravljen s podpisom prevzemnega zapisnika. Izvajalec mora najkasneje pri primopredaji objekta naročniku posredovati tehnično dokumentacijo proizvajalca.</w:t>
                  </w:r>
                </w:p>
                <w:p w14:paraId="79E09C8C" w14:textId="53DE0C07" w:rsidR="00947C61" w:rsidRPr="009E7BFD" w:rsidRDefault="00947C61" w:rsidP="00AE0A2D">
                  <w:pPr>
                    <w:spacing w:before="225" w:after="225"/>
                    <w:jc w:val="both"/>
                    <w:rPr>
                      <w:rFonts w:ascii="Arial" w:eastAsia="Calibri" w:hAnsi="Arial" w:cs="Arial"/>
                      <w:sz w:val="18"/>
                      <w:szCs w:val="18"/>
                    </w:rPr>
                  </w:pPr>
                  <w:r w:rsidRPr="009E7BFD">
                    <w:rPr>
                      <w:rFonts w:ascii="Arial" w:hAnsi="Arial" w:cs="Arial"/>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6B43D624"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V. PODIZVAJALCI</w:t>
            </w:r>
          </w:p>
          <w:p w14:paraId="247B1DD0" w14:textId="754CE6E7" w:rsidR="00AE0A2D" w:rsidRPr="009E7BFD" w:rsidRDefault="00470EAC" w:rsidP="00AE0A2D">
            <w:pPr>
              <w:jc w:val="center"/>
              <w:rPr>
                <w:rFonts w:ascii="Arial" w:eastAsia="Calibri" w:hAnsi="Arial" w:cs="Arial"/>
                <w:sz w:val="18"/>
                <w:szCs w:val="18"/>
              </w:rPr>
            </w:pPr>
            <w:r w:rsidRPr="009E7BFD">
              <w:rPr>
                <w:rFonts w:ascii="Arial" w:eastAsia="Calibri" w:hAnsi="Arial" w:cs="Arial"/>
                <w:b/>
                <w:bCs/>
                <w:sz w:val="18"/>
                <w:szCs w:val="18"/>
              </w:rPr>
              <w:t>9</w:t>
            </w:r>
            <w:r w:rsidR="00AE0A2D"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04F1DF16" w14:textId="77777777" w:rsidTr="0008044B">
              <w:tc>
                <w:tcPr>
                  <w:tcW w:w="0" w:type="auto"/>
                  <w:tcMar>
                    <w:top w:w="0" w:type="auto"/>
                    <w:bottom w:w="0" w:type="auto"/>
                  </w:tcMar>
                </w:tcPr>
                <w:p w14:paraId="22337C6C"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9E7BFD" w:rsidRPr="009E7BFD" w14:paraId="63C94AF2" w14:textId="77777777" w:rsidTr="0008044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38F621" w14:textId="77777777" w:rsidR="00AE0A2D" w:rsidRPr="009E7BFD" w:rsidRDefault="00AE0A2D" w:rsidP="00AE0A2D">
                        <w:pPr>
                          <w:spacing w:after="0" w:line="240" w:lineRule="auto"/>
                          <w:jc w:val="right"/>
                          <w:rPr>
                            <w:rFonts w:ascii="Arial" w:eastAsia="Calibri" w:hAnsi="Arial" w:cs="Arial"/>
                            <w:sz w:val="18"/>
                            <w:szCs w:val="18"/>
                          </w:rPr>
                        </w:pPr>
                        <w:r w:rsidRPr="009E7BFD">
                          <w:rPr>
                            <w:rFonts w:ascii="Arial" w:eastAsia="Calibri" w:hAnsi="Arial" w:cs="Arial"/>
                            <w:b/>
                            <w:bCs/>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4720FD" w14:textId="77777777" w:rsidR="00AE0A2D" w:rsidRPr="009E7BFD" w:rsidRDefault="00AE0A2D" w:rsidP="00AE0A2D">
                        <w:pPr>
                          <w:spacing w:after="0" w:line="240" w:lineRule="auto"/>
                          <w:rPr>
                            <w:rFonts w:ascii="Arial" w:eastAsia="Calibri" w:hAnsi="Arial" w:cs="Arial"/>
                            <w:sz w:val="18"/>
                            <w:szCs w:val="18"/>
                          </w:rPr>
                        </w:pPr>
                      </w:p>
                    </w:tc>
                  </w:tr>
                  <w:tr w:rsidR="009E7BFD" w:rsidRPr="009E7BFD" w14:paraId="64EA8762" w14:textId="77777777" w:rsidTr="0008044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4D193B" w14:textId="77777777" w:rsidR="00AE0A2D" w:rsidRPr="009E7BFD" w:rsidRDefault="00AE0A2D" w:rsidP="00AE0A2D">
                        <w:pPr>
                          <w:spacing w:after="0" w:line="240" w:lineRule="auto"/>
                          <w:jc w:val="right"/>
                          <w:rPr>
                            <w:rFonts w:ascii="Arial" w:eastAsia="Calibri" w:hAnsi="Arial" w:cs="Arial"/>
                            <w:sz w:val="18"/>
                            <w:szCs w:val="18"/>
                          </w:rPr>
                        </w:pPr>
                        <w:r w:rsidRPr="009E7BFD">
                          <w:rPr>
                            <w:rFonts w:ascii="Arial" w:eastAsia="Calibri"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4CDB4D0" w14:textId="77777777" w:rsidR="00AE0A2D" w:rsidRPr="009E7BFD" w:rsidRDefault="00AE0A2D" w:rsidP="00AE0A2D">
                        <w:pPr>
                          <w:spacing w:before="135" w:after="135" w:line="240" w:lineRule="auto"/>
                          <w:jc w:val="both"/>
                          <w:textAlignment w:val="center"/>
                          <w:rPr>
                            <w:rFonts w:ascii="Arial" w:eastAsia="Calibri" w:hAnsi="Arial" w:cs="Arial"/>
                            <w:sz w:val="18"/>
                            <w:szCs w:val="18"/>
                          </w:rPr>
                        </w:pPr>
                        <w:r w:rsidRPr="009E7BFD">
                          <w:rPr>
                            <w:rFonts w:ascii="Arial" w:eastAsia="Calibri" w:hAnsi="Arial" w:cs="Arial"/>
                            <w:position w:val="-2"/>
                            <w:sz w:val="18"/>
                            <w:szCs w:val="18"/>
                          </w:rPr>
                          <w:t>Opis del, ki jih bo izvedel podizvajalec:</w:t>
                        </w:r>
                      </w:p>
                      <w:p w14:paraId="129E7B3D" w14:textId="77777777" w:rsidR="00AE0A2D" w:rsidRPr="009E7BFD" w:rsidRDefault="00AE0A2D" w:rsidP="00AE0A2D">
                        <w:pPr>
                          <w:spacing w:before="135" w:after="135" w:line="240" w:lineRule="auto"/>
                          <w:jc w:val="both"/>
                          <w:textAlignment w:val="center"/>
                          <w:rPr>
                            <w:rFonts w:ascii="Arial" w:eastAsia="Calibri" w:hAnsi="Arial" w:cs="Arial"/>
                            <w:sz w:val="18"/>
                            <w:szCs w:val="18"/>
                          </w:rPr>
                        </w:pPr>
                        <w:r w:rsidRPr="009E7BFD">
                          <w:rPr>
                            <w:rFonts w:ascii="Arial" w:eastAsia="Calibri" w:hAnsi="Arial" w:cs="Arial"/>
                            <w:position w:val="-2"/>
                            <w:sz w:val="18"/>
                            <w:szCs w:val="18"/>
                          </w:rPr>
                          <w:t>% končne ponudbe vrednosti, ki jo bo izvedel podizvajalec: ____</w:t>
                        </w:r>
                      </w:p>
                    </w:tc>
                  </w:tr>
                  <w:tr w:rsidR="009E7BFD" w:rsidRPr="009E7BFD" w14:paraId="454556D0" w14:textId="77777777" w:rsidTr="0008044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58AB99" w14:textId="77777777" w:rsidR="00AE0A2D" w:rsidRPr="009E7BFD" w:rsidRDefault="00AE0A2D" w:rsidP="00AE0A2D">
                        <w:pPr>
                          <w:spacing w:after="0" w:line="240" w:lineRule="auto"/>
                          <w:jc w:val="right"/>
                          <w:rPr>
                            <w:rFonts w:ascii="Arial" w:eastAsia="Calibri" w:hAnsi="Arial" w:cs="Arial"/>
                            <w:sz w:val="18"/>
                            <w:szCs w:val="18"/>
                          </w:rPr>
                        </w:pPr>
                        <w:r w:rsidRPr="009E7BFD">
                          <w:rPr>
                            <w:rFonts w:ascii="Arial" w:eastAsia="Calibri" w:hAnsi="Arial" w:cs="Arial"/>
                            <w:b/>
                            <w:bCs/>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BBBCC3" w14:textId="77777777" w:rsidR="00AE0A2D" w:rsidRPr="009E7BFD" w:rsidRDefault="00AE0A2D" w:rsidP="00AE0A2D">
                        <w:pPr>
                          <w:spacing w:after="0" w:line="240" w:lineRule="auto"/>
                          <w:rPr>
                            <w:rFonts w:ascii="Arial" w:eastAsia="Calibri" w:hAnsi="Arial" w:cs="Arial"/>
                            <w:sz w:val="18"/>
                            <w:szCs w:val="18"/>
                          </w:rPr>
                        </w:pPr>
                      </w:p>
                    </w:tc>
                  </w:tr>
                  <w:tr w:rsidR="009E7BFD" w:rsidRPr="009E7BFD" w14:paraId="5BD64702" w14:textId="77777777" w:rsidTr="0008044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203877" w14:textId="77777777" w:rsidR="00AE0A2D" w:rsidRPr="009E7BFD" w:rsidRDefault="00AE0A2D" w:rsidP="00AE0A2D">
                        <w:pPr>
                          <w:spacing w:after="0" w:line="240" w:lineRule="auto"/>
                          <w:jc w:val="right"/>
                          <w:rPr>
                            <w:rFonts w:ascii="Arial" w:eastAsia="Calibri" w:hAnsi="Arial" w:cs="Arial"/>
                            <w:sz w:val="18"/>
                            <w:szCs w:val="18"/>
                          </w:rPr>
                        </w:pPr>
                        <w:r w:rsidRPr="009E7BFD">
                          <w:rPr>
                            <w:rFonts w:ascii="Arial" w:eastAsia="Calibri"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F22EAF9" w14:textId="77777777" w:rsidR="00AE0A2D" w:rsidRPr="009E7BFD" w:rsidRDefault="00AE0A2D" w:rsidP="00AE0A2D">
                        <w:pPr>
                          <w:spacing w:before="135" w:after="135" w:line="240" w:lineRule="auto"/>
                          <w:jc w:val="both"/>
                          <w:textAlignment w:val="center"/>
                          <w:rPr>
                            <w:rFonts w:ascii="Arial" w:eastAsia="Calibri" w:hAnsi="Arial" w:cs="Arial"/>
                            <w:sz w:val="18"/>
                            <w:szCs w:val="18"/>
                          </w:rPr>
                        </w:pPr>
                        <w:r w:rsidRPr="009E7BFD">
                          <w:rPr>
                            <w:rFonts w:ascii="Arial" w:eastAsia="Calibri" w:hAnsi="Arial" w:cs="Arial"/>
                            <w:position w:val="-2"/>
                            <w:sz w:val="18"/>
                            <w:szCs w:val="18"/>
                          </w:rPr>
                          <w:t>Opis del, ki jih bo izvedel podizvajalec:</w:t>
                        </w:r>
                      </w:p>
                      <w:p w14:paraId="399D1FB5" w14:textId="77777777" w:rsidR="00AE0A2D" w:rsidRPr="009E7BFD" w:rsidRDefault="00AE0A2D" w:rsidP="00AE0A2D">
                        <w:pPr>
                          <w:spacing w:before="135" w:after="135" w:line="240" w:lineRule="auto"/>
                          <w:jc w:val="both"/>
                          <w:textAlignment w:val="center"/>
                          <w:rPr>
                            <w:rFonts w:ascii="Arial" w:eastAsia="Calibri" w:hAnsi="Arial" w:cs="Arial"/>
                            <w:sz w:val="18"/>
                            <w:szCs w:val="18"/>
                          </w:rPr>
                        </w:pPr>
                        <w:r w:rsidRPr="009E7BFD">
                          <w:rPr>
                            <w:rFonts w:ascii="Arial" w:eastAsia="Calibri" w:hAnsi="Arial" w:cs="Arial"/>
                            <w:position w:val="-2"/>
                            <w:sz w:val="18"/>
                            <w:szCs w:val="18"/>
                          </w:rPr>
                          <w:t>% končne ponudbe vrednosti, ki jo bo izvedel podizvajalec: ____</w:t>
                        </w:r>
                      </w:p>
                    </w:tc>
                  </w:tr>
                </w:tbl>
                <w:p w14:paraId="466EF2EA" w14:textId="77777777" w:rsidR="00AE0A2D" w:rsidRPr="009E7BFD" w:rsidRDefault="00AE0A2D" w:rsidP="00AE0A2D">
                  <w:pPr>
                    <w:spacing w:after="0"/>
                    <w:rPr>
                      <w:rFonts w:ascii="Arial" w:eastAsia="Calibri" w:hAnsi="Arial" w:cs="Arial"/>
                      <w:sz w:val="18"/>
                      <w:szCs w:val="18"/>
                    </w:rPr>
                  </w:pPr>
                </w:p>
                <w:p w14:paraId="5C6AB6C1" w14:textId="26137575" w:rsidR="00AE0A2D" w:rsidRPr="009E7BFD" w:rsidRDefault="00AE0A2D" w:rsidP="00947C61">
                  <w:pPr>
                    <w:spacing w:before="225" w:after="225"/>
                    <w:jc w:val="both"/>
                    <w:rPr>
                      <w:rFonts w:ascii="Arial" w:eastAsia="Calibri" w:hAnsi="Arial" w:cs="Arial"/>
                      <w:sz w:val="18"/>
                      <w:szCs w:val="18"/>
                    </w:rPr>
                  </w:pPr>
                  <w:r w:rsidRPr="009E7BFD">
                    <w:rPr>
                      <w:rFonts w:ascii="Arial" w:eastAsia="Calibri" w:hAnsi="Arial" w:cs="Arial"/>
                      <w:i/>
                      <w:iCs/>
                      <w:sz w:val="18"/>
                      <w:szCs w:val="18"/>
                    </w:rPr>
                    <w:t>Opomba:</w:t>
                  </w:r>
                  <w:r w:rsidR="00947C61" w:rsidRPr="009E7BFD">
                    <w:rPr>
                      <w:rFonts w:ascii="Arial" w:eastAsia="Calibri" w:hAnsi="Arial" w:cs="Arial"/>
                      <w:i/>
                      <w:iCs/>
                      <w:sz w:val="18"/>
                      <w:szCs w:val="18"/>
                    </w:rPr>
                    <w:t xml:space="preserve">  </w:t>
                  </w:r>
                  <w:r w:rsidRPr="009E7BFD">
                    <w:rPr>
                      <w:rFonts w:ascii="Arial" w:eastAsia="Calibri" w:hAnsi="Arial" w:cs="Arial"/>
                      <w:i/>
                      <w:iCs/>
                      <w:sz w:val="18"/>
                      <w:szCs w:val="18"/>
                    </w:rPr>
                    <w:t>V KOLIKOR PONUDNIK NE NASTOPA S PODIZVAJALCI SE RAZDELEK IZBRIŠE</w:t>
                  </w:r>
                </w:p>
              </w:tc>
            </w:tr>
          </w:tbl>
          <w:p w14:paraId="4E0801B8" w14:textId="06ACEB41"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470EAC" w:rsidRPr="009E7BFD">
              <w:rPr>
                <w:rFonts w:ascii="Arial" w:eastAsia="Calibri" w:hAnsi="Arial" w:cs="Arial"/>
                <w:b/>
                <w:bCs/>
                <w:sz w:val="18"/>
                <w:szCs w:val="18"/>
              </w:rPr>
              <w:t>0</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647582E2" w14:textId="77777777" w:rsidTr="0008044B">
              <w:tc>
                <w:tcPr>
                  <w:tcW w:w="0" w:type="auto"/>
                  <w:tcMar>
                    <w:top w:w="0" w:type="auto"/>
                    <w:bottom w:w="0" w:type="auto"/>
                  </w:tcMar>
                </w:tcPr>
                <w:p w14:paraId="32C9C586" w14:textId="77777777" w:rsidR="00470EAC" w:rsidRPr="009E7BFD" w:rsidRDefault="00470EAC" w:rsidP="00470EAC">
                  <w:pPr>
                    <w:spacing w:before="225" w:after="225"/>
                    <w:jc w:val="both"/>
                  </w:pPr>
                  <w:r w:rsidRPr="009E7BFD">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1AB8644" w14:textId="77777777" w:rsidR="00470EAC" w:rsidRPr="009E7BFD" w:rsidRDefault="00470EAC" w:rsidP="00470EAC">
                  <w:pPr>
                    <w:spacing w:before="225" w:after="225"/>
                    <w:jc w:val="both"/>
                  </w:pPr>
                  <w:r w:rsidRPr="009E7BFD">
                    <w:rPr>
                      <w:rFonts w:ascii="Arial"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422"/>
                  </w:tblGrid>
                  <w:tr w:rsidR="009E7BFD" w:rsidRPr="009E7BFD" w14:paraId="00C41CCA" w14:textId="77777777" w:rsidTr="0008044B">
                    <w:tc>
                      <w:tcPr>
                        <w:tcW w:w="0" w:type="auto"/>
                        <w:tcMar>
                          <w:top w:w="0" w:type="auto"/>
                          <w:bottom w:w="0" w:type="auto"/>
                        </w:tcMar>
                      </w:tcPr>
                      <w:p w14:paraId="2C4A975A" w14:textId="77777777" w:rsidR="00470EAC" w:rsidRPr="009E7BFD" w:rsidRDefault="00470EAC" w:rsidP="00470EAC">
                        <w:pPr>
                          <w:numPr>
                            <w:ilvl w:val="0"/>
                            <w:numId w:val="34"/>
                          </w:numPr>
                          <w:jc w:val="both"/>
                          <w:rPr>
                            <w:rFonts w:ascii="Arial" w:hAnsi="Arial" w:cs="Arial"/>
                            <w:sz w:val="18"/>
                            <w:szCs w:val="18"/>
                          </w:rPr>
                        </w:pPr>
                        <w:r w:rsidRPr="009E7BFD">
                          <w:rPr>
                            <w:rFonts w:ascii="Arial" w:hAnsi="Arial" w:cs="Arial"/>
                            <w:sz w:val="18"/>
                            <w:szCs w:val="18"/>
                          </w:rPr>
                          <w:t>glavni izvajalec s podpisom te pogodbe pooblašča naročnika, da na podlagi potrjenega računa oziroma situacije s strani glavnega izvajalca neposredno plačuje podizvajalcu,</w:t>
                        </w:r>
                      </w:p>
                      <w:p w14:paraId="449D1776" w14:textId="77777777" w:rsidR="00470EAC" w:rsidRPr="009E7BFD" w:rsidRDefault="00470EAC" w:rsidP="00470EAC">
                        <w:pPr>
                          <w:numPr>
                            <w:ilvl w:val="0"/>
                            <w:numId w:val="34"/>
                          </w:numPr>
                          <w:jc w:val="both"/>
                          <w:rPr>
                            <w:rFonts w:ascii="Arial" w:hAnsi="Arial" w:cs="Arial"/>
                            <w:sz w:val="18"/>
                            <w:szCs w:val="18"/>
                          </w:rPr>
                        </w:pPr>
                        <w:r w:rsidRPr="009E7BFD">
                          <w:rPr>
                            <w:rFonts w:ascii="Arial" w:hAnsi="Arial" w:cs="Arial"/>
                            <w:sz w:val="18"/>
                            <w:szCs w:val="18"/>
                          </w:rPr>
                          <w:t>je podizvajalec dolžan najkasneje z izstavitvijo prvega računa predložiti soglasje, na podlagi katerega naročnik namesto ponudnika poravna podizvajalčevo terjatev do ponudnika, </w:t>
                        </w:r>
                      </w:p>
                      <w:p w14:paraId="5999EA73" w14:textId="77777777" w:rsidR="00470EAC" w:rsidRPr="009E7BFD" w:rsidRDefault="00470EAC" w:rsidP="00470EAC">
                        <w:pPr>
                          <w:numPr>
                            <w:ilvl w:val="0"/>
                            <w:numId w:val="34"/>
                          </w:numPr>
                          <w:jc w:val="both"/>
                          <w:rPr>
                            <w:rFonts w:ascii="Arial" w:hAnsi="Arial" w:cs="Arial"/>
                            <w:sz w:val="18"/>
                            <w:szCs w:val="18"/>
                          </w:rPr>
                        </w:pPr>
                        <w:r w:rsidRPr="009E7BFD">
                          <w:rPr>
                            <w:rFonts w:ascii="Arial" w:hAnsi="Arial" w:cs="Arial"/>
                            <w:sz w:val="18"/>
                            <w:szCs w:val="18"/>
                          </w:rPr>
                          <w:t>glavni izvajalec svojemu računu ali situaciji priložiti račun ali situacijo podizvajalca, ki ga je predhodno potrdil.</w:t>
                        </w:r>
                      </w:p>
                    </w:tc>
                  </w:tr>
                </w:tbl>
                <w:p w14:paraId="7E913125" w14:textId="77777777" w:rsidR="00470EAC" w:rsidRPr="009E7BFD" w:rsidRDefault="00470EAC" w:rsidP="00470EAC"/>
                <w:p w14:paraId="23174863" w14:textId="77777777" w:rsidR="00470EAC" w:rsidRPr="009E7BFD" w:rsidRDefault="00470EAC" w:rsidP="00470EAC">
                  <w:pPr>
                    <w:spacing w:before="225" w:after="225"/>
                    <w:jc w:val="both"/>
                  </w:pPr>
                  <w:r w:rsidRPr="009E7BFD">
                    <w:rPr>
                      <w:rFonts w:ascii="Arial" w:hAnsi="Arial" w:cs="Arial"/>
                      <w:sz w:val="18"/>
                      <w:szCs w:val="18"/>
                    </w:rPr>
                    <w:t>Zgolj ob izpolnitvi vseh pogojev iz predhodnega odstavka, je naročnik obvezan izvršiti neposredno plačilo podizvajalcu. </w:t>
                  </w:r>
                </w:p>
                <w:p w14:paraId="4F40CB37" w14:textId="77777777" w:rsidR="00470EAC" w:rsidRPr="009E7BFD" w:rsidRDefault="00470EAC" w:rsidP="00470EAC">
                  <w:pPr>
                    <w:spacing w:before="225" w:after="225"/>
                    <w:jc w:val="both"/>
                  </w:pPr>
                  <w:r w:rsidRPr="009E7BFD">
                    <w:rPr>
                      <w:rFonts w:ascii="Arial" w:hAnsi="Arial" w:cs="Arial"/>
                      <w:sz w:val="18"/>
                      <w:szCs w:val="18"/>
                    </w:rPr>
                    <w:t>Plačila podizvajalcem se izvedejo v rokih in na enak način kot velja za plačila izvajalcu.</w:t>
                  </w:r>
                </w:p>
                <w:p w14:paraId="03C0E13D" w14:textId="77777777" w:rsidR="00470EAC" w:rsidRPr="009E7BFD" w:rsidRDefault="00470EAC" w:rsidP="00470EAC">
                  <w:pPr>
                    <w:spacing w:before="225" w:after="225"/>
                    <w:jc w:val="both"/>
                  </w:pPr>
                  <w:r w:rsidRPr="009E7BFD">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98D95FD" w14:textId="77777777" w:rsidR="00470EAC" w:rsidRPr="009E7BFD" w:rsidRDefault="00470EAC" w:rsidP="00470EAC">
                  <w:pPr>
                    <w:spacing w:before="225" w:after="225"/>
                    <w:jc w:val="both"/>
                  </w:pPr>
                  <w:r w:rsidRPr="009E7BFD">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7509543" w14:textId="77777777" w:rsidR="00470EAC" w:rsidRPr="009E7BFD" w:rsidRDefault="00470EAC" w:rsidP="00470EAC">
                  <w:pPr>
                    <w:spacing w:before="225" w:after="225"/>
                    <w:jc w:val="both"/>
                    <w:rPr>
                      <w:rFonts w:ascii="Arial" w:hAnsi="Arial" w:cs="Arial"/>
                      <w:sz w:val="18"/>
                      <w:szCs w:val="18"/>
                    </w:rPr>
                  </w:pPr>
                  <w:r w:rsidRPr="009E7BFD">
                    <w:rPr>
                      <w:rFonts w:ascii="Arial"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9E7BFD">
                    <w:rPr>
                      <w:rFonts w:ascii="Arial" w:hAnsi="Arial" w:cs="Arial"/>
                      <w:sz w:val="18"/>
                      <w:szCs w:val="18"/>
                    </w:rPr>
                    <w:t>Nepredložitev</w:t>
                  </w:r>
                  <w:proofErr w:type="spellEnd"/>
                  <w:r w:rsidRPr="009E7BFD">
                    <w:rPr>
                      <w:rFonts w:ascii="Arial" w:hAnsi="Arial" w:cs="Arial"/>
                      <w:sz w:val="18"/>
                      <w:szCs w:val="18"/>
                    </w:rPr>
                    <w:t xml:space="preserve"> izjave v roku je razlog za uvedbo </w:t>
                  </w:r>
                  <w:proofErr w:type="spellStart"/>
                  <w:r w:rsidRPr="009E7BFD">
                    <w:rPr>
                      <w:rFonts w:ascii="Arial" w:hAnsi="Arial" w:cs="Arial"/>
                      <w:sz w:val="18"/>
                      <w:szCs w:val="18"/>
                    </w:rPr>
                    <w:t>prekrškovnega</w:t>
                  </w:r>
                  <w:proofErr w:type="spellEnd"/>
                  <w:r w:rsidRPr="009E7BFD">
                    <w:rPr>
                      <w:rFonts w:ascii="Arial" w:hAnsi="Arial" w:cs="Arial"/>
                      <w:sz w:val="18"/>
                      <w:szCs w:val="18"/>
                    </w:rPr>
                    <w:t xml:space="preserve"> postopka zoper izvajalca pred Državno revizijsko komisijo. Poleg globe je sankcija tudi izločitev  iz postopkov naročanja za predpisano obdobje.</w:t>
                  </w:r>
                </w:p>
                <w:p w14:paraId="4572E986" w14:textId="50C334A0" w:rsidR="0028269C" w:rsidRPr="009E7BFD" w:rsidRDefault="0028269C" w:rsidP="00470EAC">
                  <w:pPr>
                    <w:spacing w:before="225" w:after="225"/>
                    <w:jc w:val="both"/>
                    <w:rPr>
                      <w:rFonts w:ascii="Arial" w:hAnsi="Arial" w:cs="Arial"/>
                      <w:b/>
                      <w:bCs/>
                      <w:sz w:val="18"/>
                      <w:szCs w:val="18"/>
                    </w:rPr>
                  </w:pPr>
                  <w:r w:rsidRPr="009E7BFD">
                    <w:rPr>
                      <w:rFonts w:ascii="Arial" w:hAnsi="Arial" w:cs="Arial"/>
                      <w:b/>
                      <w:bCs/>
                      <w:sz w:val="18"/>
                      <w:szCs w:val="18"/>
                    </w:rPr>
                    <w:t>VI. OBVEZNOSTI NAROČNIKA</w:t>
                  </w:r>
                </w:p>
              </w:tc>
            </w:tr>
          </w:tbl>
          <w:p w14:paraId="0B2B03B4" w14:textId="225E26A0" w:rsidR="00AE0A2D" w:rsidRPr="009E7BFD" w:rsidRDefault="00AE0A2D" w:rsidP="00AE0A2D">
            <w:pPr>
              <w:jc w:val="center"/>
              <w:rPr>
                <w:rFonts w:ascii="Arial" w:eastAsia="Calibri" w:hAnsi="Arial" w:cs="Arial"/>
                <w:b/>
                <w:bCs/>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0</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1E9D6949" w14:textId="77777777" w:rsidTr="0008044B">
              <w:tc>
                <w:tcPr>
                  <w:tcW w:w="0" w:type="auto"/>
                  <w:tcMar>
                    <w:top w:w="0" w:type="auto"/>
                    <w:bottom w:w="0" w:type="auto"/>
                  </w:tcMar>
                </w:tcPr>
                <w:p w14:paraId="0C39BD93" w14:textId="1D41B911"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Naročnik je dolžan pred pričetkom izvajanja pogodbenih del</w:t>
                  </w:r>
                  <w:r w:rsidR="00C3329F" w:rsidRPr="009E7BFD">
                    <w:rPr>
                      <w:rFonts w:ascii="Arial" w:eastAsia="Calibri" w:hAnsi="Arial" w:cs="Arial"/>
                      <w:sz w:val="18"/>
                      <w:szCs w:val="18"/>
                    </w:rPr>
                    <w:t>,</w:t>
                  </w:r>
                  <w:r w:rsidRPr="009E7BFD">
                    <w:rPr>
                      <w:rFonts w:ascii="Arial" w:eastAsia="Calibri" w:hAnsi="Arial" w:cs="Arial"/>
                      <w:sz w:val="18"/>
                      <w:szCs w:val="18"/>
                    </w:rPr>
                    <w:t xml:space="preserve"> v roku 5 dni od sklenitve pogodbe</w:t>
                  </w:r>
                  <w:r w:rsidR="00C3329F" w:rsidRPr="009E7BFD">
                    <w:rPr>
                      <w:rFonts w:ascii="Arial" w:eastAsia="Calibri" w:hAnsi="Arial" w:cs="Arial"/>
                      <w:sz w:val="18"/>
                      <w:szCs w:val="18"/>
                    </w:rPr>
                    <w:t>,</w:t>
                  </w:r>
                  <w:r w:rsidRPr="009E7BFD">
                    <w:rPr>
                      <w:rFonts w:ascii="Arial" w:eastAsia="Calibri" w:hAnsi="Arial" w:cs="Arial"/>
                      <w:sz w:val="18"/>
                      <w:szCs w:val="18"/>
                    </w:rPr>
                    <w:t xml:space="preserve"> izvajalca uvesti v delo. Izvajalec je uveden v delo, ko mu naročnik izroči oz. zagotovi: </w:t>
                  </w:r>
                </w:p>
                <w:p w14:paraId="1E2A7830" w14:textId="77777777" w:rsidR="00AE0A2D" w:rsidRPr="009E7BFD" w:rsidRDefault="00AE0A2D" w:rsidP="00AE0A2D">
                  <w:pPr>
                    <w:numPr>
                      <w:ilvl w:val="0"/>
                      <w:numId w:val="49"/>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 xml:space="preserve">dokumentacijo, s katero razpolaga naročnik; </w:t>
                  </w:r>
                </w:p>
                <w:p w14:paraId="5E517D5C" w14:textId="77777777" w:rsidR="00AE0A2D" w:rsidRPr="009E7BFD" w:rsidRDefault="00AE0A2D" w:rsidP="00AE0A2D">
                  <w:pPr>
                    <w:numPr>
                      <w:ilvl w:val="0"/>
                      <w:numId w:val="49"/>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 xml:space="preserve">dostop do stavbe; </w:t>
                  </w:r>
                </w:p>
                <w:p w14:paraId="77432DE7" w14:textId="77777777" w:rsidR="00AE0A2D" w:rsidRPr="009E7BFD" w:rsidRDefault="00AE0A2D" w:rsidP="00AE0A2D">
                  <w:pPr>
                    <w:numPr>
                      <w:ilvl w:val="0"/>
                      <w:numId w:val="49"/>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izpolniti druge pogoje, ki so v skladu z določili te Pogodbe in njenih sestavnih delov, ki se nanašajo na pričetek del.</w:t>
                  </w:r>
                </w:p>
                <w:p w14:paraId="24464834" w14:textId="77777777" w:rsidR="00947C61" w:rsidRPr="009E7BFD" w:rsidRDefault="00947C61" w:rsidP="00AE0A2D">
                  <w:pPr>
                    <w:spacing w:before="225" w:after="225"/>
                    <w:jc w:val="both"/>
                    <w:rPr>
                      <w:rFonts w:ascii="Arial" w:eastAsia="Calibri" w:hAnsi="Arial" w:cs="Arial"/>
                      <w:sz w:val="18"/>
                      <w:szCs w:val="18"/>
                    </w:rPr>
                  </w:pPr>
                </w:p>
                <w:p w14:paraId="6744DDF1" w14:textId="63ADF96A"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O uvedbi izvajalca v delo se sestavi zapisnik.</w:t>
                  </w:r>
                </w:p>
                <w:p w14:paraId="58035D76"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Naročnik se zavezuje, da bo za nemoteno izvajanje pogodbenih obveznosti izvajalca zagotovil sodelovanje oseb, ki bodo v stiku z izvajalcem.</w:t>
                  </w:r>
                </w:p>
                <w:p w14:paraId="14255BD3"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V zvezi z izvajanjem pogodbenih del se naročnik obvezuje:</w:t>
                  </w:r>
                </w:p>
                <w:p w14:paraId="78406CF7" w14:textId="77777777" w:rsidR="00AE0A2D" w:rsidRPr="009E7BFD" w:rsidRDefault="00AE0A2D" w:rsidP="00AE0A2D">
                  <w:pPr>
                    <w:numPr>
                      <w:ilvl w:val="0"/>
                      <w:numId w:val="49"/>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da bo sodeloval z izvajalcem s ciljem, da prevzete obveznosti izvrši pravočasno, v skladu z določili te pogodbe in v obojestransko zadovoljstvo;</w:t>
                  </w:r>
                </w:p>
                <w:p w14:paraId="5AA12C3A" w14:textId="77777777" w:rsidR="00AE0A2D" w:rsidRPr="009E7BFD" w:rsidRDefault="00AE0A2D" w:rsidP="00AE0A2D">
                  <w:pPr>
                    <w:numPr>
                      <w:ilvl w:val="0"/>
                      <w:numId w:val="49"/>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da bo tekoče spremljal izvajanje pogodbenih del, potrjeval predložene dokumente in plačeval naročena dela v dogovorjenih rokih;</w:t>
                  </w:r>
                </w:p>
                <w:p w14:paraId="742A8782" w14:textId="77777777" w:rsidR="00AE0A2D" w:rsidRPr="009E7BFD" w:rsidRDefault="00AE0A2D" w:rsidP="00AE0A2D">
                  <w:pPr>
                    <w:numPr>
                      <w:ilvl w:val="0"/>
                      <w:numId w:val="50"/>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urediti plačilne obveze, izhajajoče iz te pogodbe.</w:t>
                  </w:r>
                </w:p>
              </w:tc>
            </w:tr>
          </w:tbl>
          <w:p w14:paraId="17DCCE18" w14:textId="6BC6CBBE" w:rsidR="00AE0A2D" w:rsidRPr="009E7BFD" w:rsidRDefault="00AE0A2D" w:rsidP="00AE0A2D">
            <w:pPr>
              <w:spacing w:before="225" w:after="225"/>
              <w:jc w:val="both"/>
              <w:rPr>
                <w:rFonts w:ascii="Arial" w:eastAsia="Calibri" w:hAnsi="Arial" w:cs="Arial"/>
                <w:sz w:val="18"/>
                <w:szCs w:val="18"/>
              </w:rPr>
            </w:pPr>
            <w:proofErr w:type="spellStart"/>
            <w:r w:rsidRPr="009E7BFD">
              <w:rPr>
                <w:rFonts w:ascii="Arial" w:eastAsia="Calibri" w:hAnsi="Arial" w:cs="Arial"/>
                <w:b/>
                <w:bCs/>
                <w:sz w:val="18"/>
                <w:szCs w:val="18"/>
              </w:rPr>
              <w:t>V</w:t>
            </w:r>
            <w:r w:rsidR="0028269C" w:rsidRPr="009E7BFD">
              <w:rPr>
                <w:rFonts w:ascii="Arial" w:eastAsia="Calibri" w:hAnsi="Arial" w:cs="Arial"/>
                <w:b/>
                <w:bCs/>
                <w:sz w:val="18"/>
                <w:szCs w:val="18"/>
              </w:rPr>
              <w:t>i</w:t>
            </w:r>
            <w:r w:rsidRPr="009E7BFD">
              <w:rPr>
                <w:rFonts w:ascii="Arial" w:eastAsia="Calibri" w:hAnsi="Arial" w:cs="Arial"/>
                <w:b/>
                <w:bCs/>
                <w:sz w:val="18"/>
                <w:szCs w:val="18"/>
              </w:rPr>
              <w:t>I</w:t>
            </w:r>
            <w:proofErr w:type="spellEnd"/>
            <w:r w:rsidRPr="009E7BFD">
              <w:rPr>
                <w:rFonts w:ascii="Arial" w:eastAsia="Calibri" w:hAnsi="Arial" w:cs="Arial"/>
                <w:b/>
                <w:bCs/>
                <w:sz w:val="18"/>
                <w:szCs w:val="18"/>
              </w:rPr>
              <w:t>. OBVEZNOSTI IZVAJALCA</w:t>
            </w:r>
          </w:p>
          <w:p w14:paraId="0CDB2785" w14:textId="4682568A"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1</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22E34670" w14:textId="77777777" w:rsidTr="0008044B">
              <w:tc>
                <w:tcPr>
                  <w:tcW w:w="0" w:type="auto"/>
                  <w:tcMar>
                    <w:top w:w="0" w:type="auto"/>
                    <w:bottom w:w="0" w:type="auto"/>
                  </w:tcMar>
                </w:tcPr>
                <w:p w14:paraId="4E87C0A7" w14:textId="77777777" w:rsidR="00AE0A2D" w:rsidRPr="009E7BFD" w:rsidRDefault="00AE0A2D" w:rsidP="00A1623A">
                  <w:pPr>
                    <w:spacing w:before="225" w:after="225"/>
                    <w:jc w:val="both"/>
                    <w:rPr>
                      <w:rFonts w:ascii="Arial" w:eastAsia="Calibri" w:hAnsi="Arial" w:cs="Arial"/>
                      <w:sz w:val="18"/>
                      <w:szCs w:val="18"/>
                    </w:rPr>
                  </w:pPr>
                  <w:r w:rsidRPr="009E7BFD">
                    <w:rPr>
                      <w:rFonts w:ascii="Arial" w:eastAsia="Calibri" w:hAnsi="Arial" w:cs="Arial"/>
                      <w:sz w:val="18"/>
                      <w:szCs w:val="18"/>
                    </w:rPr>
                    <w:t>Izvajalec se obvezuje, da bo:</w:t>
                  </w:r>
                </w:p>
                <w:tbl>
                  <w:tblPr>
                    <w:tblW w:w="0" w:type="auto"/>
                    <w:tblLook w:val="04A0" w:firstRow="1" w:lastRow="0" w:firstColumn="1" w:lastColumn="0" w:noHBand="0" w:noVBand="1"/>
                  </w:tblPr>
                  <w:tblGrid>
                    <w:gridCol w:w="8422"/>
                  </w:tblGrid>
                  <w:tr w:rsidR="009E7BFD" w:rsidRPr="009E7BFD" w14:paraId="7C195BFF" w14:textId="77777777" w:rsidTr="0008044B">
                    <w:tc>
                      <w:tcPr>
                        <w:tcW w:w="0" w:type="auto"/>
                        <w:tcMar>
                          <w:top w:w="0" w:type="auto"/>
                          <w:bottom w:w="0" w:type="auto"/>
                        </w:tcMar>
                      </w:tcPr>
                      <w:p w14:paraId="48F6AE5E" w14:textId="77777777" w:rsidR="00AE0A2D" w:rsidRPr="009E7BFD" w:rsidRDefault="00AE0A2D" w:rsidP="00A1623A">
                        <w:pPr>
                          <w:numPr>
                            <w:ilvl w:val="0"/>
                            <w:numId w:val="44"/>
                          </w:numPr>
                          <w:spacing w:after="0"/>
                          <w:jc w:val="both"/>
                          <w:rPr>
                            <w:rFonts w:ascii="Arial" w:eastAsia="Calibri" w:hAnsi="Arial" w:cs="Arial"/>
                            <w:sz w:val="18"/>
                            <w:szCs w:val="18"/>
                          </w:rPr>
                        </w:pPr>
                        <w:r w:rsidRPr="009E7BFD">
                          <w:rPr>
                            <w:rFonts w:ascii="Arial" w:eastAsia="Calibri" w:hAnsi="Arial" w:cs="Arial"/>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A8C34F9" w14:textId="77777777" w:rsidR="00AE0A2D" w:rsidRPr="009E7BFD" w:rsidRDefault="00AE0A2D" w:rsidP="00A1623A">
                        <w:pPr>
                          <w:numPr>
                            <w:ilvl w:val="0"/>
                            <w:numId w:val="44"/>
                          </w:numPr>
                          <w:spacing w:after="0"/>
                          <w:jc w:val="both"/>
                          <w:rPr>
                            <w:rFonts w:ascii="Arial" w:eastAsia="Calibri" w:hAnsi="Arial" w:cs="Arial"/>
                            <w:sz w:val="18"/>
                            <w:szCs w:val="18"/>
                          </w:rPr>
                        </w:pPr>
                        <w:r w:rsidRPr="009E7BFD">
                          <w:rPr>
                            <w:rFonts w:ascii="Arial" w:eastAsia="Calibri" w:hAnsi="Arial" w:cs="Arial"/>
                            <w:sz w:val="18"/>
                            <w:szCs w:val="18"/>
                          </w:rPr>
                          <w:t>dobavo izvedel v pogodbeno določenih rokih;</w:t>
                        </w:r>
                      </w:p>
                      <w:p w14:paraId="2FD912B8" w14:textId="77777777" w:rsidR="00AE0A2D" w:rsidRPr="009E7BFD" w:rsidRDefault="00AE0A2D" w:rsidP="00A1623A">
                        <w:pPr>
                          <w:numPr>
                            <w:ilvl w:val="0"/>
                            <w:numId w:val="44"/>
                          </w:numPr>
                          <w:spacing w:after="0"/>
                          <w:jc w:val="both"/>
                          <w:rPr>
                            <w:rFonts w:ascii="Arial" w:eastAsia="Calibri" w:hAnsi="Arial" w:cs="Arial"/>
                            <w:sz w:val="18"/>
                            <w:szCs w:val="18"/>
                          </w:rPr>
                        </w:pPr>
                        <w:r w:rsidRPr="009E7BFD">
                          <w:rPr>
                            <w:rFonts w:ascii="Arial" w:eastAsia="Calibri" w:hAnsi="Arial" w:cs="Arial"/>
                            <w:sz w:val="18"/>
                            <w:szCs w:val="18"/>
                          </w:rPr>
                          <w:t>naročniku po predhodnem pozivu posredoval dodatne informacije o poteku dobave;</w:t>
                        </w:r>
                      </w:p>
                      <w:p w14:paraId="35AFE3A7" w14:textId="77777777" w:rsidR="00AE0A2D" w:rsidRPr="009E7BFD" w:rsidRDefault="00AE0A2D" w:rsidP="00A1623A">
                        <w:pPr>
                          <w:numPr>
                            <w:ilvl w:val="0"/>
                            <w:numId w:val="44"/>
                          </w:numPr>
                          <w:spacing w:after="0"/>
                          <w:jc w:val="both"/>
                          <w:rPr>
                            <w:rFonts w:ascii="Arial" w:eastAsia="Calibri" w:hAnsi="Arial" w:cs="Arial"/>
                            <w:sz w:val="18"/>
                            <w:szCs w:val="18"/>
                          </w:rPr>
                        </w:pPr>
                        <w:r w:rsidRPr="009E7BFD">
                          <w:rPr>
                            <w:rFonts w:ascii="Arial" w:eastAsia="Calibri" w:hAnsi="Arial" w:cs="Arial"/>
                            <w:sz w:val="18"/>
                            <w:szCs w:val="18"/>
                          </w:rPr>
                          <w:t>pravočasno opozoril naročnika na morebitne ovire pri dobavi;</w:t>
                        </w:r>
                      </w:p>
                      <w:p w14:paraId="37BD4A18" w14:textId="77777777" w:rsidR="00AE0A2D" w:rsidRPr="009E7BFD" w:rsidRDefault="00AE0A2D" w:rsidP="00A1623A">
                        <w:pPr>
                          <w:numPr>
                            <w:ilvl w:val="0"/>
                            <w:numId w:val="44"/>
                          </w:numPr>
                          <w:spacing w:after="0"/>
                          <w:jc w:val="both"/>
                          <w:rPr>
                            <w:rFonts w:ascii="Arial" w:eastAsia="Calibri" w:hAnsi="Arial" w:cs="Arial"/>
                            <w:sz w:val="18"/>
                            <w:szCs w:val="18"/>
                          </w:rPr>
                        </w:pPr>
                        <w:r w:rsidRPr="009E7BFD">
                          <w:rPr>
                            <w:rFonts w:ascii="Arial" w:eastAsia="Calibri" w:hAnsi="Arial" w:cs="Arial"/>
                            <w:sz w:val="18"/>
                            <w:szCs w:val="18"/>
                          </w:rPr>
                          <w:t>ščitil interese naročnika.</w:t>
                        </w:r>
                      </w:p>
                      <w:p w14:paraId="73D05F0B" w14:textId="77777777" w:rsidR="00AE0A2D" w:rsidRPr="009E7BFD" w:rsidRDefault="00AE0A2D" w:rsidP="00A1623A">
                        <w:pPr>
                          <w:spacing w:after="0"/>
                          <w:jc w:val="both"/>
                          <w:rPr>
                            <w:rFonts w:ascii="Arial" w:eastAsia="Calibri" w:hAnsi="Arial" w:cs="Arial"/>
                            <w:sz w:val="18"/>
                            <w:szCs w:val="18"/>
                          </w:rPr>
                        </w:pPr>
                      </w:p>
                      <w:p w14:paraId="1BDB3185" w14:textId="77777777" w:rsidR="00AE0A2D" w:rsidRPr="009E7BFD" w:rsidRDefault="00AE0A2D" w:rsidP="00A1623A">
                        <w:pPr>
                          <w:spacing w:after="0"/>
                          <w:jc w:val="both"/>
                          <w:rPr>
                            <w:rFonts w:ascii="Arial" w:eastAsia="Calibri" w:hAnsi="Arial" w:cs="Arial"/>
                            <w:sz w:val="18"/>
                            <w:szCs w:val="18"/>
                          </w:rPr>
                        </w:pPr>
                        <w:r w:rsidRPr="009E7BFD">
                          <w:rPr>
                            <w:rFonts w:ascii="Arial" w:eastAsia="Calibri" w:hAnsi="Arial" w:cs="Arial"/>
                            <w:sz w:val="18"/>
                            <w:szCs w:val="18"/>
                          </w:rPr>
                          <w:t>Izvajalec se obvezuje:</w:t>
                        </w:r>
                      </w:p>
                      <w:p w14:paraId="6F175BBF" w14:textId="77777777" w:rsidR="00C42DEB" w:rsidRPr="009E7BFD" w:rsidRDefault="00C42DEB" w:rsidP="00A1623A">
                        <w:pPr>
                          <w:pStyle w:val="Odstavekseznama"/>
                          <w:numPr>
                            <w:ilvl w:val="0"/>
                            <w:numId w:val="69"/>
                          </w:numPr>
                          <w:jc w:val="both"/>
                          <w:rPr>
                            <w:rFonts w:ascii="Arial" w:hAnsi="Arial" w:cs="Arial"/>
                            <w:sz w:val="18"/>
                            <w:szCs w:val="18"/>
                          </w:rPr>
                        </w:pPr>
                        <w:r w:rsidRPr="009E7BFD">
                          <w:rPr>
                            <w:rFonts w:ascii="Arial" w:hAnsi="Arial" w:cs="Arial"/>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6E27A6B8" w14:textId="77777777" w:rsidR="00C42DEB" w:rsidRPr="009E7BFD" w:rsidRDefault="00C42DEB" w:rsidP="00A1623A">
                        <w:pPr>
                          <w:pStyle w:val="Odstavekseznama"/>
                          <w:numPr>
                            <w:ilvl w:val="0"/>
                            <w:numId w:val="69"/>
                          </w:numPr>
                          <w:jc w:val="both"/>
                          <w:rPr>
                            <w:rFonts w:ascii="Arial" w:hAnsi="Arial" w:cs="Arial"/>
                            <w:sz w:val="18"/>
                            <w:szCs w:val="18"/>
                          </w:rPr>
                        </w:pPr>
                        <w:r w:rsidRPr="009E7BFD">
                          <w:rPr>
                            <w:rFonts w:ascii="Arial" w:hAnsi="Arial" w:cs="Arial"/>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233D643" w14:textId="1F90A3B3" w:rsidR="00C42DEB" w:rsidRDefault="00C42DEB" w:rsidP="00A1623A">
                        <w:pPr>
                          <w:pStyle w:val="Odstavekseznama"/>
                          <w:numPr>
                            <w:ilvl w:val="0"/>
                            <w:numId w:val="69"/>
                          </w:numPr>
                          <w:jc w:val="both"/>
                          <w:rPr>
                            <w:rFonts w:ascii="Arial" w:hAnsi="Arial" w:cs="Arial"/>
                            <w:sz w:val="18"/>
                            <w:szCs w:val="18"/>
                          </w:rPr>
                        </w:pPr>
                        <w:r w:rsidRPr="009E7BFD">
                          <w:rPr>
                            <w:rFonts w:ascii="Arial" w:hAnsi="Arial" w:cs="Arial"/>
                            <w:sz w:val="18"/>
                            <w:szCs w:val="18"/>
                          </w:rPr>
                          <w:t xml:space="preserve">za vsak </w:t>
                        </w:r>
                        <w:r w:rsidR="00FE557E" w:rsidRPr="009E7BFD">
                          <w:rPr>
                            <w:rFonts w:ascii="Arial" w:hAnsi="Arial" w:cs="Arial"/>
                            <w:sz w:val="18"/>
                            <w:szCs w:val="18"/>
                          </w:rPr>
                          <w:t xml:space="preserve">bistveni </w:t>
                        </w:r>
                        <w:r w:rsidRPr="009E7BFD">
                          <w:rPr>
                            <w:rFonts w:ascii="Arial" w:hAnsi="Arial" w:cs="Arial"/>
                            <w:sz w:val="18"/>
                            <w:szCs w:val="18"/>
                          </w:rPr>
                          <w:t>element, inštalacijo in opremo naročniku v naprej in pravočasno predložiti vzorce z ustreznimi certifikati, veljavnimi v Republiki Sloveniji in jih šele po pisni potrditvi s strani naročnika in nadzornika dokončno naročiti, izdelati, dobaviti in montirati na objektu. V nasprotnem primeru nosi stroške morebitne zahtevane zamenjave in vseh stroškov, ki so povezani z zamenjavo;</w:t>
                        </w:r>
                      </w:p>
                      <w:p w14:paraId="6B2D48AF" w14:textId="17CDF746" w:rsidR="008D5987" w:rsidRPr="009E7BFD" w:rsidRDefault="008D5987" w:rsidP="00A1623A">
                        <w:pPr>
                          <w:pStyle w:val="Odstavekseznama"/>
                          <w:numPr>
                            <w:ilvl w:val="0"/>
                            <w:numId w:val="69"/>
                          </w:numPr>
                          <w:jc w:val="both"/>
                          <w:rPr>
                            <w:rFonts w:ascii="Arial" w:hAnsi="Arial" w:cs="Arial"/>
                            <w:sz w:val="18"/>
                            <w:szCs w:val="18"/>
                          </w:rPr>
                        </w:pPr>
                        <w:r>
                          <w:rPr>
                            <w:rFonts w:ascii="Arial" w:hAnsi="Arial" w:cs="Arial"/>
                            <w:sz w:val="18"/>
                            <w:szCs w:val="18"/>
                          </w:rPr>
                          <w:t>pred pričetkom izvajanja del postavil števce za elektriko, vodo ter zagotovil odčitek začetnega stanja v prisotnosti naročnika (ali pooblaščene osebe s strani naročnika) ter odčitek končnega stanja, ravno tako v prisotnosti naročnika (ali pooblačene osebe s strani naročnika) ter o tem naredil zapisnik, ki ga podpišejo predstavniki izvajalca in predstavniki naročnika;</w:t>
                        </w:r>
                      </w:p>
                      <w:p w14:paraId="13608EBA" w14:textId="3475B82F" w:rsidR="00C42DEB" w:rsidRPr="009E7BFD" w:rsidRDefault="00C42DEB" w:rsidP="00A1623A">
                        <w:pPr>
                          <w:pStyle w:val="Odstavekseznama"/>
                          <w:numPr>
                            <w:ilvl w:val="0"/>
                            <w:numId w:val="69"/>
                          </w:numPr>
                          <w:jc w:val="both"/>
                          <w:rPr>
                            <w:rFonts w:ascii="Arial" w:hAnsi="Arial" w:cs="Arial"/>
                            <w:sz w:val="18"/>
                            <w:szCs w:val="18"/>
                          </w:rPr>
                        </w:pPr>
                        <w:r w:rsidRPr="009E7BFD">
                          <w:rPr>
                            <w:rFonts w:ascii="Arial" w:hAnsi="Arial" w:cs="Arial"/>
                            <w:sz w:val="18"/>
                            <w:szCs w:val="18"/>
                          </w:rPr>
                          <w:t>terminski plan predhodno uskladiti z naročnikom, pri čemer se šteje, da je terminski plan sprejet, ko ga pisno potrdi naročnik. Naročnik ima v vsakem trenutku možnost zahtevati pospešitev del, v kolikor meni, da dinamika ni ustrezna ter od izvajalca vsak mesec zahtevati det</w:t>
                        </w:r>
                        <w:r w:rsidR="008D5987">
                          <w:rPr>
                            <w:rFonts w:ascii="Arial" w:hAnsi="Arial" w:cs="Arial"/>
                            <w:sz w:val="18"/>
                            <w:szCs w:val="18"/>
                          </w:rPr>
                          <w:t>a</w:t>
                        </w:r>
                        <w:r w:rsidRPr="009E7BFD">
                          <w:rPr>
                            <w:rFonts w:ascii="Arial" w:hAnsi="Arial" w:cs="Arial"/>
                            <w:sz w:val="18"/>
                            <w:szCs w:val="18"/>
                          </w:rPr>
                          <w:t>jlni terminski plan, ki je v skladu z dejanskim napredkom del. Pospešitev del pomeni, da lahko naročnik zahteva li ukrepe za pospešitev del, ali angažiranje dodatnih podizvajalcev ali pa angažiranje dodatnih delovnih sredstev;</w:t>
                        </w:r>
                      </w:p>
                      <w:p w14:paraId="1FB20BED" w14:textId="77777777" w:rsidR="00C42DEB" w:rsidRPr="009E7BFD" w:rsidRDefault="00C42DEB" w:rsidP="00A1623A">
                        <w:pPr>
                          <w:pStyle w:val="Odstavekseznama"/>
                          <w:numPr>
                            <w:ilvl w:val="0"/>
                            <w:numId w:val="69"/>
                          </w:numPr>
                          <w:jc w:val="both"/>
                          <w:rPr>
                            <w:rFonts w:ascii="Arial" w:hAnsi="Arial" w:cs="Arial"/>
                            <w:sz w:val="18"/>
                            <w:szCs w:val="18"/>
                          </w:rPr>
                        </w:pPr>
                        <w:r w:rsidRPr="009E7BFD">
                          <w:rPr>
                            <w:rFonts w:ascii="Arial" w:hAnsi="Arial" w:cs="Arial"/>
                            <w:sz w:val="18"/>
                            <w:szCs w:val="18"/>
                          </w:rPr>
                          <w:t>dela izvajal kakovostno, v skladu s tehničnimi popisi, normativi, standardi, drugimi zakonskimi akti in pravili stroke, da bo izvedba vzdrževanje in uporaba ekonomična in gospodarna;</w:t>
                        </w:r>
                      </w:p>
                      <w:p w14:paraId="3CBAA002" w14:textId="19740718" w:rsidR="00C42DEB" w:rsidRPr="009E7BFD" w:rsidRDefault="00C42DEB" w:rsidP="00A1623A">
                        <w:pPr>
                          <w:pStyle w:val="Odstavekseznama"/>
                          <w:numPr>
                            <w:ilvl w:val="0"/>
                            <w:numId w:val="69"/>
                          </w:numPr>
                          <w:jc w:val="both"/>
                          <w:rPr>
                            <w:rFonts w:ascii="Arial" w:hAnsi="Arial" w:cs="Arial"/>
                            <w:sz w:val="18"/>
                            <w:szCs w:val="18"/>
                          </w:rPr>
                        </w:pPr>
                        <w:r w:rsidRPr="009E7BFD">
                          <w:rPr>
                            <w:rFonts w:ascii="Arial" w:hAnsi="Arial" w:cs="Arial"/>
                            <w:sz w:val="18"/>
                            <w:szCs w:val="18"/>
                          </w:rPr>
                          <w:t xml:space="preserve">v času izvedbe storitev omogočil kontrolo izvajanja storitev naročniku, nadzornemu, morebitnemu </w:t>
                        </w:r>
                        <w:proofErr w:type="spellStart"/>
                        <w:r w:rsidRPr="009E7BFD">
                          <w:rPr>
                            <w:rFonts w:ascii="Arial" w:hAnsi="Arial" w:cs="Arial"/>
                            <w:sz w:val="18"/>
                            <w:szCs w:val="18"/>
                          </w:rPr>
                          <w:t>supernadzorniku</w:t>
                        </w:r>
                        <w:proofErr w:type="spellEnd"/>
                        <w:r w:rsidRPr="009E7BFD">
                          <w:rPr>
                            <w:rFonts w:ascii="Arial" w:hAnsi="Arial" w:cs="Arial"/>
                            <w:sz w:val="18"/>
                            <w:szCs w:val="18"/>
                          </w:rPr>
                          <w:t>, koordinatorju za varnost in zdravje pri delu ter drugim s strani naročnika pooblaščenim oseb ter zanje priskrbel tudi potrebno zaščitno opremo;</w:t>
                        </w:r>
                      </w:p>
                      <w:p w14:paraId="715BAB87" w14:textId="77777777" w:rsidR="00C42DEB" w:rsidRPr="009E7BFD" w:rsidRDefault="00C42DEB" w:rsidP="00A1623A">
                        <w:pPr>
                          <w:pStyle w:val="Odstavekseznama"/>
                          <w:numPr>
                            <w:ilvl w:val="0"/>
                            <w:numId w:val="69"/>
                          </w:numPr>
                          <w:jc w:val="both"/>
                          <w:rPr>
                            <w:rFonts w:ascii="Arial" w:hAnsi="Arial" w:cs="Arial"/>
                            <w:sz w:val="18"/>
                            <w:szCs w:val="18"/>
                          </w:rPr>
                        </w:pPr>
                        <w:r w:rsidRPr="009E7BFD">
                          <w:rPr>
                            <w:rFonts w:ascii="Arial" w:hAnsi="Arial" w:cs="Arial"/>
                            <w:sz w:val="18"/>
                            <w:szCs w:val="18"/>
                          </w:rPr>
                          <w:t>od začetka izvajanja del do dneva izročitve objekta primerno varovati izvedena dela, opremo in material pred okvarami, propadanjem in uničenjem ter vremenskimi vplivi;</w:t>
                        </w:r>
                      </w:p>
                      <w:p w14:paraId="31EBD98D" w14:textId="462E5768" w:rsidR="005836A7" w:rsidRPr="009E7BFD" w:rsidRDefault="005836A7" w:rsidP="00A1623A">
                        <w:pPr>
                          <w:pStyle w:val="Odstavekseznama"/>
                          <w:numPr>
                            <w:ilvl w:val="0"/>
                            <w:numId w:val="69"/>
                          </w:numPr>
                          <w:jc w:val="both"/>
                          <w:rPr>
                            <w:rFonts w:ascii="Arial" w:hAnsi="Arial" w:cs="Arial"/>
                            <w:sz w:val="18"/>
                            <w:szCs w:val="18"/>
                          </w:rPr>
                        </w:pPr>
                        <w:r w:rsidRPr="009E7BFD">
                          <w:rPr>
                            <w:rFonts w:ascii="Arial" w:hAnsi="Arial" w:cs="Arial"/>
                            <w:sz w:val="18"/>
                            <w:szCs w:val="18"/>
                          </w:rPr>
                          <w:t>izvajati na lastne stroške redne odvoze vseh odpadkov in ostalih materialov na organizirano deponijo ne glede na oddaljenost, (izvajalec mora o tem voditi evidenco, ki jo predloži naročniku na njegovo zahtevo);</w:t>
                        </w:r>
                      </w:p>
                      <w:p w14:paraId="4005C426" w14:textId="77777777" w:rsidR="005836A7" w:rsidRPr="009E7BFD" w:rsidRDefault="005836A7" w:rsidP="00A1623A">
                        <w:pPr>
                          <w:pStyle w:val="Odstavekseznama"/>
                          <w:numPr>
                            <w:ilvl w:val="0"/>
                            <w:numId w:val="69"/>
                          </w:numPr>
                          <w:jc w:val="both"/>
                          <w:rPr>
                            <w:rFonts w:ascii="Arial" w:hAnsi="Arial" w:cs="Arial"/>
                            <w:sz w:val="18"/>
                            <w:szCs w:val="18"/>
                          </w:rPr>
                        </w:pPr>
                        <w:r w:rsidRPr="009E7BFD">
                          <w:rPr>
                            <w:rFonts w:ascii="Arial" w:hAnsi="Arial" w:cs="Arial"/>
                            <w:sz w:val="18"/>
                            <w:szCs w:val="18"/>
                          </w:rPr>
                          <w:t>v primeru poškodb na okoliških objektih, zaradi gradnje, le-te takoj na lastne stroške saniral, eventualni material, ki bi padel na sosednje nepremičnine, pa takoj odstranil;</w:t>
                        </w:r>
                      </w:p>
                      <w:p w14:paraId="3842BC0C" w14:textId="77777777" w:rsidR="005836A7" w:rsidRPr="009E7BFD" w:rsidRDefault="005836A7" w:rsidP="00A1623A">
                        <w:pPr>
                          <w:pStyle w:val="Odstavekseznama"/>
                          <w:numPr>
                            <w:ilvl w:val="0"/>
                            <w:numId w:val="69"/>
                          </w:numPr>
                          <w:jc w:val="both"/>
                          <w:rPr>
                            <w:rFonts w:ascii="Arial" w:hAnsi="Arial" w:cs="Arial"/>
                            <w:sz w:val="18"/>
                            <w:szCs w:val="18"/>
                          </w:rPr>
                        </w:pPr>
                        <w:r w:rsidRPr="009E7BFD">
                          <w:rPr>
                            <w:rFonts w:ascii="Arial" w:hAnsi="Arial" w:cs="Arial"/>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12087407" w14:textId="7ADC0D3D" w:rsidR="00C42DEB" w:rsidRPr="009E7BFD" w:rsidRDefault="005836A7" w:rsidP="00A1623A">
                        <w:pPr>
                          <w:pStyle w:val="Odstavekseznama"/>
                          <w:numPr>
                            <w:ilvl w:val="0"/>
                            <w:numId w:val="69"/>
                          </w:numPr>
                          <w:jc w:val="both"/>
                          <w:rPr>
                            <w:rFonts w:ascii="Arial" w:hAnsi="Arial" w:cs="Arial"/>
                            <w:sz w:val="18"/>
                            <w:szCs w:val="18"/>
                          </w:rPr>
                        </w:pPr>
                        <w:r w:rsidRPr="009E7BFD">
                          <w:rPr>
                            <w:rFonts w:ascii="Arial" w:hAnsi="Arial" w:cs="Arial"/>
                            <w:sz w:val="18"/>
                            <w:szCs w:val="18"/>
                          </w:rPr>
                          <w:t>zagotavljal stalno prisotnost tehničnega kadra na gradbišču v času izvajanja del (vodj</w:t>
                        </w:r>
                        <w:r w:rsidR="00C3329F" w:rsidRPr="009E7BFD">
                          <w:rPr>
                            <w:rFonts w:ascii="Arial" w:hAnsi="Arial" w:cs="Arial"/>
                            <w:sz w:val="18"/>
                            <w:szCs w:val="18"/>
                          </w:rPr>
                          <w:t>i del</w:t>
                        </w:r>
                        <w:r w:rsidRPr="009E7BFD">
                          <w:rPr>
                            <w:rFonts w:ascii="Arial" w:hAnsi="Arial" w:cs="Arial"/>
                            <w:sz w:val="18"/>
                            <w:szCs w:val="18"/>
                          </w:rPr>
                          <w:t>;</w:t>
                        </w:r>
                      </w:p>
                      <w:p w14:paraId="4786D14C" w14:textId="66F4E2E8" w:rsidR="005836A7" w:rsidRPr="009E7BFD" w:rsidRDefault="005836A7" w:rsidP="00A1623A">
                        <w:pPr>
                          <w:pStyle w:val="Odstavekseznama"/>
                          <w:numPr>
                            <w:ilvl w:val="0"/>
                            <w:numId w:val="69"/>
                          </w:numPr>
                          <w:jc w:val="both"/>
                          <w:rPr>
                            <w:rFonts w:ascii="Arial" w:hAnsi="Arial" w:cs="Arial"/>
                            <w:sz w:val="18"/>
                            <w:szCs w:val="18"/>
                          </w:rPr>
                        </w:pPr>
                        <w:r w:rsidRPr="009E7BFD">
                          <w:rPr>
                            <w:rFonts w:ascii="Arial" w:hAnsi="Arial" w:cs="Arial"/>
                            <w:sz w:val="18"/>
                            <w:szCs w:val="18"/>
                          </w:rPr>
                          <w:t>zagotovil obvezno dnevno prisotnost vod</w:t>
                        </w:r>
                        <w:r w:rsidR="00C3329F" w:rsidRPr="009E7BFD">
                          <w:rPr>
                            <w:rFonts w:ascii="Arial" w:hAnsi="Arial" w:cs="Arial"/>
                            <w:sz w:val="18"/>
                            <w:szCs w:val="18"/>
                          </w:rPr>
                          <w:t>ij del</w:t>
                        </w:r>
                        <w:r w:rsidRPr="009E7BFD">
                          <w:rPr>
                            <w:rFonts w:ascii="Arial" w:hAnsi="Arial" w:cs="Arial"/>
                            <w:sz w:val="18"/>
                            <w:szCs w:val="18"/>
                          </w:rPr>
                          <w:t xml:space="preserve"> na gradbišču tekom celotnega izvajanja projekta, na vseh operativnih sestankih, na inšpekcijskih pregledih, strokovno tehničnih pregledih, tehničnih pregledih in pri pridobivanju uporabnega dovoljenja;</w:t>
                        </w:r>
                      </w:p>
                      <w:p w14:paraId="1A182B33" w14:textId="77777777" w:rsidR="005836A7" w:rsidRPr="009E7BFD" w:rsidRDefault="005836A7" w:rsidP="00A1623A">
                        <w:pPr>
                          <w:pStyle w:val="Odstavekseznama"/>
                          <w:numPr>
                            <w:ilvl w:val="0"/>
                            <w:numId w:val="69"/>
                          </w:numPr>
                          <w:jc w:val="both"/>
                          <w:rPr>
                            <w:rFonts w:ascii="Arial" w:hAnsi="Arial" w:cs="Arial"/>
                            <w:sz w:val="18"/>
                            <w:szCs w:val="18"/>
                          </w:rPr>
                        </w:pPr>
                        <w:r w:rsidRPr="009E7BFD">
                          <w:rPr>
                            <w:rFonts w:ascii="Arial" w:hAnsi="Arial" w:cs="Arial"/>
                            <w:sz w:val="18"/>
                            <w:szCs w:val="18"/>
                          </w:rPr>
                          <w:t>na zahtevo naročnika zamenjati vodjo gradnje, če ta ne upošteva predstavnikov naročnika ali nadzornega organa ali če ne upošteva pogodbenih določil;</w:t>
                        </w:r>
                      </w:p>
                      <w:p w14:paraId="2C3E0E28" w14:textId="77777777" w:rsidR="005836A7" w:rsidRPr="009E7BFD" w:rsidRDefault="005836A7" w:rsidP="00A1623A">
                        <w:pPr>
                          <w:pStyle w:val="Odstavekseznama"/>
                          <w:numPr>
                            <w:ilvl w:val="0"/>
                            <w:numId w:val="69"/>
                          </w:numPr>
                          <w:jc w:val="both"/>
                          <w:rPr>
                            <w:rFonts w:ascii="Arial" w:hAnsi="Arial" w:cs="Arial"/>
                            <w:sz w:val="18"/>
                            <w:szCs w:val="18"/>
                          </w:rPr>
                        </w:pPr>
                        <w:r w:rsidRPr="009E7BFD">
                          <w:rPr>
                            <w:rFonts w:ascii="Arial" w:hAnsi="Arial" w:cs="Arial"/>
                            <w:sz w:val="18"/>
                            <w:szCs w:val="18"/>
                          </w:rPr>
                          <w:t>da bo upošteval strokovne ocene in pripombe naročnika ter nadzornega organa glede kakovosti izvedbe del oziroma izvedenih del in že v fazi izvajanja del odpraviti pomanjkljivosti na katere opozori naročnik, nadzorni;</w:t>
                        </w:r>
                      </w:p>
                      <w:p w14:paraId="63B1EB12" w14:textId="77777777" w:rsidR="005836A7" w:rsidRPr="009E7BFD" w:rsidRDefault="005836A7" w:rsidP="00A1623A">
                        <w:pPr>
                          <w:pStyle w:val="Odstavekseznama"/>
                          <w:numPr>
                            <w:ilvl w:val="0"/>
                            <w:numId w:val="69"/>
                          </w:numPr>
                          <w:jc w:val="both"/>
                          <w:rPr>
                            <w:rFonts w:ascii="Arial" w:hAnsi="Arial" w:cs="Arial"/>
                            <w:sz w:val="18"/>
                            <w:szCs w:val="18"/>
                          </w:rPr>
                        </w:pPr>
                        <w:r w:rsidRPr="009E7BFD">
                          <w:rPr>
                            <w:rFonts w:ascii="Arial" w:hAnsi="Arial" w:cs="Arial"/>
                            <w:sz w:val="18"/>
                            <w:szCs w:val="18"/>
                          </w:rPr>
                          <w:t>zagotoviti, da vsa komunikacija in korespondenca z naročnikom poteka v slovenskem jeziku;</w:t>
                        </w:r>
                      </w:p>
                      <w:p w14:paraId="3B9409E0" w14:textId="77777777" w:rsidR="005836A7" w:rsidRPr="009E7BFD" w:rsidRDefault="005836A7" w:rsidP="00A1623A">
                        <w:pPr>
                          <w:pStyle w:val="Odstavekseznama"/>
                          <w:numPr>
                            <w:ilvl w:val="0"/>
                            <w:numId w:val="69"/>
                          </w:numPr>
                          <w:jc w:val="both"/>
                          <w:rPr>
                            <w:rFonts w:ascii="Arial" w:hAnsi="Arial" w:cs="Arial"/>
                            <w:sz w:val="18"/>
                            <w:szCs w:val="18"/>
                          </w:rPr>
                        </w:pPr>
                        <w:r w:rsidRPr="009E7BFD">
                          <w:rPr>
                            <w:rFonts w:ascii="Arial" w:hAnsi="Arial" w:cs="Arial"/>
                            <w:sz w:val="18"/>
                            <w:szCs w:val="18"/>
                          </w:rPr>
                          <w:t>upoštevati hišni red naročnika, objavljen na spletni strani naročnika;</w:t>
                        </w:r>
                      </w:p>
                      <w:p w14:paraId="394BA546" w14:textId="77777777" w:rsidR="005836A7" w:rsidRPr="009E7BFD" w:rsidRDefault="005836A7" w:rsidP="00A1623A">
                        <w:pPr>
                          <w:pStyle w:val="Odstavekseznama"/>
                          <w:numPr>
                            <w:ilvl w:val="0"/>
                            <w:numId w:val="69"/>
                          </w:numPr>
                          <w:jc w:val="both"/>
                          <w:rPr>
                            <w:rFonts w:ascii="Arial" w:hAnsi="Arial" w:cs="Arial"/>
                            <w:sz w:val="18"/>
                            <w:szCs w:val="18"/>
                          </w:rPr>
                        </w:pPr>
                        <w:r w:rsidRPr="009E7BFD">
                          <w:rPr>
                            <w:rFonts w:ascii="Arial" w:hAnsi="Arial" w:cs="Arial"/>
                            <w:sz w:val="18"/>
                            <w:szCs w:val="18"/>
                          </w:rPr>
                          <w:t>sodeloval z naročnikom do pridobitve uporabnega dovoljenja in primopredaje ter v času garancijskih rokov;</w:t>
                        </w:r>
                      </w:p>
                      <w:p w14:paraId="6F08B047" w14:textId="26105289" w:rsidR="005836A7" w:rsidRPr="009E7BFD" w:rsidRDefault="005836A7" w:rsidP="00310687">
                        <w:pPr>
                          <w:pStyle w:val="Odstavekseznama"/>
                          <w:numPr>
                            <w:ilvl w:val="0"/>
                            <w:numId w:val="69"/>
                          </w:numPr>
                          <w:spacing w:after="0"/>
                          <w:jc w:val="both"/>
                          <w:rPr>
                            <w:rFonts w:ascii="Arial" w:hAnsi="Arial" w:cs="Arial"/>
                            <w:sz w:val="18"/>
                            <w:szCs w:val="18"/>
                          </w:rPr>
                        </w:pPr>
                        <w:r w:rsidRPr="009E7BFD">
                          <w:rPr>
                            <w:rFonts w:ascii="Arial" w:hAnsi="Arial" w:cs="Arial"/>
                            <w:sz w:val="18"/>
                            <w:szCs w:val="18"/>
                          </w:rPr>
                          <w:t>da bo občasno ali po potrebi izvajal dela med popoldanskim časom, ponoči, vikendih in praznikih.</w:t>
                        </w:r>
                      </w:p>
                      <w:p w14:paraId="43076CFE" w14:textId="77777777" w:rsidR="00AE0A2D" w:rsidRPr="009E7BFD" w:rsidRDefault="00AE0A2D" w:rsidP="008D5987">
                        <w:pPr>
                          <w:numPr>
                            <w:ilvl w:val="0"/>
                            <w:numId w:val="50"/>
                          </w:numPr>
                          <w:spacing w:after="0"/>
                          <w:contextualSpacing/>
                          <w:jc w:val="both"/>
                          <w:rPr>
                            <w:rFonts w:ascii="Arial" w:eastAsia="Calibri" w:hAnsi="Arial" w:cs="Arial"/>
                            <w:sz w:val="18"/>
                            <w:szCs w:val="18"/>
                          </w:rPr>
                        </w:pPr>
                        <w:r w:rsidRPr="009E7BFD">
                          <w:rPr>
                            <w:rFonts w:ascii="Arial" w:eastAsia="Calibri" w:hAnsi="Arial" w:cs="Arial"/>
                            <w:sz w:val="18"/>
                            <w:szCs w:val="18"/>
                          </w:rPr>
                          <w:t>ob zaključku del izdelati PID, izdelati Navodila za obratovanje z tehnično dokumentacijo dobavljene opreme, izvesti električne meritve in preskusiti električne zaščite in te dokumente in protokole predložiti ter izvesti priključek na interno omrežje in na TP;</w:t>
                        </w:r>
                      </w:p>
                      <w:p w14:paraId="0EED3686" w14:textId="77777777" w:rsidR="00AE0A2D" w:rsidRPr="009E7BFD" w:rsidRDefault="00AE0A2D" w:rsidP="00A1623A">
                        <w:pPr>
                          <w:numPr>
                            <w:ilvl w:val="0"/>
                            <w:numId w:val="50"/>
                          </w:numPr>
                          <w:spacing w:after="0"/>
                          <w:contextualSpacing/>
                          <w:jc w:val="both"/>
                          <w:rPr>
                            <w:rFonts w:ascii="Arial" w:eastAsia="Calibri" w:hAnsi="Arial" w:cs="Arial"/>
                            <w:sz w:val="18"/>
                            <w:szCs w:val="18"/>
                          </w:rPr>
                        </w:pPr>
                        <w:r w:rsidRPr="009E7BFD">
                          <w:rPr>
                            <w:rFonts w:ascii="Arial" w:eastAsia="Calibri" w:hAnsi="Arial" w:cs="Arial"/>
                            <w:sz w:val="18"/>
                            <w:szCs w:val="18"/>
                          </w:rPr>
                          <w:t xml:space="preserve">da bo dela izvajal skladno s predpisi o varstvu pri delu; </w:t>
                        </w:r>
                      </w:p>
                      <w:p w14:paraId="3D517BE3" w14:textId="77777777" w:rsidR="00AE0A2D" w:rsidRPr="009E7BFD" w:rsidRDefault="00AE0A2D" w:rsidP="00A1623A">
                        <w:pPr>
                          <w:numPr>
                            <w:ilvl w:val="0"/>
                            <w:numId w:val="50"/>
                          </w:numPr>
                          <w:spacing w:after="0"/>
                          <w:contextualSpacing/>
                          <w:jc w:val="both"/>
                          <w:rPr>
                            <w:rFonts w:ascii="Arial" w:eastAsia="Calibri" w:hAnsi="Arial" w:cs="Arial"/>
                            <w:sz w:val="18"/>
                            <w:szCs w:val="18"/>
                          </w:rPr>
                        </w:pPr>
                        <w:r w:rsidRPr="009E7BFD">
                          <w:rPr>
                            <w:rFonts w:ascii="Arial" w:eastAsia="Calibri" w:hAnsi="Arial" w:cs="Arial"/>
                            <w:sz w:val="18"/>
                            <w:szCs w:val="18"/>
                          </w:rPr>
                          <w:t>da bo vsa dela opravljal s strokovno usposobljenimi in zdravstveno pregledanimi delavci, z ustreznim preizkusom znanja iz varstva pri delu;</w:t>
                        </w:r>
                      </w:p>
                      <w:p w14:paraId="7A0A78B2" w14:textId="77777777" w:rsidR="00AE0A2D" w:rsidRPr="009E7BFD" w:rsidRDefault="00AE0A2D" w:rsidP="00A1623A">
                        <w:pPr>
                          <w:numPr>
                            <w:ilvl w:val="0"/>
                            <w:numId w:val="50"/>
                          </w:numPr>
                          <w:spacing w:after="0"/>
                          <w:contextualSpacing/>
                          <w:jc w:val="both"/>
                          <w:rPr>
                            <w:rFonts w:ascii="Arial" w:eastAsia="Calibri" w:hAnsi="Arial" w:cs="Arial"/>
                            <w:sz w:val="18"/>
                            <w:szCs w:val="18"/>
                          </w:rPr>
                        </w:pPr>
                        <w:r w:rsidRPr="009E7BFD">
                          <w:rPr>
                            <w:rFonts w:ascii="Arial" w:eastAsia="Calibri" w:hAnsi="Arial" w:cs="Arial"/>
                            <w:sz w:val="18"/>
                            <w:szCs w:val="18"/>
                          </w:rPr>
                          <w:t>da bodo njegovi delavci opremljeni z zakonsko predpisano osebno varnostno opremo;</w:t>
                        </w:r>
                      </w:p>
                      <w:p w14:paraId="7EC53E92" w14:textId="77777777" w:rsidR="00AE0A2D" w:rsidRPr="009E7BFD" w:rsidRDefault="00AE0A2D" w:rsidP="00A1623A">
                        <w:pPr>
                          <w:numPr>
                            <w:ilvl w:val="0"/>
                            <w:numId w:val="50"/>
                          </w:numPr>
                          <w:spacing w:after="0"/>
                          <w:contextualSpacing/>
                          <w:jc w:val="both"/>
                          <w:rPr>
                            <w:rFonts w:ascii="Arial" w:eastAsia="Calibri" w:hAnsi="Arial" w:cs="Arial"/>
                            <w:sz w:val="18"/>
                            <w:szCs w:val="18"/>
                          </w:rPr>
                        </w:pPr>
                        <w:r w:rsidRPr="009E7BFD">
                          <w:rPr>
                            <w:rFonts w:ascii="Arial" w:eastAsia="Calibri" w:hAnsi="Arial" w:cs="Arial"/>
                            <w:sz w:val="18"/>
                            <w:szCs w:val="18"/>
                          </w:rPr>
                          <w:t>ima ustrezno potrdilo, da ima izdelano oceno tveganja z izjavo o varnosti in dokumentacijo za delavce in delovne stroje ter dokazilo o zavarovanju odgovornosti;</w:t>
                        </w:r>
                      </w:p>
                      <w:p w14:paraId="6FFE5542" w14:textId="6D71ADCF" w:rsidR="00AE0A2D" w:rsidRPr="009E7BFD" w:rsidRDefault="00AE0A2D" w:rsidP="00A1623A">
                        <w:pPr>
                          <w:numPr>
                            <w:ilvl w:val="0"/>
                            <w:numId w:val="50"/>
                          </w:numPr>
                          <w:spacing w:after="0"/>
                          <w:contextualSpacing/>
                          <w:jc w:val="both"/>
                          <w:rPr>
                            <w:rFonts w:ascii="Arial" w:eastAsia="Calibri" w:hAnsi="Arial" w:cs="Arial"/>
                            <w:sz w:val="18"/>
                            <w:szCs w:val="18"/>
                          </w:rPr>
                        </w:pPr>
                        <w:r w:rsidRPr="009E7BFD">
                          <w:rPr>
                            <w:rFonts w:ascii="Arial" w:eastAsia="Calibri" w:hAnsi="Arial" w:cs="Arial"/>
                            <w:sz w:val="18"/>
                            <w:szCs w:val="18"/>
                          </w:rPr>
                          <w:t>v celoti prevzema odgovornost za vso, pri izvajanju del na objektu, eventualno nastalo materialno in nematerialno škodo iz naslova nesreč pri delu njegovih delavcev ali delavcev njegovih podizvajalcev, katere plačilo bi od naročnika ali njegove zavarovalnice zahtevali navedeni delavci, ZZZS, ZPIZ, ostale tretje osebe in druge osebe na objektu, ker je odgovornost naročnika za vso škodo nastalo v teh primerih izrecno izključena, razen za škodo, ki je povzročena namenoma ali iz hude malomarnosti naročnika;</w:t>
                        </w:r>
                      </w:p>
                      <w:p w14:paraId="0B19A650" w14:textId="77777777" w:rsidR="00AE0A2D" w:rsidRPr="009E7BFD" w:rsidRDefault="00AE0A2D" w:rsidP="00A1623A">
                        <w:pPr>
                          <w:numPr>
                            <w:ilvl w:val="0"/>
                            <w:numId w:val="50"/>
                          </w:numPr>
                          <w:spacing w:after="0"/>
                          <w:contextualSpacing/>
                          <w:jc w:val="both"/>
                          <w:rPr>
                            <w:rFonts w:ascii="Arial" w:eastAsia="Calibri" w:hAnsi="Arial" w:cs="Arial"/>
                            <w:sz w:val="18"/>
                            <w:szCs w:val="18"/>
                          </w:rPr>
                        </w:pPr>
                        <w:r w:rsidRPr="009E7BFD">
                          <w:rPr>
                            <w:rFonts w:ascii="Arial" w:eastAsia="Calibri" w:hAnsi="Arial" w:cs="Arial"/>
                            <w:sz w:val="18"/>
                            <w:szCs w:val="18"/>
                          </w:rPr>
                          <w:t>jamči naročniku, da zaradi kakršnihkoli zahtevkov drugih ali tretjih oseb, ki bi izvirali iz izvajalčeve sfere, ne bo utrpel nobene škode ali stroškov in nobenega sodnega postopka ter se zavezuje povrniti naročniku vso škodo in vse stroške, ki bi mu iz tega naslova nastali;</w:t>
                        </w:r>
                      </w:p>
                      <w:p w14:paraId="4BE91D98" w14:textId="7C40CA4C" w:rsidR="008D5987" w:rsidRDefault="00AE0A2D" w:rsidP="008D5987">
                        <w:pPr>
                          <w:numPr>
                            <w:ilvl w:val="0"/>
                            <w:numId w:val="50"/>
                          </w:numPr>
                          <w:spacing w:after="0"/>
                          <w:contextualSpacing/>
                          <w:jc w:val="both"/>
                          <w:rPr>
                            <w:rFonts w:ascii="Arial" w:eastAsia="Calibri" w:hAnsi="Arial" w:cs="Arial"/>
                            <w:sz w:val="18"/>
                            <w:szCs w:val="18"/>
                          </w:rPr>
                        </w:pPr>
                        <w:r w:rsidRPr="009E7BFD">
                          <w:rPr>
                            <w:rFonts w:ascii="Arial" w:eastAsia="Calibri" w:hAnsi="Arial" w:cs="Arial"/>
                            <w:sz w:val="18"/>
                            <w:szCs w:val="18"/>
                          </w:rPr>
                          <w:t>bo ves čas trajanja te pogodbe zagotovil, da izpolnjuje pogoje za izvedbo naročila, ki so bili zahtevani v razpisni dokumentaciji.</w:t>
                        </w:r>
                      </w:p>
                      <w:p w14:paraId="37A32823" w14:textId="77777777" w:rsidR="008D5987" w:rsidRDefault="008D5987" w:rsidP="008D5987">
                        <w:pPr>
                          <w:spacing w:after="0"/>
                          <w:ind w:left="360"/>
                          <w:contextualSpacing/>
                          <w:jc w:val="both"/>
                          <w:rPr>
                            <w:rFonts w:ascii="Arial" w:eastAsia="Calibri" w:hAnsi="Arial" w:cs="Arial"/>
                            <w:sz w:val="18"/>
                            <w:szCs w:val="18"/>
                          </w:rPr>
                        </w:pPr>
                      </w:p>
                      <w:p w14:paraId="4A208E46" w14:textId="247F16B8" w:rsidR="008D5987" w:rsidRPr="00151980" w:rsidRDefault="008D5987" w:rsidP="008D5987">
                        <w:pPr>
                          <w:rPr>
                            <w:rFonts w:ascii="Arial" w:hAnsi="Arial" w:cs="Arial"/>
                            <w:sz w:val="18"/>
                            <w:szCs w:val="18"/>
                          </w:rPr>
                        </w:pPr>
                        <w:r w:rsidRPr="00151980">
                          <w:rPr>
                            <w:rFonts w:ascii="Arial" w:hAnsi="Arial" w:cs="Arial"/>
                            <w:sz w:val="18"/>
                            <w:szCs w:val="18"/>
                          </w:rPr>
                          <w:t xml:space="preserve">Izvajalec bo pri uporabi materialov in izvedbi vseh del, ki so predmet tega naročila, ustrezno upošteval vse okoliščine v povezavi z vzletanjem in pristajanjem helikopterja (sile, vibracije, sunke vetra,…) na strehi </w:t>
                        </w:r>
                        <w:proofErr w:type="spellStart"/>
                        <w:r w:rsidRPr="00151980">
                          <w:rPr>
                            <w:rFonts w:ascii="Arial" w:hAnsi="Arial" w:cs="Arial"/>
                            <w:sz w:val="18"/>
                            <w:szCs w:val="18"/>
                          </w:rPr>
                          <w:t>heliporta</w:t>
                        </w:r>
                        <w:proofErr w:type="spellEnd"/>
                        <w:r w:rsidRPr="00151980">
                          <w:rPr>
                            <w:rFonts w:ascii="Arial" w:hAnsi="Arial" w:cs="Arial"/>
                            <w:sz w:val="18"/>
                            <w:szCs w:val="18"/>
                          </w:rPr>
                          <w:t xml:space="preserve">, ki bo lociran na strehi novega objekta med traktoma kirurške stavbe SB NM, da kasneje ob obratovanju </w:t>
                        </w:r>
                        <w:proofErr w:type="spellStart"/>
                        <w:r w:rsidRPr="00151980">
                          <w:rPr>
                            <w:rFonts w:ascii="Arial" w:hAnsi="Arial" w:cs="Arial"/>
                            <w:sz w:val="18"/>
                            <w:szCs w:val="18"/>
                          </w:rPr>
                          <w:t>helioporta</w:t>
                        </w:r>
                        <w:proofErr w:type="spellEnd"/>
                        <w:r w:rsidRPr="00151980">
                          <w:rPr>
                            <w:rFonts w:ascii="Arial" w:hAnsi="Arial" w:cs="Arial"/>
                            <w:sz w:val="18"/>
                            <w:szCs w:val="18"/>
                          </w:rPr>
                          <w:t xml:space="preserve"> naročnik iz razloga neustreznih materialov ali neustreznega načina izvedbe del, ne bi imel težav z okvarami, poškodbami strehe in/ali sončne elektrarne. V nasprotnem primeru lahko naročnik od izvajalca zahteva popravila na stroške izvajalca in/ali iz tega razloga vnovči zavarovanje za odpravo napak oziroma povrnitev vse škode, ki bi bila povzročena iz tega naslova.</w:t>
                        </w:r>
                      </w:p>
                      <w:p w14:paraId="0714629F" w14:textId="77777777" w:rsidR="008D5987" w:rsidRPr="008D5987" w:rsidRDefault="008D5987" w:rsidP="00310687">
                        <w:pPr>
                          <w:spacing w:after="0"/>
                          <w:ind w:left="360"/>
                          <w:contextualSpacing/>
                          <w:jc w:val="both"/>
                          <w:rPr>
                            <w:rFonts w:ascii="Arial" w:eastAsia="Calibri" w:hAnsi="Arial" w:cs="Arial"/>
                            <w:sz w:val="18"/>
                            <w:szCs w:val="18"/>
                          </w:rPr>
                        </w:pPr>
                      </w:p>
                      <w:p w14:paraId="2F328555" w14:textId="77777777" w:rsidR="00C42DEB" w:rsidRPr="009E7BFD" w:rsidRDefault="00C42DEB" w:rsidP="00A1623A">
                        <w:pPr>
                          <w:spacing w:after="0"/>
                          <w:ind w:left="720"/>
                          <w:contextualSpacing/>
                          <w:jc w:val="both"/>
                          <w:rPr>
                            <w:rFonts w:ascii="Arial" w:eastAsia="Calibri" w:hAnsi="Arial" w:cs="Arial"/>
                            <w:sz w:val="18"/>
                            <w:szCs w:val="18"/>
                          </w:rPr>
                        </w:pPr>
                      </w:p>
                      <w:p w14:paraId="2E031D68" w14:textId="77777777" w:rsidR="00C42DEB" w:rsidRPr="009E7BFD" w:rsidRDefault="00C42DEB" w:rsidP="00A1623A">
                        <w:pPr>
                          <w:jc w:val="both"/>
                          <w:rPr>
                            <w:rFonts w:ascii="Arial" w:hAnsi="Arial" w:cs="Arial"/>
                            <w:sz w:val="18"/>
                            <w:szCs w:val="18"/>
                          </w:rPr>
                        </w:pPr>
                        <w:proofErr w:type="spellStart"/>
                        <w:r w:rsidRPr="009E7BFD">
                          <w:rPr>
                            <w:rFonts w:ascii="Arial" w:hAnsi="Arial" w:cs="Arial"/>
                            <w:sz w:val="18"/>
                            <w:szCs w:val="18"/>
                          </w:rPr>
                          <w:t>Notifikacijska</w:t>
                        </w:r>
                        <w:proofErr w:type="spellEnd"/>
                        <w:r w:rsidRPr="009E7BFD">
                          <w:rPr>
                            <w:rFonts w:ascii="Arial" w:hAnsi="Arial" w:cs="Arial"/>
                            <w:sz w:val="18"/>
                            <w:szCs w:val="18"/>
                          </w:rPr>
                          <w:t xml:space="preserve"> dolžnost:</w:t>
                        </w:r>
                      </w:p>
                      <w:p w14:paraId="488BDB66" w14:textId="45A7A310" w:rsidR="00C42DEB" w:rsidRPr="009E7BFD" w:rsidRDefault="00C42DEB" w:rsidP="00A1623A">
                        <w:pPr>
                          <w:pStyle w:val="Odstavekseznama"/>
                          <w:numPr>
                            <w:ilvl w:val="0"/>
                            <w:numId w:val="65"/>
                          </w:numPr>
                          <w:suppressAutoHyphens/>
                          <w:autoSpaceDN w:val="0"/>
                          <w:jc w:val="both"/>
                          <w:rPr>
                            <w:rFonts w:ascii="Arial" w:hAnsi="Arial" w:cs="Arial"/>
                            <w:sz w:val="18"/>
                            <w:szCs w:val="18"/>
                          </w:rPr>
                        </w:pPr>
                        <w:r w:rsidRPr="009E7BFD">
                          <w:rPr>
                            <w:rFonts w:ascii="Arial" w:hAnsi="Arial" w:cs="Arial"/>
                            <w:sz w:val="18"/>
                            <w:szCs w:val="18"/>
                          </w:rPr>
                          <w:t>izvajalec je PZI dokumentacijo, razpisno dokumentacijo, pogodbeno dokumentacijo in drugo dokumentacijo vezano na projekt, ki obstaja na dan sklenitve pogodbe, pregledal, razumel in preveril v smislu popolnosti, koristnosti in pravilnosti ter naročnika opozoril na pomanjkljivosti, nepravilnosti, napake ali nejasnosti, ki jih je lahko ugotovil s skrbnostjo dobrega strokovnjaka, ter od naročnika zahteval spremembe oziroma navodila, tako da v zvezi s tem proti naročniku nima nobenih zahtevkov.</w:t>
                        </w:r>
                      </w:p>
                      <w:p w14:paraId="386CAFDF" w14:textId="77777777" w:rsidR="00C42DEB" w:rsidRPr="009E7BFD" w:rsidRDefault="00C42DEB" w:rsidP="00A1623A">
                        <w:pPr>
                          <w:pStyle w:val="Odstavekseznama"/>
                          <w:numPr>
                            <w:ilvl w:val="0"/>
                            <w:numId w:val="65"/>
                          </w:numPr>
                          <w:suppressAutoHyphens/>
                          <w:autoSpaceDN w:val="0"/>
                          <w:jc w:val="both"/>
                          <w:rPr>
                            <w:rFonts w:ascii="Arial" w:hAnsi="Arial" w:cs="Arial"/>
                            <w:sz w:val="18"/>
                            <w:szCs w:val="18"/>
                          </w:rPr>
                        </w:pPr>
                        <w:r w:rsidRPr="009E7BFD">
                          <w:rPr>
                            <w:rFonts w:ascii="Arial" w:hAnsi="Arial" w:cs="Arial"/>
                            <w:sz w:val="18"/>
                            <w:szCs w:val="18"/>
                          </w:rPr>
                          <w:t>Izvajalec se zavezuje v roku 8 dni od prejema morebitnih sprememb projektne dokumentacije, PZI dokumentacije in druge dokumentacije potrebne za izvedbo projekta, prejeto dokumentacijo preveriti v smislu popolnosti, koristnosti in pravilnosti ter naročnika opozoril na pomanjkljivosti, nepravilnosti, napake ali nejasnosti, ki jih je lahko ugotovil s skrbnostjo dobrega strokovnjaka, ter od naročnika zahteval spremembe oziroma navodila, tako da v zvezi s tem proti naročniku nima nobenih zahtevkov.</w:t>
                        </w:r>
                      </w:p>
                      <w:p w14:paraId="3CA3D35B" w14:textId="77777777" w:rsidR="00C42DEB" w:rsidRPr="009E7BFD" w:rsidRDefault="00C42DEB" w:rsidP="00A1623A">
                        <w:pPr>
                          <w:pStyle w:val="Odstavekseznama"/>
                          <w:numPr>
                            <w:ilvl w:val="0"/>
                            <w:numId w:val="65"/>
                          </w:numPr>
                          <w:suppressAutoHyphens/>
                          <w:autoSpaceDN w:val="0"/>
                          <w:jc w:val="both"/>
                          <w:rPr>
                            <w:rFonts w:ascii="Arial" w:hAnsi="Arial" w:cs="Arial"/>
                            <w:sz w:val="18"/>
                            <w:szCs w:val="18"/>
                          </w:rPr>
                        </w:pPr>
                        <w:r w:rsidRPr="009E7BFD">
                          <w:rPr>
                            <w:rFonts w:ascii="Arial" w:hAnsi="Arial" w:cs="Arial"/>
                            <w:sz w:val="18"/>
                            <w:szCs w:val="18"/>
                          </w:rPr>
                          <w:t>Po uvedbi v delo (glede obstoječe dokumentacije) oziroma izteku rokov iz prejšnje točke pogodbe (glede nove dokumentacije):</w:t>
                        </w:r>
                      </w:p>
                      <w:p w14:paraId="73F01FA0" w14:textId="77777777" w:rsidR="00C42DEB" w:rsidRPr="009E7BFD" w:rsidRDefault="00C42DEB" w:rsidP="00A1623A">
                        <w:pPr>
                          <w:pStyle w:val="Odstavekseznama"/>
                          <w:numPr>
                            <w:ilvl w:val="1"/>
                            <w:numId w:val="65"/>
                          </w:numPr>
                          <w:suppressAutoHyphens/>
                          <w:autoSpaceDN w:val="0"/>
                          <w:jc w:val="both"/>
                          <w:rPr>
                            <w:rFonts w:ascii="Arial" w:hAnsi="Arial" w:cs="Arial"/>
                            <w:sz w:val="18"/>
                            <w:szCs w:val="18"/>
                          </w:rPr>
                        </w:pPr>
                        <w:r w:rsidRPr="009E7BFD">
                          <w:rPr>
                            <w:rFonts w:ascii="Arial" w:hAnsi="Arial" w:cs="Arial"/>
                            <w:sz w:val="18"/>
                            <w:szCs w:val="18"/>
                          </w:rPr>
                          <w:t>Šteje, da je izvajalec pogodbeno dokumentacijo, PZI dokumentacijo in drugo dokumentacijo vezano na projekt potrdil, da ustreza zahtevam projekta z vidika pogodbenih del in gradbene stroke</w:t>
                        </w:r>
                      </w:p>
                      <w:p w14:paraId="5DFA2799" w14:textId="77777777" w:rsidR="00C42DEB" w:rsidRPr="009E7BFD" w:rsidRDefault="00C42DEB" w:rsidP="00A1623A">
                        <w:pPr>
                          <w:pStyle w:val="Odstavekseznama"/>
                          <w:numPr>
                            <w:ilvl w:val="1"/>
                            <w:numId w:val="65"/>
                          </w:numPr>
                          <w:suppressAutoHyphens/>
                          <w:autoSpaceDN w:val="0"/>
                          <w:jc w:val="both"/>
                          <w:rPr>
                            <w:rFonts w:ascii="Arial" w:hAnsi="Arial" w:cs="Arial"/>
                            <w:sz w:val="18"/>
                            <w:szCs w:val="18"/>
                          </w:rPr>
                        </w:pPr>
                        <w:r w:rsidRPr="009E7BFD">
                          <w:rPr>
                            <w:rFonts w:ascii="Arial" w:hAnsi="Arial" w:cs="Arial"/>
                            <w:sz w:val="18"/>
                            <w:szCs w:val="18"/>
                          </w:rPr>
                          <w:t>Izvajalec do naročnika nima nobenih zahtevkov iz naslova pomanjkljivosti nepravilnosti, napak ali nejasnosti pogodbene dokumentacije, PZI dokumentacije in druge dokumentacije vezane na projekt, ki bi se pojavile kasneje</w:t>
                        </w:r>
                      </w:p>
                      <w:p w14:paraId="60CDF6C4" w14:textId="77777777" w:rsidR="00C42DEB" w:rsidRPr="009E7BFD" w:rsidRDefault="00C42DEB" w:rsidP="00A1623A">
                        <w:pPr>
                          <w:pStyle w:val="Odstavekseznama"/>
                          <w:numPr>
                            <w:ilvl w:val="1"/>
                            <w:numId w:val="65"/>
                          </w:numPr>
                          <w:suppressAutoHyphens/>
                          <w:autoSpaceDN w:val="0"/>
                          <w:jc w:val="both"/>
                          <w:rPr>
                            <w:rFonts w:ascii="Arial" w:hAnsi="Arial" w:cs="Arial"/>
                            <w:sz w:val="18"/>
                            <w:szCs w:val="18"/>
                          </w:rPr>
                        </w:pPr>
                        <w:r w:rsidRPr="009E7BFD">
                          <w:rPr>
                            <w:rFonts w:ascii="Arial" w:hAnsi="Arial" w:cs="Arial"/>
                            <w:sz w:val="18"/>
                            <w:szCs w:val="18"/>
                          </w:rPr>
                          <w:t xml:space="preserve">Izvajalec odgovarja naročniku za vso škodo, ki jo naročnik utrpi zaradi opustitve </w:t>
                        </w:r>
                        <w:proofErr w:type="spellStart"/>
                        <w:r w:rsidRPr="009E7BFD">
                          <w:rPr>
                            <w:rFonts w:ascii="Arial" w:hAnsi="Arial" w:cs="Arial"/>
                            <w:sz w:val="18"/>
                            <w:szCs w:val="18"/>
                          </w:rPr>
                          <w:t>notifikacijske</w:t>
                        </w:r>
                        <w:proofErr w:type="spellEnd"/>
                        <w:r w:rsidRPr="009E7BFD">
                          <w:rPr>
                            <w:rFonts w:ascii="Arial" w:hAnsi="Arial" w:cs="Arial"/>
                            <w:sz w:val="18"/>
                            <w:szCs w:val="18"/>
                          </w:rPr>
                          <w:t xml:space="preserve"> dolžnosti izvajalca. Določba te točke pa ne pomeni odgovornosti izvajalca za projektantsko napako.</w:t>
                        </w:r>
                      </w:p>
                      <w:p w14:paraId="5880A367" w14:textId="77777777" w:rsidR="00C42DEB" w:rsidRPr="009E7BFD" w:rsidRDefault="00C42DEB" w:rsidP="00A1623A">
                        <w:pPr>
                          <w:pStyle w:val="Odstavekseznama"/>
                          <w:ind w:left="774"/>
                          <w:jc w:val="both"/>
                          <w:rPr>
                            <w:rFonts w:ascii="Arial" w:hAnsi="Arial" w:cs="Arial"/>
                            <w:sz w:val="18"/>
                            <w:szCs w:val="18"/>
                          </w:rPr>
                        </w:pPr>
                      </w:p>
                      <w:p w14:paraId="5A099D54" w14:textId="77777777" w:rsidR="00C42DEB" w:rsidRPr="009E7BFD" w:rsidRDefault="00C42DEB" w:rsidP="00A1623A">
                        <w:pPr>
                          <w:spacing w:before="225" w:after="225"/>
                          <w:jc w:val="both"/>
                        </w:pPr>
                        <w:r w:rsidRPr="009E7BFD">
                          <w:rPr>
                            <w:rFonts w:ascii="Arial" w:hAnsi="Arial" w:cs="Arial"/>
                            <w:sz w:val="18"/>
                            <w:szCs w:val="18"/>
                          </w:rPr>
                          <w:t>Izvajalec je dolžan dopustiti in omogočiti naročniku  / naročnikovemu organu nadzora učinkovit nadzor nad kvaliteto in količinami dobavljene opreme in materialov, opravljenih del ter spoštovanja dogovorjenih rokov.</w:t>
                        </w:r>
                      </w:p>
                      <w:p w14:paraId="0A7E5EC6" w14:textId="77777777" w:rsidR="00C42DEB" w:rsidRPr="009E7BFD" w:rsidRDefault="00C42DEB" w:rsidP="00A1623A">
                        <w:pPr>
                          <w:spacing w:after="0"/>
                          <w:contextualSpacing/>
                          <w:jc w:val="both"/>
                          <w:rPr>
                            <w:rFonts w:ascii="Arial" w:eastAsia="Calibri" w:hAnsi="Arial" w:cs="Arial"/>
                            <w:sz w:val="18"/>
                            <w:szCs w:val="18"/>
                          </w:rPr>
                        </w:pPr>
                      </w:p>
                      <w:p w14:paraId="1DA5C8E9" w14:textId="77777777" w:rsidR="00AE0A2D" w:rsidRPr="009E7BFD" w:rsidRDefault="00AE0A2D" w:rsidP="00A1623A">
                        <w:pPr>
                          <w:spacing w:after="0"/>
                          <w:ind w:left="720"/>
                          <w:contextualSpacing/>
                          <w:jc w:val="both"/>
                          <w:rPr>
                            <w:rFonts w:ascii="Arial" w:eastAsia="Calibri" w:hAnsi="Arial" w:cs="Arial"/>
                            <w:sz w:val="18"/>
                            <w:szCs w:val="18"/>
                          </w:rPr>
                        </w:pPr>
                      </w:p>
                    </w:tc>
                  </w:tr>
                </w:tbl>
                <w:p w14:paraId="73EB3F2B" w14:textId="77777777" w:rsidR="00AE0A2D" w:rsidRPr="009E7BFD" w:rsidRDefault="00AE0A2D" w:rsidP="00A1623A">
                  <w:pPr>
                    <w:spacing w:after="0"/>
                    <w:jc w:val="both"/>
                    <w:rPr>
                      <w:rFonts w:ascii="Arial" w:eastAsia="Calibri" w:hAnsi="Arial" w:cs="Arial"/>
                      <w:sz w:val="18"/>
                      <w:szCs w:val="18"/>
                    </w:rPr>
                  </w:pPr>
                </w:p>
              </w:tc>
            </w:tr>
          </w:tbl>
          <w:p w14:paraId="04120D3C" w14:textId="44832E43" w:rsidR="00AE0A2D" w:rsidRPr="009E7BFD" w:rsidRDefault="00AE0A2D" w:rsidP="00AE0A2D">
            <w:pPr>
              <w:spacing w:before="225" w:after="225"/>
              <w:jc w:val="both"/>
              <w:rPr>
                <w:rFonts w:ascii="Arial" w:eastAsia="Calibri" w:hAnsi="Arial" w:cs="Arial"/>
                <w:sz w:val="18"/>
                <w:szCs w:val="18"/>
              </w:rPr>
            </w:pPr>
            <w:proofErr w:type="spellStart"/>
            <w:r w:rsidRPr="009E7BFD">
              <w:rPr>
                <w:rFonts w:ascii="Arial" w:eastAsia="Calibri" w:hAnsi="Arial" w:cs="Arial"/>
                <w:b/>
                <w:bCs/>
                <w:sz w:val="18"/>
                <w:szCs w:val="18"/>
              </w:rPr>
              <w:t>VI</w:t>
            </w:r>
            <w:r w:rsidR="0028269C" w:rsidRPr="009E7BFD">
              <w:rPr>
                <w:rFonts w:ascii="Arial" w:eastAsia="Calibri" w:hAnsi="Arial" w:cs="Arial"/>
                <w:b/>
                <w:bCs/>
                <w:sz w:val="18"/>
                <w:szCs w:val="18"/>
              </w:rPr>
              <w:t>i</w:t>
            </w:r>
            <w:r w:rsidRPr="009E7BFD">
              <w:rPr>
                <w:rFonts w:ascii="Arial" w:eastAsia="Calibri" w:hAnsi="Arial" w:cs="Arial"/>
                <w:b/>
                <w:bCs/>
                <w:sz w:val="18"/>
                <w:szCs w:val="18"/>
              </w:rPr>
              <w:t>I</w:t>
            </w:r>
            <w:proofErr w:type="spellEnd"/>
            <w:r w:rsidRPr="009E7BFD">
              <w:rPr>
                <w:rFonts w:ascii="Arial" w:eastAsia="Calibri" w:hAnsi="Arial" w:cs="Arial"/>
                <w:b/>
                <w:bCs/>
                <w:sz w:val="18"/>
                <w:szCs w:val="18"/>
              </w:rPr>
              <w:t xml:space="preserve">. </w:t>
            </w:r>
            <w:r w:rsidR="00947C61" w:rsidRPr="009E7BFD">
              <w:rPr>
                <w:rFonts w:ascii="Arial" w:hAnsi="Arial" w:cs="Arial"/>
                <w:b/>
                <w:bCs/>
                <w:sz w:val="18"/>
                <w:szCs w:val="18"/>
              </w:rPr>
              <w:t>POOBLAŠČENE OSEBE TER VODSTVO GRADBIŠČA IN STROKOVNJAKI IZVAJALCA</w:t>
            </w:r>
          </w:p>
          <w:p w14:paraId="43926268" w14:textId="32B056F0"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2</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41964EA2" w14:textId="77777777" w:rsidTr="0008044B">
              <w:tc>
                <w:tcPr>
                  <w:tcW w:w="0" w:type="auto"/>
                  <w:tcMar>
                    <w:top w:w="0" w:type="auto"/>
                    <w:bottom w:w="0" w:type="auto"/>
                  </w:tcMar>
                </w:tcPr>
                <w:p w14:paraId="21B7900E" w14:textId="419077F5" w:rsidR="00947C61" w:rsidRPr="009E7BFD" w:rsidRDefault="00947C61" w:rsidP="00947C61">
                  <w:pPr>
                    <w:spacing w:before="225" w:after="225"/>
                    <w:jc w:val="both"/>
                    <w:rPr>
                      <w:rFonts w:ascii="Arial" w:hAnsi="Arial" w:cs="Arial"/>
                      <w:sz w:val="18"/>
                      <w:szCs w:val="18"/>
                    </w:rPr>
                  </w:pPr>
                  <w:r w:rsidRPr="009E7BFD">
                    <w:rPr>
                      <w:rFonts w:ascii="Arial" w:hAnsi="Arial" w:cs="Arial"/>
                      <w:sz w:val="18"/>
                      <w:szCs w:val="18"/>
                    </w:rPr>
                    <w:t xml:space="preserve">Izvajalec za svojega pooblaščenca (zastopnika) po tej pogodbi imenuje _______________________, ki ga na gradbišču zastopa kot vodja </w:t>
                  </w:r>
                  <w:r w:rsidR="00A1623A" w:rsidRPr="009E7BFD">
                    <w:rPr>
                      <w:rFonts w:ascii="Arial" w:hAnsi="Arial" w:cs="Arial"/>
                      <w:sz w:val="18"/>
                      <w:szCs w:val="18"/>
                    </w:rPr>
                    <w:t>vseh del</w:t>
                  </w:r>
                  <w:r w:rsidRPr="009E7BFD">
                    <w:rPr>
                      <w:rFonts w:ascii="Arial" w:hAnsi="Arial" w:cs="Arial"/>
                      <w:sz w:val="18"/>
                      <w:szCs w:val="18"/>
                    </w:rPr>
                    <w:t>.</w:t>
                  </w:r>
                </w:p>
                <w:p w14:paraId="4809AC4C" w14:textId="77777777" w:rsidR="00947C61" w:rsidRPr="009E7BFD" w:rsidRDefault="00947C61" w:rsidP="00947C61">
                  <w:pPr>
                    <w:spacing w:before="225" w:after="225"/>
                    <w:jc w:val="both"/>
                    <w:rPr>
                      <w:rFonts w:ascii="Arial" w:eastAsia="Calibri" w:hAnsi="Arial" w:cs="Arial"/>
                      <w:sz w:val="18"/>
                      <w:szCs w:val="18"/>
                    </w:rPr>
                  </w:pPr>
                  <w:r w:rsidRPr="009E7BFD">
                    <w:rPr>
                      <w:rFonts w:ascii="Arial" w:eastAsia="Calibri" w:hAnsi="Arial" w:cs="Arial"/>
                      <w:sz w:val="18"/>
                      <w:szCs w:val="18"/>
                    </w:rPr>
                    <w:t>Pooblaščeni predstavnik izvajalca je pooblaščen, da zastopa izvajalca v vseh vprašanjih, ki se nanašajo na dobavo blaga in izvedbo del, dogovorjenih s to pogodbo.</w:t>
                  </w:r>
                </w:p>
                <w:p w14:paraId="63BD9FF6" w14:textId="77777777" w:rsidR="00CC259D" w:rsidRPr="009E7BFD" w:rsidRDefault="00CC259D" w:rsidP="00CC259D">
                  <w:pPr>
                    <w:spacing w:before="225" w:after="225"/>
                    <w:jc w:val="both"/>
                    <w:rPr>
                      <w:rFonts w:ascii="Arial" w:hAnsi="Arial" w:cs="Arial"/>
                      <w:sz w:val="18"/>
                      <w:szCs w:val="18"/>
                    </w:rPr>
                  </w:pPr>
                  <w:r w:rsidRPr="009E7BFD">
                    <w:rPr>
                      <w:rFonts w:ascii="Arial" w:hAnsi="Arial" w:cs="Arial"/>
                      <w:sz w:val="18"/>
                      <w:szCs w:val="18"/>
                    </w:rPr>
                    <w:t xml:space="preserve">Pooblaščeni predstavnik izvajalca je:………………………………………………. </w:t>
                  </w:r>
                </w:p>
                <w:p w14:paraId="7CAE7F5F" w14:textId="77777777" w:rsidR="00CC259D" w:rsidRPr="009E7BFD" w:rsidRDefault="00CC259D" w:rsidP="00CC259D">
                  <w:pPr>
                    <w:spacing w:before="225" w:after="225"/>
                    <w:jc w:val="both"/>
                    <w:rPr>
                      <w:rFonts w:ascii="Arial" w:hAnsi="Arial" w:cs="Arial"/>
                      <w:sz w:val="18"/>
                      <w:szCs w:val="18"/>
                    </w:rPr>
                  </w:pPr>
                  <w:r w:rsidRPr="009E7BFD">
                    <w:rPr>
                      <w:rFonts w:ascii="Arial" w:hAnsi="Arial" w:cs="Arial"/>
                      <w:sz w:val="18"/>
                      <w:szCs w:val="18"/>
                    </w:rPr>
                    <w:t>Skrbnik pogodbe za izvajalca je ……………………………………………………. .</w:t>
                  </w:r>
                </w:p>
                <w:p w14:paraId="4D596C00" w14:textId="4D447FAC" w:rsidR="00CC259D" w:rsidRPr="009E7BFD" w:rsidRDefault="00CC259D" w:rsidP="00A1623A">
                  <w:pPr>
                    <w:rPr>
                      <w:rFonts w:ascii="Arial" w:hAnsi="Arial" w:cs="Arial"/>
                      <w:sz w:val="18"/>
                      <w:szCs w:val="18"/>
                    </w:rPr>
                  </w:pPr>
                  <w:r w:rsidRPr="009E7BFD">
                    <w:rPr>
                      <w:rFonts w:ascii="Arial" w:hAnsi="Arial" w:cs="Arial"/>
                      <w:sz w:val="18"/>
                      <w:szCs w:val="18"/>
                    </w:rPr>
                    <w:t>Vodja  del</w:t>
                  </w:r>
                  <w:r w:rsidR="00FE557E" w:rsidRPr="009E7BFD">
                    <w:rPr>
                      <w:rFonts w:ascii="Arial" w:hAnsi="Arial" w:cs="Arial"/>
                      <w:sz w:val="18"/>
                      <w:szCs w:val="18"/>
                    </w:rPr>
                    <w:t xml:space="preserve"> iz področja gradbeništva</w:t>
                  </w:r>
                  <w:r w:rsidRPr="009E7BFD">
                    <w:rPr>
                      <w:rFonts w:ascii="Arial" w:hAnsi="Arial" w:cs="Arial"/>
                      <w:sz w:val="18"/>
                      <w:szCs w:val="18"/>
                    </w:rPr>
                    <w:t xml:space="preserve"> je……………………………………………………</w:t>
                  </w:r>
                </w:p>
                <w:p w14:paraId="7A912C04" w14:textId="57E2CF50" w:rsidR="00CC259D" w:rsidRPr="009E7BFD" w:rsidRDefault="00CC259D" w:rsidP="00A1623A">
                  <w:pPr>
                    <w:rPr>
                      <w:rFonts w:ascii="Arial" w:hAnsi="Arial" w:cs="Arial"/>
                      <w:sz w:val="18"/>
                      <w:szCs w:val="18"/>
                    </w:rPr>
                  </w:pPr>
                  <w:r w:rsidRPr="009E7BFD">
                    <w:rPr>
                      <w:rFonts w:ascii="Arial" w:hAnsi="Arial" w:cs="Arial"/>
                      <w:sz w:val="18"/>
                      <w:szCs w:val="18"/>
                    </w:rPr>
                    <w:t xml:space="preserve">Vodja del </w:t>
                  </w:r>
                  <w:r w:rsidR="00FE557E" w:rsidRPr="009E7BFD">
                    <w:rPr>
                      <w:rFonts w:ascii="Arial" w:hAnsi="Arial" w:cs="Arial"/>
                      <w:sz w:val="18"/>
                      <w:szCs w:val="18"/>
                    </w:rPr>
                    <w:t xml:space="preserve">iz področja elektrotehnike </w:t>
                  </w:r>
                  <w:r w:rsidRPr="009E7BFD">
                    <w:rPr>
                      <w:rFonts w:ascii="Arial" w:hAnsi="Arial" w:cs="Arial"/>
                      <w:sz w:val="18"/>
                      <w:szCs w:val="18"/>
                    </w:rPr>
                    <w:t>je …………………………………………………..</w:t>
                  </w:r>
                </w:p>
                <w:p w14:paraId="51337189" w14:textId="570F8DE0" w:rsidR="00947C61" w:rsidRPr="009E7BFD" w:rsidRDefault="00947C61" w:rsidP="00947C61">
                  <w:pPr>
                    <w:spacing w:before="225" w:after="225"/>
                    <w:jc w:val="both"/>
                  </w:pPr>
                  <w:r w:rsidRPr="009E7BFD">
                    <w:rPr>
                      <w:rFonts w:ascii="Arial" w:hAnsi="Arial" w:cs="Arial"/>
                      <w:sz w:val="18"/>
                      <w:szCs w:val="18"/>
                    </w:rPr>
                    <w:t xml:space="preserve">Izvajalec ne sme zamenjati vodje </w:t>
                  </w:r>
                  <w:r w:rsidR="00FE557E" w:rsidRPr="009E7BFD">
                    <w:rPr>
                      <w:rFonts w:ascii="Arial" w:hAnsi="Arial" w:cs="Arial"/>
                      <w:sz w:val="18"/>
                      <w:szCs w:val="18"/>
                    </w:rPr>
                    <w:t xml:space="preserve">del </w:t>
                  </w:r>
                  <w:r w:rsidRPr="009E7BFD">
                    <w:rPr>
                      <w:rFonts w:ascii="Arial" w:hAnsi="Arial" w:cs="Arial"/>
                      <w:sz w:val="18"/>
                      <w:szCs w:val="18"/>
                    </w:rPr>
                    <w:t>brez predhodnega soglasja naročnika.</w:t>
                  </w:r>
                </w:p>
                <w:p w14:paraId="6CCE186C" w14:textId="76178B32" w:rsidR="00947C61" w:rsidRPr="009E7BFD" w:rsidRDefault="00947C61" w:rsidP="00947C61">
                  <w:pPr>
                    <w:spacing w:before="225" w:after="225"/>
                    <w:jc w:val="both"/>
                    <w:rPr>
                      <w:rFonts w:ascii="Arial" w:eastAsia="Calibri" w:hAnsi="Arial" w:cs="Arial"/>
                      <w:sz w:val="18"/>
                      <w:szCs w:val="18"/>
                    </w:rPr>
                  </w:pPr>
                  <w:r w:rsidRPr="009E7BFD">
                    <w:rPr>
                      <w:rFonts w:ascii="Arial" w:eastAsia="Calibri" w:hAnsi="Arial" w:cs="Arial"/>
                      <w:sz w:val="18"/>
                      <w:szCs w:val="18"/>
                    </w:rPr>
                    <w:t>Pooblaščeni predstavnik naročnika je: ……………………………………………..</w:t>
                  </w:r>
                </w:p>
                <w:p w14:paraId="69983D50" w14:textId="15E4278D" w:rsidR="00AE0A2D" w:rsidRPr="009E7BFD" w:rsidRDefault="00AE0A2D" w:rsidP="00947C61">
                  <w:pPr>
                    <w:spacing w:before="225" w:after="225"/>
                    <w:jc w:val="both"/>
                    <w:rPr>
                      <w:rFonts w:ascii="Arial" w:eastAsia="Calibri" w:hAnsi="Arial" w:cs="Arial"/>
                      <w:sz w:val="18"/>
                      <w:szCs w:val="18"/>
                    </w:rPr>
                  </w:pPr>
                  <w:r w:rsidRPr="009E7BFD">
                    <w:rPr>
                      <w:rFonts w:ascii="Arial" w:eastAsia="Calibri" w:hAnsi="Arial" w:cs="Arial"/>
                      <w:sz w:val="18"/>
                      <w:szCs w:val="18"/>
                    </w:rPr>
                    <w:t>P</w:t>
                  </w:r>
                  <w:r w:rsidR="00947C61" w:rsidRPr="009E7BFD">
                    <w:rPr>
                      <w:rFonts w:ascii="Arial" w:eastAsia="Calibri" w:hAnsi="Arial" w:cs="Arial"/>
                      <w:sz w:val="18"/>
                      <w:szCs w:val="18"/>
                    </w:rPr>
                    <w:t>ooblaščen p</w:t>
                  </w:r>
                  <w:r w:rsidRPr="009E7BFD">
                    <w:rPr>
                      <w:rFonts w:ascii="Arial" w:eastAsia="Calibri" w:hAnsi="Arial" w:cs="Arial"/>
                      <w:sz w:val="18"/>
                      <w:szCs w:val="18"/>
                    </w:rPr>
                    <w:t xml:space="preserve">redstavnik naročnika </w:t>
                  </w:r>
                  <w:r w:rsidR="00947C61" w:rsidRPr="009E7BFD">
                    <w:rPr>
                      <w:rFonts w:ascii="Arial" w:eastAsia="Calibri" w:hAnsi="Arial" w:cs="Arial"/>
                      <w:sz w:val="18"/>
                      <w:szCs w:val="18"/>
                    </w:rPr>
                    <w:t>je</w:t>
                  </w:r>
                  <w:r w:rsidRPr="009E7BFD">
                    <w:rPr>
                      <w:rFonts w:ascii="Arial" w:eastAsia="Calibri" w:hAnsi="Arial" w:cs="Arial"/>
                      <w:sz w:val="18"/>
                      <w:szCs w:val="18"/>
                    </w:rPr>
                    <w:t xml:space="preserve"> pooblaščen, da zastopa naročnika v vseh vprašanjih, ki se nanašajo na dobavo</w:t>
                  </w:r>
                  <w:r w:rsidR="00947C61" w:rsidRPr="009E7BFD">
                    <w:rPr>
                      <w:rFonts w:ascii="Arial" w:eastAsia="Calibri" w:hAnsi="Arial" w:cs="Arial"/>
                      <w:sz w:val="18"/>
                      <w:szCs w:val="18"/>
                    </w:rPr>
                    <w:t xml:space="preserve"> blaga in izvedbo del</w:t>
                  </w:r>
                  <w:r w:rsidRPr="009E7BFD">
                    <w:rPr>
                      <w:rFonts w:ascii="Arial" w:eastAsia="Calibri" w:hAnsi="Arial" w:cs="Arial"/>
                      <w:sz w:val="18"/>
                      <w:szCs w:val="18"/>
                    </w:rPr>
                    <w:t>, dogovorjen</w:t>
                  </w:r>
                  <w:r w:rsidR="00947C61" w:rsidRPr="009E7BFD">
                    <w:rPr>
                      <w:rFonts w:ascii="Arial" w:eastAsia="Calibri" w:hAnsi="Arial" w:cs="Arial"/>
                      <w:sz w:val="18"/>
                      <w:szCs w:val="18"/>
                    </w:rPr>
                    <w:t>ih</w:t>
                  </w:r>
                  <w:r w:rsidRPr="009E7BFD">
                    <w:rPr>
                      <w:rFonts w:ascii="Arial" w:eastAsia="Calibri" w:hAnsi="Arial" w:cs="Arial"/>
                      <w:sz w:val="18"/>
                      <w:szCs w:val="18"/>
                    </w:rPr>
                    <w:t xml:space="preserve"> s to pogodbo.</w:t>
                  </w:r>
                </w:p>
                <w:p w14:paraId="7766E619" w14:textId="061E1187" w:rsidR="00AE0A2D" w:rsidRPr="009E7BFD" w:rsidRDefault="00A1623A" w:rsidP="00AE0A2D">
                  <w:pPr>
                    <w:spacing w:before="225" w:after="225"/>
                    <w:jc w:val="both"/>
                    <w:rPr>
                      <w:rFonts w:ascii="Arial" w:eastAsia="Calibri" w:hAnsi="Arial" w:cs="Arial"/>
                      <w:sz w:val="18"/>
                      <w:szCs w:val="18"/>
                    </w:rPr>
                  </w:pPr>
                  <w:r w:rsidRPr="009E7BFD">
                    <w:rPr>
                      <w:rFonts w:ascii="Arial" w:eastAsia="Calibri" w:hAnsi="Arial" w:cs="Arial"/>
                      <w:sz w:val="18"/>
                      <w:szCs w:val="18"/>
                    </w:rPr>
                    <w:t>N</w:t>
                  </w:r>
                  <w:r w:rsidR="00947C61" w:rsidRPr="009E7BFD">
                    <w:rPr>
                      <w:rFonts w:ascii="Arial" w:eastAsia="Calibri" w:hAnsi="Arial" w:cs="Arial"/>
                      <w:sz w:val="18"/>
                      <w:szCs w:val="18"/>
                    </w:rPr>
                    <w:t>adzornik naročnika je: …………………………………………………</w:t>
                  </w:r>
                  <w:r w:rsidR="00AE0A2D" w:rsidRPr="009E7BFD">
                    <w:rPr>
                      <w:rFonts w:ascii="Arial" w:eastAsia="Calibri" w:hAnsi="Arial" w:cs="Arial"/>
                      <w:sz w:val="18"/>
                      <w:szCs w:val="18"/>
                    </w:rPr>
                    <w:t>.</w:t>
                  </w:r>
                </w:p>
              </w:tc>
            </w:tr>
          </w:tbl>
          <w:p w14:paraId="3E5378F0" w14:textId="0E11F79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I</w:t>
            </w:r>
            <w:r w:rsidR="0028269C" w:rsidRPr="009E7BFD">
              <w:rPr>
                <w:rFonts w:ascii="Arial" w:eastAsia="Calibri" w:hAnsi="Arial" w:cs="Arial"/>
                <w:b/>
                <w:bCs/>
                <w:sz w:val="18"/>
                <w:szCs w:val="18"/>
              </w:rPr>
              <w:t>X</w:t>
            </w:r>
            <w:r w:rsidRPr="009E7BFD">
              <w:rPr>
                <w:rFonts w:ascii="Arial" w:eastAsia="Calibri" w:hAnsi="Arial" w:cs="Arial"/>
                <w:b/>
                <w:bCs/>
                <w:sz w:val="18"/>
                <w:szCs w:val="18"/>
              </w:rPr>
              <w:t>. POGODBENA KAZEN</w:t>
            </w:r>
          </w:p>
          <w:p w14:paraId="23537218" w14:textId="5E48EDAA"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3</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7514AA0F" w14:textId="77777777" w:rsidTr="00A1623A">
              <w:tc>
                <w:tcPr>
                  <w:tcW w:w="0" w:type="auto"/>
                  <w:shd w:val="clear" w:color="auto" w:fill="auto"/>
                  <w:tcMar>
                    <w:top w:w="0" w:type="auto"/>
                    <w:bottom w:w="0" w:type="auto"/>
                  </w:tcMar>
                </w:tcPr>
                <w:p w14:paraId="1553C31A" w14:textId="0AC2A411" w:rsidR="00AE03AB" w:rsidRPr="009E7BFD" w:rsidRDefault="00AE03AB" w:rsidP="00AE03AB">
                  <w:pPr>
                    <w:spacing w:before="225" w:after="225"/>
                    <w:jc w:val="both"/>
                    <w:rPr>
                      <w:rFonts w:ascii="Arial" w:hAnsi="Arial" w:cs="Arial"/>
                      <w:sz w:val="18"/>
                      <w:szCs w:val="18"/>
                    </w:rPr>
                  </w:pPr>
                  <w:r w:rsidRPr="009E7BFD">
                    <w:rPr>
                      <w:rFonts w:ascii="Arial" w:hAnsi="Arial" w:cs="Arial"/>
                      <w:sz w:val="18"/>
                      <w:szCs w:val="18"/>
                    </w:rPr>
                    <w:t xml:space="preserve">Če se izvajalec po svoji krivdi pri izvedbi del ne drži dogovorjenih rokov, sme naročnik </w:t>
                  </w:r>
                  <w:r w:rsidR="00FE557E" w:rsidRPr="009E7BFD">
                    <w:rPr>
                      <w:rFonts w:ascii="Arial" w:hAnsi="Arial" w:cs="Arial"/>
                      <w:sz w:val="18"/>
                      <w:szCs w:val="18"/>
                    </w:rPr>
                    <w:t xml:space="preserve">V kolikor izvajalec svojih obveznosti ne bo opravil v pogodbenem roku, je naročniku odškodninsko odgovoren za vso neposredno in posredno škodo iz naslova zamude, ki lahko znaša tudi preko 2.000.000,00 EUR, saj je naročnik v primeru </w:t>
                  </w:r>
                  <w:proofErr w:type="spellStart"/>
                  <w:r w:rsidR="00FE557E" w:rsidRPr="009E7BFD">
                    <w:rPr>
                      <w:rFonts w:ascii="Arial" w:hAnsi="Arial" w:cs="Arial"/>
                      <w:sz w:val="18"/>
                      <w:szCs w:val="18"/>
                    </w:rPr>
                    <w:t>neizvedbe</w:t>
                  </w:r>
                  <w:proofErr w:type="spellEnd"/>
                  <w:r w:rsidR="00FE557E" w:rsidRPr="009E7BFD">
                    <w:rPr>
                      <w:rFonts w:ascii="Arial" w:hAnsi="Arial" w:cs="Arial"/>
                      <w:sz w:val="18"/>
                      <w:szCs w:val="18"/>
                    </w:rPr>
                    <w:t xml:space="preserve"> projekta do skrajnega roka po pogodbi o sofinanciranju z EU sredstvi zavezan k plačilu 2.000.000,00 EUR </w:t>
                  </w:r>
                  <w:proofErr w:type="spellStart"/>
                  <w:r w:rsidR="00FE557E" w:rsidRPr="009E7BFD">
                    <w:rPr>
                      <w:rFonts w:ascii="Arial" w:hAnsi="Arial" w:cs="Arial"/>
                      <w:sz w:val="18"/>
                      <w:szCs w:val="18"/>
                    </w:rPr>
                    <w:t>kazni..</w:t>
                  </w:r>
                  <w:r w:rsidRPr="009E7BFD">
                    <w:rPr>
                      <w:rFonts w:ascii="Arial" w:hAnsi="Arial" w:cs="Arial"/>
                      <w:sz w:val="18"/>
                      <w:szCs w:val="18"/>
                    </w:rPr>
                    <w:t>V</w:t>
                  </w:r>
                  <w:proofErr w:type="spellEnd"/>
                  <w:r w:rsidRPr="009E7BFD">
                    <w:rPr>
                      <w:rFonts w:ascii="Arial" w:hAnsi="Arial" w:cs="Arial"/>
                      <w:sz w:val="18"/>
                      <w:szCs w:val="18"/>
                    </w:rPr>
                    <w:t>.</w:t>
                  </w:r>
                </w:p>
                <w:p w14:paraId="3B901135" w14:textId="77777777" w:rsidR="003B0E66" w:rsidRPr="009E7BFD" w:rsidRDefault="003B0E66" w:rsidP="003B0E66">
                  <w:pPr>
                    <w:spacing w:before="225" w:after="225"/>
                    <w:jc w:val="both"/>
                    <w:rPr>
                      <w:rFonts w:ascii="Arial" w:hAnsi="Arial" w:cs="Arial"/>
                      <w:sz w:val="18"/>
                      <w:szCs w:val="18"/>
                    </w:rPr>
                  </w:pPr>
                  <w:r w:rsidRPr="009E7BFD">
                    <w:rPr>
                      <w:rFonts w:ascii="Arial" w:hAnsi="Arial" w:cs="Arial"/>
                      <w:sz w:val="18"/>
                      <w:szCs w:val="18"/>
                    </w:rPr>
                    <w:t xml:space="preserve">Naročnik ima pravico pogodbene kazni, stroške povzročene s strani izvajalca, stroške nastale zaradi nekakovostne ali nepravočasne izvedbe ali </w:t>
                  </w:r>
                  <w:proofErr w:type="spellStart"/>
                  <w:r w:rsidRPr="009E7BFD">
                    <w:rPr>
                      <w:rFonts w:ascii="Arial" w:hAnsi="Arial" w:cs="Arial"/>
                      <w:sz w:val="18"/>
                      <w:szCs w:val="18"/>
                    </w:rPr>
                    <w:t>neizvedbe</w:t>
                  </w:r>
                  <w:proofErr w:type="spellEnd"/>
                  <w:r w:rsidRPr="009E7BFD">
                    <w:rPr>
                      <w:rFonts w:ascii="Arial" w:hAnsi="Arial" w:cs="Arial"/>
                      <w:sz w:val="18"/>
                      <w:szCs w:val="18"/>
                    </w:rPr>
                    <w:t xml:space="preserve"> izvajalčevih pogodbenih obveznosti ali neupoštevanje navodil ali pogodbenih obveznosti, druge terjatve iz te pogodbe ali katerekoli druge terjatve do izvajalca, poplačati iz zadržanih sredstev oziroma pobotati na podlagi lastnih naročnikovih evidenc.</w:t>
                  </w:r>
                </w:p>
                <w:p w14:paraId="20F0EBF5" w14:textId="77777777" w:rsidR="003B0E66" w:rsidRPr="009E7BFD" w:rsidRDefault="003B0E66" w:rsidP="003B0E66">
                  <w:pPr>
                    <w:spacing w:before="225" w:after="225"/>
                    <w:jc w:val="both"/>
                    <w:rPr>
                      <w:rFonts w:ascii="Arial" w:hAnsi="Arial" w:cs="Arial"/>
                      <w:sz w:val="18"/>
                      <w:szCs w:val="18"/>
                    </w:rPr>
                  </w:pPr>
                  <w:r w:rsidRPr="009E7BFD">
                    <w:rPr>
                      <w:rFonts w:ascii="Arial" w:hAnsi="Arial" w:cs="Arial"/>
                      <w:sz w:val="18"/>
                      <w:szCs w:val="18"/>
                    </w:rPr>
                    <w:t>Pogodbena kazen se lahko obračuna tudi v primeru malomarnega, pomanjkljivega opravljanja delovnih nalog izvajalca, nerednega vodenja dnevnika o izvajanju del ali knjige obračunskih izmer, neustrezna izobrazba in praksa ter neustrezna kakovost del, neusposobljenost ali neupoštevanje varnostnih ukrepov s strani delavcev in/ali strokovnih kadrov prisotnih na gradbišču, neurejenost gradbišča v smislu varnosti za objekt ali zaposlene, zamujanje roka, slaba koordinacija in podobno po presoji naročnika.</w:t>
                  </w:r>
                </w:p>
                <w:p w14:paraId="5598D757" w14:textId="77777777" w:rsidR="003B0E66" w:rsidRPr="009E7BFD" w:rsidRDefault="003B0E66" w:rsidP="003B0E66">
                  <w:pPr>
                    <w:spacing w:before="225" w:after="225"/>
                    <w:jc w:val="both"/>
                    <w:rPr>
                      <w:rFonts w:ascii="Arial" w:hAnsi="Arial" w:cs="Arial"/>
                      <w:sz w:val="18"/>
                      <w:szCs w:val="18"/>
                    </w:rPr>
                  </w:pPr>
                  <w:r w:rsidRPr="009E7BFD">
                    <w:rPr>
                      <w:rFonts w:ascii="Arial" w:hAnsi="Arial" w:cs="Arial"/>
                      <w:sz w:val="18"/>
                      <w:szCs w:val="18"/>
                    </w:rPr>
                    <w:t xml:space="preserve">V primeru suma neustrezne izvedbe posamezno pogodbeno opredeljenih del ali potencialnega namena izvajalca vgraditi neustrezne materiale imata naročnik in/ali nadzorni pravico </w:t>
                  </w:r>
                  <w:proofErr w:type="spellStart"/>
                  <w:r w:rsidRPr="009E7BFD">
                    <w:rPr>
                      <w:rFonts w:ascii="Arial" w:hAnsi="Arial" w:cs="Arial"/>
                      <w:sz w:val="18"/>
                      <w:szCs w:val="18"/>
                    </w:rPr>
                    <w:t>zajhtevati</w:t>
                  </w:r>
                  <w:proofErr w:type="spellEnd"/>
                  <w:r w:rsidRPr="009E7BFD">
                    <w:rPr>
                      <w:rFonts w:ascii="Arial" w:hAnsi="Arial" w:cs="Arial"/>
                      <w:sz w:val="18"/>
                      <w:szCs w:val="18"/>
                    </w:rPr>
                    <w:t xml:space="preserve"> posebne preiskave materialov ali konstrukcij ali izvedenih storitev ter pravico določiti pooblaščene in strokovno usposobljene subjekte, da izvedejo preiskavo. V primeru, da rezultati preiskave izkazujejo neustreznost materiala, konstrukcij ali izvedbe pogodbenih obveznosti izvajalca, stroške takšne preiskave krije izvajalec, hkrati pa lahko naročnik zahteva plačilo pogodbene kazni, vnovči garancijo in/ali razdre pogodbo. Neustreznost materiala, konstrukcij ali izvedenih storitev je izkazana v primeru, ko le-to ni skladno z zahtevami iz tehničnih specifikacij oziroma ni istoveten s tistim, ki izhaja iz ponudbe izvajalca. Presoja o tem je prepuščena izbranemu preiskovalcu po diskrecijski pravici naročnika.</w:t>
                  </w:r>
                </w:p>
                <w:p w14:paraId="7BBBAE18" w14:textId="0301C846" w:rsidR="00C067AD" w:rsidRPr="009E7BFD" w:rsidRDefault="00AE2557" w:rsidP="00AE2557">
                  <w:pPr>
                    <w:spacing w:before="225" w:after="225"/>
                    <w:jc w:val="both"/>
                    <w:rPr>
                      <w:rFonts w:ascii="Arial" w:hAnsi="Arial" w:cs="Arial"/>
                      <w:sz w:val="18"/>
                      <w:szCs w:val="18"/>
                    </w:rPr>
                  </w:pPr>
                  <w:r w:rsidRPr="009E7BFD">
                    <w:rPr>
                      <w:rFonts w:ascii="Arial" w:hAnsi="Arial" w:cs="Arial"/>
                      <w:sz w:val="18"/>
                      <w:szCs w:val="18"/>
                    </w:rPr>
                    <w:t>Pogodbeni stranki soglašata, da pravica zaračunavati pogodbeno kazen ni pogojena z dejanskim nastankom škode naročniku. 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r w:rsidR="00AE03AB" w:rsidRPr="009E7BFD">
                    <w:rPr>
                      <w:rFonts w:ascii="Arial" w:hAnsi="Arial" w:cs="Arial"/>
                      <w:sz w:val="18"/>
                      <w:szCs w:val="18"/>
                    </w:rPr>
                    <w:t xml:space="preserve"> Povračilo tako nastale škode bo naročnik uveljavljal po splošnih načelih odškodninske odgovornosti, neodvisno od uveljavljanja pogodbene kazni.</w:t>
                  </w:r>
                </w:p>
                <w:p w14:paraId="626377E5" w14:textId="627417DA" w:rsidR="00C067AD" w:rsidRPr="009E7BFD" w:rsidRDefault="00C067AD" w:rsidP="00AE2557">
                  <w:pPr>
                    <w:spacing w:before="225" w:after="225"/>
                    <w:jc w:val="both"/>
                    <w:rPr>
                      <w:rFonts w:ascii="Arial" w:eastAsia="Calibri" w:hAnsi="Arial" w:cs="Arial"/>
                      <w:sz w:val="18"/>
                      <w:szCs w:val="18"/>
                    </w:rPr>
                  </w:pPr>
                  <w:r w:rsidRPr="009E7BFD">
                    <w:rPr>
                      <w:rFonts w:ascii="Arial" w:eastAsia="Calibri" w:hAnsi="Arial" w:cs="Arial"/>
                      <w:sz w:val="18"/>
                      <w:szCs w:val="18"/>
                    </w:rPr>
                    <w:t>Izvajalec se zavezuje naročniku plačati pogodbeno kazen v višini 10% pogodbene vrednosti z DDV, če v pogodbenem roku ne predloži zavarovanja za dobro izvedbo pogodbenih obveznosti.</w:t>
                  </w:r>
                </w:p>
                <w:p w14:paraId="246ECED4" w14:textId="44E26A1F" w:rsidR="00C067AD" w:rsidRPr="009E7BFD" w:rsidRDefault="00C067AD" w:rsidP="00C067AD">
                  <w:pPr>
                    <w:spacing w:before="225" w:after="225"/>
                    <w:jc w:val="both"/>
                    <w:rPr>
                      <w:rFonts w:ascii="Arial" w:eastAsia="Calibri" w:hAnsi="Arial" w:cs="Arial"/>
                      <w:sz w:val="18"/>
                      <w:szCs w:val="18"/>
                    </w:rPr>
                  </w:pPr>
                  <w:r w:rsidRPr="009E7BFD">
                    <w:rPr>
                      <w:rFonts w:ascii="Arial" w:eastAsia="Calibri" w:hAnsi="Arial" w:cs="Arial"/>
                      <w:sz w:val="18"/>
                      <w:szCs w:val="18"/>
                    </w:rPr>
                    <w:t>Izvajalec se zavezuje naročniku plačati pogodbeno kazen v višini 10% pogodbene vrednosti z DDV, če v pogodbenem roku ne predloži zavarovanja za odpravo napak.</w:t>
                  </w:r>
                </w:p>
                <w:p w14:paraId="682496F6" w14:textId="00E351C7" w:rsidR="006D71F2" w:rsidRPr="009E7BFD" w:rsidRDefault="00C067AD" w:rsidP="00C067AD">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se zavezuje naročniku plačati pogodbeno kazen </w:t>
                  </w:r>
                  <w:r w:rsidR="00352086" w:rsidRPr="009E7BFD">
                    <w:rPr>
                      <w:rFonts w:ascii="Arial" w:eastAsia="Calibri" w:hAnsi="Arial" w:cs="Arial"/>
                      <w:sz w:val="18"/>
                      <w:szCs w:val="18"/>
                    </w:rPr>
                    <w:t xml:space="preserve">v kolikor izvajalec krši pogodbene določbe ali določbe razpisne dokumentacije vezane na podizvajalca </w:t>
                  </w:r>
                  <w:r w:rsidR="006D71F2" w:rsidRPr="009E7BFD">
                    <w:rPr>
                      <w:rFonts w:ascii="Arial" w:eastAsia="Calibri" w:hAnsi="Arial" w:cs="Arial"/>
                      <w:sz w:val="18"/>
                      <w:szCs w:val="18"/>
                    </w:rPr>
                    <w:t>(izvajalec ga pred pričetkom del ni ustrezno najavil naročniku, naročnik s sodelovanjem podizvajalca ne soglaša, če pri samem izvajanju dejansko dela izvaja podizvajalec podizvajalca) , in sicer v vrednosti 5.000,00 EUR za vsak dan kršitve.</w:t>
                  </w:r>
                </w:p>
                <w:p w14:paraId="24B2A946" w14:textId="6F9EA13E" w:rsidR="00C067AD" w:rsidRPr="009E7BFD" w:rsidRDefault="006D71F2" w:rsidP="009E7BFD">
                  <w:pPr>
                    <w:spacing w:before="225" w:after="225"/>
                    <w:jc w:val="both"/>
                    <w:rPr>
                      <w:rFonts w:ascii="Arial" w:eastAsia="Calibri" w:hAnsi="Arial" w:cs="Arial"/>
                      <w:sz w:val="18"/>
                      <w:szCs w:val="18"/>
                    </w:rPr>
                  </w:pPr>
                  <w:r w:rsidRPr="009E7BFD">
                    <w:rPr>
                      <w:rFonts w:ascii="Arial" w:eastAsia="Calibri" w:hAnsi="Arial" w:cs="Arial"/>
                      <w:sz w:val="18"/>
                      <w:szCs w:val="18"/>
                    </w:rPr>
                    <w:t>Izvajalec se zavezuje naročniku plačati pogodbeno kazen v kolikor izvajalec krši pogodbene določbe ali določbe razpisne dokumentacije vezane na opustitev dolžnosti obveznosti pisne potrditve naročnika po potrditvi ustreznosti vgradnje elementov, instalacije, opreme ipd. , in sicer v vrednosti 10.000,00 EUR za vsak dan kršitve.</w:t>
                  </w:r>
                </w:p>
              </w:tc>
            </w:tr>
          </w:tbl>
          <w:p w14:paraId="34CCF42A" w14:textId="62540870"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 xml:space="preserve">X. </w:t>
            </w:r>
            <w:r w:rsidR="00AE03AB" w:rsidRPr="009E7BFD">
              <w:rPr>
                <w:rFonts w:ascii="Arial" w:eastAsia="Calibri" w:hAnsi="Arial" w:cs="Arial"/>
                <w:b/>
                <w:bCs/>
                <w:sz w:val="18"/>
                <w:szCs w:val="18"/>
              </w:rPr>
              <w:t>PREVZEM DEL IN KONČNI OBRAČUN</w:t>
            </w:r>
          </w:p>
          <w:p w14:paraId="35BFCCB2" w14:textId="77777777" w:rsidR="00AE0A2D" w:rsidRPr="009E7BFD" w:rsidRDefault="00AE0A2D" w:rsidP="00AE0A2D">
            <w:pPr>
              <w:jc w:val="center"/>
              <w:rPr>
                <w:rFonts w:ascii="Arial" w:eastAsia="Calibri" w:hAnsi="Arial" w:cs="Arial"/>
                <w:b/>
                <w:bCs/>
                <w:sz w:val="18"/>
                <w:szCs w:val="18"/>
              </w:rPr>
            </w:pPr>
          </w:p>
          <w:p w14:paraId="1A1C8F8D" w14:textId="5D2F1220"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4</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12C208A9" w14:textId="77777777" w:rsidTr="0008044B">
              <w:tc>
                <w:tcPr>
                  <w:tcW w:w="0" w:type="auto"/>
                  <w:tcMar>
                    <w:top w:w="0" w:type="auto"/>
                    <w:bottom w:w="0" w:type="auto"/>
                  </w:tcMar>
                </w:tcPr>
                <w:p w14:paraId="54BBC141" w14:textId="5277B700"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Po uspešni </w:t>
                  </w:r>
                  <w:r w:rsidR="00AE03AB" w:rsidRPr="009E7BFD">
                    <w:rPr>
                      <w:rFonts w:ascii="Arial" w:eastAsia="Calibri" w:hAnsi="Arial" w:cs="Arial"/>
                      <w:sz w:val="18"/>
                      <w:szCs w:val="18"/>
                    </w:rPr>
                    <w:t>izvedbi vseh del vključno z</w:t>
                  </w:r>
                  <w:r w:rsidRPr="009E7BFD">
                    <w:rPr>
                      <w:rFonts w:ascii="Arial" w:eastAsia="Calibri" w:hAnsi="Arial" w:cs="Arial"/>
                      <w:sz w:val="18"/>
                      <w:szCs w:val="18"/>
                    </w:rPr>
                    <w:t xml:space="preserve"> zagon</w:t>
                  </w:r>
                  <w:r w:rsidR="00AE03AB" w:rsidRPr="009E7BFD">
                    <w:rPr>
                      <w:rFonts w:ascii="Arial" w:eastAsia="Calibri" w:hAnsi="Arial" w:cs="Arial"/>
                      <w:sz w:val="18"/>
                      <w:szCs w:val="18"/>
                    </w:rPr>
                    <w:t>om</w:t>
                  </w:r>
                  <w:r w:rsidRPr="009E7BFD">
                    <w:rPr>
                      <w:rFonts w:ascii="Arial" w:eastAsia="Calibri" w:hAnsi="Arial" w:cs="Arial"/>
                      <w:sz w:val="18"/>
                      <w:szCs w:val="18"/>
                    </w:rPr>
                    <w:t xml:space="preserve"> ter preizkus</w:t>
                  </w:r>
                  <w:r w:rsidR="00AE03AB" w:rsidRPr="009E7BFD">
                    <w:rPr>
                      <w:rFonts w:ascii="Arial" w:eastAsia="Calibri" w:hAnsi="Arial" w:cs="Arial"/>
                      <w:sz w:val="18"/>
                      <w:szCs w:val="18"/>
                    </w:rPr>
                    <w:t>om</w:t>
                  </w:r>
                  <w:r w:rsidRPr="009E7BFD">
                    <w:rPr>
                      <w:rFonts w:ascii="Arial" w:eastAsia="Calibri" w:hAnsi="Arial" w:cs="Arial"/>
                      <w:sz w:val="18"/>
                      <w:szCs w:val="18"/>
                    </w:rPr>
                    <w:t xml:space="preserve"> doseganja pogodbeno tehnično – tehnoloških parametrov in funkcionalnega delovanja, kadar je to vključeno v dobavo, izvajalec in naročnik opravita primopredajo opreme ter o tem sestavita pisni zapisnik.</w:t>
                  </w:r>
                </w:p>
                <w:p w14:paraId="4C89B8C0" w14:textId="77777777" w:rsidR="00AE03AB" w:rsidRPr="009E7BFD" w:rsidRDefault="00AE03AB" w:rsidP="00AE03AB">
                  <w:pPr>
                    <w:autoSpaceDE w:val="0"/>
                    <w:autoSpaceDN w:val="0"/>
                    <w:adjustRightInd w:val="0"/>
                    <w:rPr>
                      <w:rFonts w:ascii="Arial" w:hAnsi="Arial" w:cs="Arial"/>
                      <w:sz w:val="18"/>
                      <w:szCs w:val="18"/>
                    </w:rPr>
                  </w:pPr>
                  <w:r w:rsidRPr="009E7BFD">
                    <w:rPr>
                      <w:rFonts w:ascii="Arial" w:hAnsi="Arial" w:cs="Arial"/>
                      <w:sz w:val="18"/>
                      <w:szCs w:val="18"/>
                    </w:rPr>
                    <w:t>O primopredaji izvedenih del sestavijo pooblaščeni predstavniki pogodbenih strank primopredajni zapisnik, v katerem natančno ugotovijo predvsem:</w:t>
                  </w:r>
                </w:p>
                <w:p w14:paraId="361A5368" w14:textId="77777777" w:rsidR="00AE03AB" w:rsidRPr="009E7BFD" w:rsidRDefault="00AE03AB" w:rsidP="00AE03AB">
                  <w:pPr>
                    <w:pStyle w:val="Odstavekseznama"/>
                    <w:numPr>
                      <w:ilvl w:val="0"/>
                      <w:numId w:val="53"/>
                    </w:numPr>
                    <w:autoSpaceDE w:val="0"/>
                    <w:autoSpaceDN w:val="0"/>
                    <w:adjustRightInd w:val="0"/>
                    <w:rPr>
                      <w:rFonts w:ascii="Arial" w:hAnsi="Arial" w:cs="Arial"/>
                      <w:sz w:val="18"/>
                      <w:szCs w:val="18"/>
                    </w:rPr>
                  </w:pPr>
                  <w:r w:rsidRPr="009E7BFD">
                    <w:rPr>
                      <w:rFonts w:ascii="Arial" w:hAnsi="Arial" w:cs="Arial"/>
                      <w:sz w:val="18"/>
                      <w:szCs w:val="18"/>
                    </w:rPr>
                    <w:t>ali izvedena dela ustrezajo določilom te pogodbe, veljavnim zakonskim predpisom in pravilom stroke;</w:t>
                  </w:r>
                </w:p>
                <w:p w14:paraId="2AFE7B59" w14:textId="77777777" w:rsidR="00AE03AB" w:rsidRPr="009E7BFD" w:rsidRDefault="00AE03AB" w:rsidP="00AE03AB">
                  <w:pPr>
                    <w:pStyle w:val="Odstavekseznama"/>
                    <w:numPr>
                      <w:ilvl w:val="0"/>
                      <w:numId w:val="53"/>
                    </w:numPr>
                    <w:autoSpaceDE w:val="0"/>
                    <w:autoSpaceDN w:val="0"/>
                    <w:adjustRightInd w:val="0"/>
                    <w:rPr>
                      <w:rFonts w:ascii="Arial" w:hAnsi="Arial" w:cs="Arial"/>
                      <w:sz w:val="18"/>
                      <w:szCs w:val="18"/>
                    </w:rPr>
                  </w:pPr>
                  <w:r w:rsidRPr="009E7BFD">
                    <w:rPr>
                      <w:rFonts w:ascii="Arial" w:hAnsi="Arial" w:cs="Arial"/>
                      <w:sz w:val="18"/>
                      <w:szCs w:val="18"/>
                    </w:rPr>
                    <w:t>datume začetka in zaključka del in datum prevzema del;</w:t>
                  </w:r>
                </w:p>
                <w:p w14:paraId="7FCED281" w14:textId="77777777" w:rsidR="00AE03AB" w:rsidRPr="009E7BFD" w:rsidRDefault="00AE03AB" w:rsidP="00AE03AB">
                  <w:pPr>
                    <w:pStyle w:val="Odstavekseznama"/>
                    <w:numPr>
                      <w:ilvl w:val="0"/>
                      <w:numId w:val="53"/>
                    </w:numPr>
                    <w:autoSpaceDE w:val="0"/>
                    <w:autoSpaceDN w:val="0"/>
                    <w:adjustRightInd w:val="0"/>
                    <w:rPr>
                      <w:rFonts w:ascii="Arial" w:hAnsi="Arial" w:cs="Arial"/>
                      <w:sz w:val="18"/>
                      <w:szCs w:val="18"/>
                    </w:rPr>
                  </w:pPr>
                  <w:r w:rsidRPr="009E7BFD">
                    <w:rPr>
                      <w:rFonts w:ascii="Arial" w:hAnsi="Arial" w:cs="Arial"/>
                      <w:sz w:val="18"/>
                      <w:szCs w:val="18"/>
                    </w:rPr>
                    <w:t>kakovost izvedenih del in morebitne pripombe naročnika v zvezi z njo;</w:t>
                  </w:r>
                </w:p>
                <w:p w14:paraId="3C6EA283" w14:textId="77777777" w:rsidR="00AE03AB" w:rsidRPr="009E7BFD" w:rsidRDefault="00AE03AB" w:rsidP="00AE03AB">
                  <w:pPr>
                    <w:pStyle w:val="Odstavekseznama"/>
                    <w:numPr>
                      <w:ilvl w:val="0"/>
                      <w:numId w:val="53"/>
                    </w:numPr>
                    <w:autoSpaceDE w:val="0"/>
                    <w:autoSpaceDN w:val="0"/>
                    <w:adjustRightInd w:val="0"/>
                    <w:rPr>
                      <w:rFonts w:ascii="Arial" w:hAnsi="Arial" w:cs="Arial"/>
                      <w:sz w:val="18"/>
                      <w:szCs w:val="18"/>
                    </w:rPr>
                  </w:pPr>
                  <w:r w:rsidRPr="009E7BFD">
                    <w:rPr>
                      <w:rFonts w:ascii="Arial" w:hAnsi="Arial" w:cs="Arial"/>
                      <w:sz w:val="18"/>
                      <w:szCs w:val="18"/>
                    </w:rPr>
                    <w:t>opredelitev del, ki jih je izvajalec dolžan ponovno izvesti, dokončati ali popraviti ter rok za to;</w:t>
                  </w:r>
                </w:p>
                <w:p w14:paraId="7B5D5AF8" w14:textId="77777777" w:rsidR="00AE03AB" w:rsidRPr="009E7BFD" w:rsidRDefault="00AE03AB" w:rsidP="00AE03AB">
                  <w:pPr>
                    <w:pStyle w:val="Odstavekseznama"/>
                    <w:numPr>
                      <w:ilvl w:val="0"/>
                      <w:numId w:val="53"/>
                    </w:numPr>
                    <w:autoSpaceDE w:val="0"/>
                    <w:autoSpaceDN w:val="0"/>
                    <w:adjustRightInd w:val="0"/>
                    <w:rPr>
                      <w:rFonts w:ascii="Arial" w:hAnsi="Arial" w:cs="Arial"/>
                      <w:sz w:val="18"/>
                      <w:szCs w:val="18"/>
                    </w:rPr>
                  </w:pPr>
                  <w:r w:rsidRPr="009E7BFD">
                    <w:rPr>
                      <w:rFonts w:ascii="Arial" w:hAnsi="Arial" w:cs="Arial"/>
                      <w:sz w:val="18"/>
                      <w:szCs w:val="18"/>
                    </w:rPr>
                    <w:t>opredelitev vseh morebitnih očitnih napak, ki se jih ugotovi pri vidnem pregledu delt er rok za njihovo odpravo;</w:t>
                  </w:r>
                </w:p>
                <w:p w14:paraId="4777E510" w14:textId="77777777" w:rsidR="00AE03AB" w:rsidRPr="009E7BFD" w:rsidRDefault="00AE03AB" w:rsidP="00AE03AB">
                  <w:pPr>
                    <w:pStyle w:val="Odstavekseznama"/>
                    <w:numPr>
                      <w:ilvl w:val="0"/>
                      <w:numId w:val="53"/>
                    </w:numPr>
                    <w:autoSpaceDE w:val="0"/>
                    <w:autoSpaceDN w:val="0"/>
                    <w:adjustRightInd w:val="0"/>
                    <w:rPr>
                      <w:rFonts w:ascii="Arial" w:hAnsi="Arial" w:cs="Arial"/>
                      <w:sz w:val="18"/>
                      <w:szCs w:val="18"/>
                    </w:rPr>
                  </w:pPr>
                  <w:r w:rsidRPr="009E7BFD">
                    <w:rPr>
                      <w:rFonts w:ascii="Arial" w:hAnsi="Arial" w:cs="Arial"/>
                      <w:sz w:val="18"/>
                      <w:szCs w:val="18"/>
                    </w:rPr>
                    <w:t>morebitna odprta, med predstavniki pogodbenih strank, sporna vprašanja tehnične narave;</w:t>
                  </w:r>
                </w:p>
                <w:p w14:paraId="5D9B7226" w14:textId="77777777" w:rsidR="00AE03AB" w:rsidRPr="009E7BFD" w:rsidRDefault="00AE03AB" w:rsidP="00AE03AB">
                  <w:pPr>
                    <w:pStyle w:val="Odstavekseznama"/>
                    <w:numPr>
                      <w:ilvl w:val="0"/>
                      <w:numId w:val="53"/>
                    </w:numPr>
                    <w:autoSpaceDE w:val="0"/>
                    <w:autoSpaceDN w:val="0"/>
                    <w:adjustRightInd w:val="0"/>
                    <w:rPr>
                      <w:rFonts w:ascii="Arial" w:hAnsi="Arial" w:cs="Arial"/>
                      <w:sz w:val="18"/>
                      <w:szCs w:val="18"/>
                    </w:rPr>
                  </w:pPr>
                  <w:r w:rsidRPr="009E7BFD">
                    <w:rPr>
                      <w:rFonts w:ascii="Arial" w:hAnsi="Arial" w:cs="Arial"/>
                      <w:sz w:val="18"/>
                      <w:szCs w:val="18"/>
                    </w:rPr>
                    <w:t>ali se šteje, da so bila izvedena dela prevzeta ali ne;</w:t>
                  </w:r>
                </w:p>
                <w:p w14:paraId="2F7705C1" w14:textId="77777777" w:rsidR="00AE03AB" w:rsidRPr="009E7BFD" w:rsidRDefault="00AE03AB" w:rsidP="00AE03AB">
                  <w:pPr>
                    <w:pStyle w:val="Odstavekseznama"/>
                    <w:numPr>
                      <w:ilvl w:val="0"/>
                      <w:numId w:val="53"/>
                    </w:numPr>
                    <w:autoSpaceDE w:val="0"/>
                    <w:autoSpaceDN w:val="0"/>
                    <w:adjustRightInd w:val="0"/>
                    <w:rPr>
                      <w:rFonts w:ascii="Arial" w:hAnsi="Arial" w:cs="Arial"/>
                      <w:sz w:val="18"/>
                      <w:szCs w:val="18"/>
                    </w:rPr>
                  </w:pPr>
                  <w:r w:rsidRPr="009E7BFD">
                    <w:rPr>
                      <w:rFonts w:ascii="Arial" w:hAnsi="Arial" w:cs="Arial"/>
                      <w:sz w:val="18"/>
                      <w:szCs w:val="18"/>
                    </w:rPr>
                    <w:t>ali naročnik uveljavlja pogodbeno kazen.</w:t>
                  </w:r>
                </w:p>
                <w:p w14:paraId="09D42AEC" w14:textId="77777777" w:rsidR="00AE03AB" w:rsidRPr="009E7BFD" w:rsidRDefault="00AE03AB" w:rsidP="00AE03AB">
                  <w:pPr>
                    <w:autoSpaceDE w:val="0"/>
                    <w:autoSpaceDN w:val="0"/>
                    <w:adjustRightInd w:val="0"/>
                    <w:rPr>
                      <w:rFonts w:ascii="Arial" w:hAnsi="Arial" w:cs="Arial"/>
                      <w:sz w:val="18"/>
                      <w:szCs w:val="18"/>
                    </w:rPr>
                  </w:pPr>
                  <w:r w:rsidRPr="009E7BFD">
                    <w:rPr>
                      <w:rFonts w:ascii="Arial" w:hAnsi="Arial" w:cs="Arial"/>
                      <w:sz w:val="18"/>
                      <w:szCs w:val="18"/>
                    </w:rPr>
                    <w:t>Ob primopredaji je dolžan izvajalec predati naročniku tudi vso potrebno dokumentacijo, ki se nanaša na izvedena dela in vso vgrajeno opremo kot na primer:</w:t>
                  </w:r>
                </w:p>
                <w:p w14:paraId="4D7D1DBD" w14:textId="77777777" w:rsidR="00AE03AB" w:rsidRPr="009E7BFD" w:rsidRDefault="00AE03AB" w:rsidP="00AE03AB">
                  <w:pPr>
                    <w:pStyle w:val="Odstavekseznama"/>
                    <w:numPr>
                      <w:ilvl w:val="0"/>
                      <w:numId w:val="54"/>
                    </w:numPr>
                    <w:autoSpaceDE w:val="0"/>
                    <w:autoSpaceDN w:val="0"/>
                    <w:adjustRightInd w:val="0"/>
                    <w:rPr>
                      <w:rFonts w:ascii="Arial" w:hAnsi="Arial" w:cs="Arial"/>
                      <w:sz w:val="18"/>
                      <w:szCs w:val="18"/>
                    </w:rPr>
                  </w:pPr>
                  <w:r w:rsidRPr="009E7BFD">
                    <w:rPr>
                      <w:rFonts w:ascii="Arial" w:hAnsi="Arial" w:cs="Arial"/>
                      <w:sz w:val="18"/>
                      <w:szCs w:val="18"/>
                    </w:rPr>
                    <w:t>certifikate, izjave o skladnosti s standardi, ustrezne tehnične, projektne in ostale dokumente,</w:t>
                  </w:r>
                </w:p>
                <w:p w14:paraId="53EABBA4" w14:textId="77777777" w:rsidR="00AE03AB" w:rsidRPr="009E7BFD" w:rsidRDefault="00AE03AB" w:rsidP="00AE03AB">
                  <w:pPr>
                    <w:pStyle w:val="Odstavekseznama"/>
                    <w:numPr>
                      <w:ilvl w:val="0"/>
                      <w:numId w:val="54"/>
                    </w:numPr>
                    <w:autoSpaceDE w:val="0"/>
                    <w:autoSpaceDN w:val="0"/>
                    <w:adjustRightInd w:val="0"/>
                    <w:rPr>
                      <w:rFonts w:ascii="Arial" w:hAnsi="Arial" w:cs="Arial"/>
                      <w:sz w:val="18"/>
                      <w:szCs w:val="18"/>
                    </w:rPr>
                  </w:pPr>
                  <w:r w:rsidRPr="009E7BFD">
                    <w:rPr>
                      <w:rFonts w:ascii="Arial" w:hAnsi="Arial" w:cs="Arial"/>
                      <w:sz w:val="18"/>
                      <w:szCs w:val="18"/>
                    </w:rPr>
                    <w:t>garancijske liste za brezhibno delovanje predmeta pogodbe,</w:t>
                  </w:r>
                </w:p>
                <w:p w14:paraId="6F2D7691" w14:textId="77777777" w:rsidR="00AE03AB" w:rsidRPr="009E7BFD" w:rsidRDefault="00AE03AB" w:rsidP="00AE03AB">
                  <w:pPr>
                    <w:pStyle w:val="Odstavekseznama"/>
                    <w:numPr>
                      <w:ilvl w:val="0"/>
                      <w:numId w:val="54"/>
                    </w:numPr>
                    <w:autoSpaceDE w:val="0"/>
                    <w:autoSpaceDN w:val="0"/>
                    <w:adjustRightInd w:val="0"/>
                    <w:rPr>
                      <w:rFonts w:ascii="Arial" w:hAnsi="Arial" w:cs="Arial"/>
                      <w:sz w:val="18"/>
                      <w:szCs w:val="18"/>
                    </w:rPr>
                  </w:pPr>
                  <w:r w:rsidRPr="009E7BFD">
                    <w:rPr>
                      <w:rFonts w:ascii="Arial" w:hAnsi="Arial" w:cs="Arial"/>
                      <w:sz w:val="18"/>
                      <w:szCs w:val="18"/>
                    </w:rPr>
                    <w:t>navodila za uporabo, obratovanje in vzdrževanje v slovenskem jeziku, ter druge listine, določene s pogodbo.</w:t>
                  </w:r>
                </w:p>
                <w:p w14:paraId="3D34F453" w14:textId="77777777" w:rsidR="00AE03AB" w:rsidRPr="009E7BFD" w:rsidRDefault="00AE03AB" w:rsidP="00AE03AB">
                  <w:pPr>
                    <w:spacing w:before="225" w:after="225"/>
                    <w:jc w:val="both"/>
                  </w:pPr>
                  <w:r w:rsidRPr="009E7BFD">
                    <w:rPr>
                      <w:rFonts w:ascii="Arial" w:hAnsi="Arial" w:cs="Arial"/>
                      <w:sz w:val="18"/>
                      <w:szCs w:val="18"/>
                    </w:rPr>
                    <w:t>Pogodbeni stranki sta sporazumni, da takoj po uspešnem prevzemu vseh del iz te pogodbe in izročitvi finančnega zavarovanja za odpravo napak začneta z izdelavo končnega obračuna, ki ga izdelata v najkrajšem možnem času, vendar ne pozneje kot v 10 dneh od dneva uspešnega prevzema del.</w:t>
                  </w:r>
                </w:p>
                <w:p w14:paraId="338DF8EF" w14:textId="77777777" w:rsidR="00AE03AB" w:rsidRPr="009E7BFD" w:rsidRDefault="00AE03AB" w:rsidP="00AE03AB">
                  <w:pPr>
                    <w:spacing w:before="225" w:after="225"/>
                    <w:jc w:val="both"/>
                    <w:rPr>
                      <w:rFonts w:ascii="Arial" w:hAnsi="Arial" w:cs="Arial"/>
                      <w:sz w:val="18"/>
                      <w:szCs w:val="18"/>
                    </w:rPr>
                  </w:pPr>
                  <w:r w:rsidRPr="009E7BFD">
                    <w:rPr>
                      <w:rFonts w:ascii="Arial" w:hAnsi="Arial" w:cs="Arial"/>
                      <w:sz w:val="18"/>
                      <w:szCs w:val="18"/>
                    </w:rPr>
                    <w:t>Končni obračun vsebuje zlasti:</w:t>
                  </w:r>
                </w:p>
                <w:p w14:paraId="6893A810" w14:textId="77777777" w:rsidR="00AE03AB" w:rsidRPr="009E7BFD" w:rsidRDefault="00AE03AB" w:rsidP="00AE03AB">
                  <w:pPr>
                    <w:pStyle w:val="Odstavekseznama"/>
                    <w:numPr>
                      <w:ilvl w:val="0"/>
                      <w:numId w:val="55"/>
                    </w:numPr>
                    <w:spacing w:before="225" w:after="225"/>
                    <w:jc w:val="both"/>
                    <w:rPr>
                      <w:rFonts w:ascii="Arial" w:hAnsi="Arial" w:cs="Arial"/>
                      <w:sz w:val="18"/>
                      <w:szCs w:val="18"/>
                    </w:rPr>
                  </w:pPr>
                  <w:r w:rsidRPr="009E7BFD">
                    <w:rPr>
                      <w:rFonts w:ascii="Arial" w:hAnsi="Arial" w:cs="Arial"/>
                      <w:sz w:val="18"/>
                      <w:szCs w:val="18"/>
                    </w:rPr>
                    <w:t>vrednost pogodbenih del in morebitnih dodatnih del ter nujnih nepredvidenih del;</w:t>
                  </w:r>
                </w:p>
                <w:p w14:paraId="03A35358" w14:textId="77777777" w:rsidR="00AE03AB" w:rsidRPr="009E7BFD" w:rsidRDefault="00AE03AB" w:rsidP="00AE03AB">
                  <w:pPr>
                    <w:pStyle w:val="Odstavekseznama"/>
                    <w:numPr>
                      <w:ilvl w:val="0"/>
                      <w:numId w:val="55"/>
                    </w:numPr>
                    <w:spacing w:before="225" w:after="225"/>
                    <w:jc w:val="both"/>
                    <w:rPr>
                      <w:rFonts w:ascii="Arial" w:hAnsi="Arial" w:cs="Arial"/>
                      <w:sz w:val="18"/>
                      <w:szCs w:val="18"/>
                    </w:rPr>
                  </w:pPr>
                  <w:r w:rsidRPr="009E7BFD">
                    <w:rPr>
                      <w:rFonts w:ascii="Arial" w:hAnsi="Arial" w:cs="Arial"/>
                      <w:sz w:val="18"/>
                      <w:szCs w:val="18"/>
                    </w:rPr>
                    <w:t>znesek, izplačan po situacijah;</w:t>
                  </w:r>
                </w:p>
                <w:p w14:paraId="2BC10F2B" w14:textId="77777777" w:rsidR="00AE03AB" w:rsidRPr="009E7BFD" w:rsidRDefault="00AE03AB" w:rsidP="00AE03AB">
                  <w:pPr>
                    <w:pStyle w:val="Odstavekseznama"/>
                    <w:numPr>
                      <w:ilvl w:val="0"/>
                      <w:numId w:val="55"/>
                    </w:numPr>
                    <w:spacing w:before="225" w:after="225"/>
                    <w:jc w:val="both"/>
                    <w:rPr>
                      <w:rFonts w:ascii="Arial" w:hAnsi="Arial" w:cs="Arial"/>
                      <w:sz w:val="18"/>
                      <w:szCs w:val="18"/>
                    </w:rPr>
                  </w:pPr>
                  <w:r w:rsidRPr="009E7BFD">
                    <w:rPr>
                      <w:rFonts w:ascii="Arial" w:hAnsi="Arial" w:cs="Arial"/>
                      <w:sz w:val="18"/>
                      <w:szCs w:val="18"/>
                    </w:rPr>
                    <w:t>končni znesek, ki ga mora izvajalec prejeti ali vrniti po nespornem delu obračuna;</w:t>
                  </w:r>
                </w:p>
                <w:p w14:paraId="286FA0F1" w14:textId="77777777" w:rsidR="00AE03AB" w:rsidRPr="009E7BFD" w:rsidRDefault="00AE03AB" w:rsidP="00AE03AB">
                  <w:pPr>
                    <w:pStyle w:val="Odstavekseznama"/>
                    <w:numPr>
                      <w:ilvl w:val="0"/>
                      <w:numId w:val="55"/>
                    </w:numPr>
                    <w:spacing w:before="225" w:after="225"/>
                    <w:jc w:val="both"/>
                    <w:rPr>
                      <w:rFonts w:ascii="Arial" w:hAnsi="Arial" w:cs="Arial"/>
                      <w:sz w:val="18"/>
                      <w:szCs w:val="18"/>
                    </w:rPr>
                  </w:pPr>
                  <w:r w:rsidRPr="009E7BFD">
                    <w:rPr>
                      <w:rFonts w:ascii="Arial" w:hAnsi="Arial" w:cs="Arial"/>
                      <w:sz w:val="18"/>
                      <w:szCs w:val="18"/>
                    </w:rPr>
                    <w:t>višino zamudnih obresti, ki jih mora naročnik plačati izvajalcu zaradi zamud pri plačilu katerekoli situacije;</w:t>
                  </w:r>
                </w:p>
                <w:p w14:paraId="5D7DF97E" w14:textId="77777777" w:rsidR="00AE03AB" w:rsidRPr="009E7BFD" w:rsidRDefault="00AE03AB" w:rsidP="00AE03AB">
                  <w:pPr>
                    <w:pStyle w:val="Odstavekseznama"/>
                    <w:numPr>
                      <w:ilvl w:val="0"/>
                      <w:numId w:val="55"/>
                    </w:numPr>
                    <w:spacing w:before="225" w:after="225"/>
                    <w:jc w:val="both"/>
                    <w:rPr>
                      <w:rFonts w:ascii="Arial" w:hAnsi="Arial" w:cs="Arial"/>
                      <w:sz w:val="18"/>
                      <w:szCs w:val="18"/>
                    </w:rPr>
                  </w:pPr>
                  <w:r w:rsidRPr="009E7BFD">
                    <w:rPr>
                      <w:rFonts w:ascii="Arial" w:hAnsi="Arial" w:cs="Arial"/>
                      <w:sz w:val="18"/>
                      <w:szCs w:val="18"/>
                    </w:rPr>
                    <w:t>morebitni znesek iz naslova manj vrednosti izvedenih del;</w:t>
                  </w:r>
                </w:p>
                <w:p w14:paraId="44D93C9A" w14:textId="77777777" w:rsidR="00AE03AB" w:rsidRDefault="00AE03AB" w:rsidP="00AE03AB">
                  <w:pPr>
                    <w:pStyle w:val="Odstavekseznama"/>
                    <w:numPr>
                      <w:ilvl w:val="0"/>
                      <w:numId w:val="55"/>
                    </w:numPr>
                    <w:spacing w:before="225" w:after="225"/>
                    <w:jc w:val="both"/>
                    <w:rPr>
                      <w:rFonts w:ascii="Arial" w:hAnsi="Arial" w:cs="Arial"/>
                      <w:sz w:val="18"/>
                      <w:szCs w:val="18"/>
                    </w:rPr>
                  </w:pPr>
                  <w:r w:rsidRPr="009E7BFD">
                    <w:rPr>
                      <w:rFonts w:ascii="Arial" w:hAnsi="Arial" w:cs="Arial"/>
                      <w:sz w:val="18"/>
                      <w:szCs w:val="18"/>
                    </w:rPr>
                    <w:t>morebitno obračunane manipulativne stroške po tej pogodbi;</w:t>
                  </w:r>
                </w:p>
                <w:p w14:paraId="037481CF" w14:textId="3E546C3D" w:rsidR="008D5987" w:rsidRPr="009E7BFD" w:rsidRDefault="008D5987" w:rsidP="00AE03AB">
                  <w:pPr>
                    <w:pStyle w:val="Odstavekseznama"/>
                    <w:numPr>
                      <w:ilvl w:val="0"/>
                      <w:numId w:val="55"/>
                    </w:numPr>
                    <w:spacing w:before="225" w:after="225"/>
                    <w:jc w:val="both"/>
                    <w:rPr>
                      <w:rFonts w:ascii="Arial" w:hAnsi="Arial" w:cs="Arial"/>
                      <w:sz w:val="18"/>
                      <w:szCs w:val="18"/>
                    </w:rPr>
                  </w:pPr>
                  <w:r>
                    <w:rPr>
                      <w:rFonts w:ascii="Arial" w:hAnsi="Arial" w:cs="Arial"/>
                      <w:sz w:val="18"/>
                      <w:szCs w:val="18"/>
                    </w:rPr>
                    <w:t>obračun porabe vode in elektrike ter morebitnih drugih stroškov, ki so nastali na strani izvajalca pri izvedbi predmetne pogodbe;</w:t>
                  </w:r>
                </w:p>
                <w:p w14:paraId="5CF6B403" w14:textId="77777777" w:rsidR="00AE03AB" w:rsidRPr="009E7BFD" w:rsidRDefault="00AE03AB" w:rsidP="00AE03AB">
                  <w:pPr>
                    <w:pStyle w:val="Odstavekseznama"/>
                    <w:numPr>
                      <w:ilvl w:val="0"/>
                      <w:numId w:val="55"/>
                    </w:numPr>
                    <w:spacing w:before="225" w:after="225"/>
                    <w:jc w:val="both"/>
                    <w:rPr>
                      <w:rFonts w:ascii="Arial" w:hAnsi="Arial" w:cs="Arial"/>
                      <w:sz w:val="18"/>
                      <w:szCs w:val="18"/>
                    </w:rPr>
                  </w:pPr>
                  <w:r w:rsidRPr="009E7BFD">
                    <w:rPr>
                      <w:rFonts w:ascii="Arial" w:hAnsi="Arial" w:cs="Arial"/>
                      <w:sz w:val="18"/>
                      <w:szCs w:val="18"/>
                    </w:rPr>
                    <w:t>podatek, ali so pogodbena dela izvedena v pogodbenem roku in če niso, za koliko je bil rok prekoračen;</w:t>
                  </w:r>
                </w:p>
                <w:p w14:paraId="7F64CFA5" w14:textId="77777777" w:rsidR="00AE03AB" w:rsidRPr="009E7BFD" w:rsidRDefault="00AE03AB" w:rsidP="00AE03AB">
                  <w:pPr>
                    <w:pStyle w:val="Odstavekseznama"/>
                    <w:numPr>
                      <w:ilvl w:val="0"/>
                      <w:numId w:val="55"/>
                    </w:numPr>
                    <w:spacing w:before="225" w:after="225"/>
                    <w:jc w:val="both"/>
                    <w:rPr>
                      <w:rFonts w:ascii="Arial" w:hAnsi="Arial" w:cs="Arial"/>
                      <w:sz w:val="18"/>
                      <w:szCs w:val="18"/>
                    </w:rPr>
                  </w:pPr>
                  <w:r w:rsidRPr="009E7BFD">
                    <w:rPr>
                      <w:rFonts w:ascii="Arial" w:hAnsi="Arial" w:cs="Arial"/>
                      <w:sz w:val="18"/>
                      <w:szCs w:val="18"/>
                    </w:rPr>
                    <w:t>višina pogodbene kazni in morebitno povzročene škode;</w:t>
                  </w:r>
                </w:p>
                <w:p w14:paraId="597EF71C" w14:textId="77777777" w:rsidR="00AE03AB" w:rsidRPr="009E7BFD" w:rsidRDefault="00AE03AB" w:rsidP="00AE03AB">
                  <w:pPr>
                    <w:pStyle w:val="Odstavekseznama"/>
                    <w:numPr>
                      <w:ilvl w:val="0"/>
                      <w:numId w:val="55"/>
                    </w:numPr>
                    <w:spacing w:before="225" w:after="225"/>
                    <w:jc w:val="both"/>
                    <w:rPr>
                      <w:rFonts w:ascii="Arial" w:hAnsi="Arial" w:cs="Arial"/>
                      <w:sz w:val="18"/>
                      <w:szCs w:val="18"/>
                    </w:rPr>
                  </w:pPr>
                  <w:r w:rsidRPr="009E7BFD">
                    <w:rPr>
                      <w:rFonts w:ascii="Arial" w:hAnsi="Arial" w:cs="Arial"/>
                      <w:sz w:val="18"/>
                      <w:szCs w:val="18"/>
                    </w:rPr>
                    <w:t>podatek o drugih dejstvih, o katerih ni bilo doseženo soglasje.</w:t>
                  </w:r>
                </w:p>
                <w:p w14:paraId="76DAC4E9" w14:textId="4FA25CF1" w:rsidR="00AE03AB" w:rsidRPr="009E7BFD" w:rsidRDefault="00AE03AB" w:rsidP="00AE03AB">
                  <w:pPr>
                    <w:spacing w:before="225" w:after="225"/>
                    <w:jc w:val="both"/>
                    <w:rPr>
                      <w:rFonts w:ascii="Arial" w:hAnsi="Arial" w:cs="Arial"/>
                      <w:sz w:val="18"/>
                      <w:szCs w:val="18"/>
                    </w:rPr>
                  </w:pPr>
                  <w:r w:rsidRPr="009E7BFD">
                    <w:rPr>
                      <w:rFonts w:ascii="Arial" w:hAnsi="Arial" w:cs="Arial"/>
                      <w:sz w:val="18"/>
                      <w:szCs w:val="18"/>
                    </w:rPr>
                    <w:t>S končnim obračunom se uredijo odprta razmerja med pogodbenima strankama in določi izvršitev njihovih medsebojnih pravic in obveznosti iz pogodbe. Končni obračun ima naravo zunaj sodne poravnave med strankama.</w:t>
                  </w:r>
                </w:p>
                <w:p w14:paraId="73DC662A" w14:textId="77777777" w:rsidR="00AE03AB" w:rsidRPr="009E7BFD" w:rsidRDefault="00AE03AB" w:rsidP="00AE03AB">
                  <w:pPr>
                    <w:spacing w:before="225" w:after="225"/>
                    <w:jc w:val="both"/>
                    <w:rPr>
                      <w:rFonts w:ascii="Arial" w:hAnsi="Arial" w:cs="Arial"/>
                      <w:sz w:val="18"/>
                      <w:szCs w:val="18"/>
                    </w:rPr>
                  </w:pPr>
                  <w:r w:rsidRPr="009E7BFD">
                    <w:rPr>
                      <w:rFonts w:ascii="Arial" w:hAnsi="Arial" w:cs="Arial"/>
                      <w:sz w:val="18"/>
                      <w:szCs w:val="18"/>
                    </w:rPr>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7198ECD1" w14:textId="6948417B" w:rsidR="00AE0A2D" w:rsidRPr="009E7BFD" w:rsidRDefault="00AE03AB" w:rsidP="00AE03AB">
                  <w:pPr>
                    <w:spacing w:before="225" w:after="225"/>
                    <w:jc w:val="both"/>
                    <w:rPr>
                      <w:rFonts w:ascii="Arial" w:eastAsia="Calibri" w:hAnsi="Arial" w:cs="Arial"/>
                      <w:sz w:val="18"/>
                      <w:szCs w:val="18"/>
                    </w:rPr>
                  </w:pPr>
                  <w:r w:rsidRPr="009E7BFD">
                    <w:rPr>
                      <w:rFonts w:ascii="Arial" w:hAnsi="Arial" w:cs="Arial"/>
                      <w:sz w:val="18"/>
                      <w:szCs w:val="18"/>
                    </w:rPr>
                    <w:t>Podpisan končni obračun je pogoj za izstavitev končne situacije.</w:t>
                  </w:r>
                </w:p>
              </w:tc>
            </w:tr>
          </w:tbl>
          <w:p w14:paraId="38D30340" w14:textId="4CD48D73"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X</w:t>
            </w:r>
            <w:r w:rsidR="0028269C" w:rsidRPr="009E7BFD">
              <w:rPr>
                <w:rFonts w:ascii="Arial" w:eastAsia="Calibri" w:hAnsi="Arial" w:cs="Arial"/>
                <w:b/>
                <w:bCs/>
                <w:sz w:val="18"/>
                <w:szCs w:val="18"/>
              </w:rPr>
              <w:t>I</w:t>
            </w:r>
            <w:r w:rsidRPr="009E7BFD">
              <w:rPr>
                <w:rFonts w:ascii="Arial" w:eastAsia="Calibri" w:hAnsi="Arial" w:cs="Arial"/>
                <w:b/>
                <w:bCs/>
                <w:sz w:val="18"/>
                <w:szCs w:val="18"/>
              </w:rPr>
              <w:t>. ODPRAVA NAPAK IN GARANCIJSKA DOBA</w:t>
            </w:r>
          </w:p>
          <w:p w14:paraId="12308F83" w14:textId="608A6390"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5</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2C78A3EC" w14:textId="77777777" w:rsidTr="0008044B">
              <w:trPr>
                <w:trHeight w:val="3433"/>
              </w:trPr>
              <w:tc>
                <w:tcPr>
                  <w:tcW w:w="0" w:type="auto"/>
                  <w:tcMar>
                    <w:top w:w="0" w:type="auto"/>
                    <w:bottom w:w="0" w:type="auto"/>
                  </w:tcMar>
                </w:tcPr>
                <w:p w14:paraId="6BFE3F39" w14:textId="598D69C3"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Splošni garancijski rok za </w:t>
                  </w:r>
                  <w:r w:rsidR="00AE03AB" w:rsidRPr="009E7BFD">
                    <w:rPr>
                      <w:rFonts w:ascii="Arial" w:eastAsia="Calibri" w:hAnsi="Arial" w:cs="Arial"/>
                      <w:sz w:val="18"/>
                      <w:szCs w:val="18"/>
                    </w:rPr>
                    <w:t xml:space="preserve">postavko 1 Sanacija streh in prilagoditve streh za potrebe postavitve sončne elektrarne velja garancijski rok za </w:t>
                  </w:r>
                  <w:r w:rsidRPr="009E7BFD">
                    <w:rPr>
                      <w:rFonts w:ascii="Arial" w:eastAsia="Calibri" w:hAnsi="Arial" w:cs="Arial"/>
                      <w:sz w:val="18"/>
                      <w:szCs w:val="18"/>
                    </w:rPr>
                    <w:t xml:space="preserve">kakovost vseh izvedenih del </w:t>
                  </w:r>
                  <w:r w:rsidR="00AE03AB" w:rsidRPr="009E7BFD">
                    <w:rPr>
                      <w:rFonts w:ascii="Arial" w:eastAsia="Calibri" w:hAnsi="Arial" w:cs="Arial"/>
                      <w:sz w:val="18"/>
                      <w:szCs w:val="18"/>
                    </w:rPr>
                    <w:t xml:space="preserve">min. </w:t>
                  </w:r>
                  <w:r w:rsidRPr="009E7BFD">
                    <w:rPr>
                      <w:rFonts w:ascii="Arial" w:eastAsia="Calibri" w:hAnsi="Arial" w:cs="Arial"/>
                      <w:sz w:val="18"/>
                      <w:szCs w:val="18"/>
                    </w:rPr>
                    <w:t xml:space="preserve">5 let (tudi za dela podizvajalcev) in začne veljati z dnem </w:t>
                  </w:r>
                  <w:proofErr w:type="spellStart"/>
                  <w:r w:rsidR="00AE03AB" w:rsidRPr="009E7BFD">
                    <w:rPr>
                      <w:rFonts w:ascii="Arial" w:eastAsia="Calibri" w:hAnsi="Arial" w:cs="Arial"/>
                      <w:sz w:val="18"/>
                      <w:szCs w:val="18"/>
                    </w:rPr>
                    <w:t>uspečne</w:t>
                  </w:r>
                  <w:proofErr w:type="spellEnd"/>
                  <w:r w:rsidR="00AE03AB" w:rsidRPr="009E7BFD">
                    <w:rPr>
                      <w:rFonts w:ascii="Arial" w:eastAsia="Calibri" w:hAnsi="Arial" w:cs="Arial"/>
                      <w:sz w:val="18"/>
                      <w:szCs w:val="18"/>
                    </w:rPr>
                    <w:t xml:space="preserve"> </w:t>
                  </w:r>
                  <w:r w:rsidRPr="009E7BFD">
                    <w:rPr>
                      <w:rFonts w:ascii="Arial" w:eastAsia="Calibri" w:hAnsi="Arial" w:cs="Arial"/>
                      <w:sz w:val="18"/>
                      <w:szCs w:val="18"/>
                    </w:rPr>
                    <w:t>primopredaje objekta naročniku.</w:t>
                  </w:r>
                </w:p>
                <w:p w14:paraId="461FA556" w14:textId="6B61A410" w:rsidR="00AE03AB" w:rsidRPr="009E7BFD" w:rsidRDefault="00AE03AB" w:rsidP="00AE03AB">
                  <w:pPr>
                    <w:rPr>
                      <w:rFonts w:ascii="Arial" w:hAnsi="Arial" w:cs="Arial"/>
                      <w:sz w:val="18"/>
                      <w:szCs w:val="18"/>
                    </w:rPr>
                  </w:pPr>
                  <w:r w:rsidRPr="009E7BFD">
                    <w:rPr>
                      <w:rFonts w:ascii="Arial" w:hAnsi="Arial" w:cs="Arial"/>
                      <w:sz w:val="18"/>
                      <w:szCs w:val="18"/>
                    </w:rPr>
                    <w:t>Za vgrajeno opremo ter izvedena dela  za postavko 2 Postavitev sončne elektrarne na strehah so garancijski roki naslednji:</w:t>
                  </w:r>
                </w:p>
                <w:p w14:paraId="47169FFF" w14:textId="77777777" w:rsidR="00AE03AB" w:rsidRPr="009E7BFD" w:rsidRDefault="00AE03AB" w:rsidP="00AE03AB">
                  <w:pPr>
                    <w:pStyle w:val="Odstavekseznama"/>
                    <w:numPr>
                      <w:ilvl w:val="0"/>
                      <w:numId w:val="41"/>
                    </w:numPr>
                    <w:rPr>
                      <w:rFonts w:ascii="Arial" w:hAnsi="Arial" w:cs="Arial"/>
                      <w:sz w:val="18"/>
                      <w:szCs w:val="18"/>
                    </w:rPr>
                  </w:pPr>
                  <w:proofErr w:type="spellStart"/>
                  <w:r w:rsidRPr="009E7BFD">
                    <w:rPr>
                      <w:rFonts w:ascii="Arial" w:hAnsi="Arial" w:cs="Arial"/>
                      <w:sz w:val="18"/>
                      <w:szCs w:val="18"/>
                    </w:rPr>
                    <w:t>Podkonstrukcija</w:t>
                  </w:r>
                  <w:proofErr w:type="spellEnd"/>
                  <w:r w:rsidRPr="009E7BFD">
                    <w:rPr>
                      <w:rFonts w:ascii="Arial" w:hAnsi="Arial" w:cs="Arial"/>
                      <w:sz w:val="18"/>
                      <w:szCs w:val="18"/>
                    </w:rPr>
                    <w:t xml:space="preserve">: min. 10 let, ob upoštevanju vremenskih in </w:t>
                  </w:r>
                  <w:proofErr w:type="spellStart"/>
                  <w:r w:rsidRPr="009E7BFD">
                    <w:rPr>
                      <w:rFonts w:ascii="Arial" w:hAnsi="Arial" w:cs="Arial"/>
                      <w:sz w:val="18"/>
                      <w:szCs w:val="18"/>
                    </w:rPr>
                    <w:t>okoljskih</w:t>
                  </w:r>
                  <w:proofErr w:type="spellEnd"/>
                  <w:r w:rsidRPr="009E7BFD">
                    <w:rPr>
                      <w:rFonts w:ascii="Arial" w:hAnsi="Arial" w:cs="Arial"/>
                      <w:sz w:val="18"/>
                      <w:szCs w:val="18"/>
                    </w:rPr>
                    <w:t xml:space="preserve"> vplivov na posamezni lokaciji,</w:t>
                  </w:r>
                </w:p>
                <w:p w14:paraId="4A04C59D" w14:textId="77777777" w:rsidR="00AE03AB" w:rsidRPr="009E7BFD" w:rsidRDefault="00AE03AB" w:rsidP="00AE03AB">
                  <w:pPr>
                    <w:pStyle w:val="Odstavekseznama"/>
                    <w:numPr>
                      <w:ilvl w:val="0"/>
                      <w:numId w:val="41"/>
                    </w:numPr>
                    <w:rPr>
                      <w:rFonts w:ascii="Arial" w:hAnsi="Arial" w:cs="Arial"/>
                      <w:sz w:val="18"/>
                      <w:szCs w:val="18"/>
                    </w:rPr>
                  </w:pPr>
                  <w:r w:rsidRPr="009E7BFD">
                    <w:rPr>
                      <w:rFonts w:ascii="Arial" w:hAnsi="Arial" w:cs="Arial"/>
                      <w:sz w:val="18"/>
                      <w:szCs w:val="18"/>
                    </w:rPr>
                    <w:t>Moduli: min. 15 let produktne garancije in 30 let garancije na zagotovljeno moč (min.86% nazivne moči),</w:t>
                  </w:r>
                </w:p>
                <w:p w14:paraId="341DF8EB" w14:textId="77777777" w:rsidR="00AE03AB" w:rsidRPr="009E7BFD" w:rsidRDefault="00AE03AB" w:rsidP="00AE03AB">
                  <w:pPr>
                    <w:pStyle w:val="Odstavekseznama"/>
                    <w:numPr>
                      <w:ilvl w:val="0"/>
                      <w:numId w:val="41"/>
                    </w:numPr>
                    <w:rPr>
                      <w:rFonts w:ascii="Arial" w:hAnsi="Arial" w:cs="Arial"/>
                      <w:sz w:val="18"/>
                      <w:szCs w:val="18"/>
                    </w:rPr>
                  </w:pPr>
                  <w:r w:rsidRPr="009E7BFD">
                    <w:rPr>
                      <w:rFonts w:ascii="Arial" w:hAnsi="Arial" w:cs="Arial"/>
                      <w:sz w:val="18"/>
                      <w:szCs w:val="18"/>
                    </w:rPr>
                    <w:t>Razsmerniki: min. 12 let,</w:t>
                  </w:r>
                </w:p>
                <w:p w14:paraId="7CE323E3" w14:textId="77777777" w:rsidR="00AE03AB" w:rsidRPr="009E7BFD" w:rsidRDefault="00AE03AB" w:rsidP="00AE03AB">
                  <w:pPr>
                    <w:pStyle w:val="Odstavekseznama"/>
                    <w:numPr>
                      <w:ilvl w:val="0"/>
                      <w:numId w:val="41"/>
                    </w:numPr>
                    <w:rPr>
                      <w:rFonts w:ascii="Arial" w:hAnsi="Arial" w:cs="Arial"/>
                      <w:sz w:val="18"/>
                      <w:szCs w:val="18"/>
                    </w:rPr>
                  </w:pPr>
                  <w:proofErr w:type="spellStart"/>
                  <w:r w:rsidRPr="009E7BFD">
                    <w:rPr>
                      <w:rFonts w:ascii="Arial" w:hAnsi="Arial" w:cs="Arial"/>
                      <w:sz w:val="18"/>
                      <w:szCs w:val="18"/>
                    </w:rPr>
                    <w:t>Optimizatorji</w:t>
                  </w:r>
                  <w:proofErr w:type="spellEnd"/>
                  <w:r w:rsidRPr="009E7BFD">
                    <w:rPr>
                      <w:rFonts w:ascii="Arial" w:hAnsi="Arial" w:cs="Arial"/>
                      <w:sz w:val="18"/>
                      <w:szCs w:val="18"/>
                    </w:rPr>
                    <w:t>: min. 25 let,</w:t>
                  </w:r>
                </w:p>
                <w:p w14:paraId="30E4B779" w14:textId="77777777" w:rsidR="00AE03AB" w:rsidRPr="009E7BFD" w:rsidRDefault="00AE03AB" w:rsidP="00AE03AB">
                  <w:pPr>
                    <w:pStyle w:val="Odstavekseznama"/>
                    <w:numPr>
                      <w:ilvl w:val="0"/>
                      <w:numId w:val="41"/>
                    </w:numPr>
                    <w:rPr>
                      <w:rFonts w:ascii="Arial" w:hAnsi="Arial" w:cs="Arial"/>
                      <w:sz w:val="18"/>
                      <w:szCs w:val="18"/>
                    </w:rPr>
                  </w:pPr>
                  <w:r w:rsidRPr="009E7BFD">
                    <w:rPr>
                      <w:rFonts w:ascii="Arial" w:hAnsi="Arial" w:cs="Arial"/>
                      <w:sz w:val="18"/>
                      <w:szCs w:val="18"/>
                    </w:rPr>
                    <w:t>Ostali elektroinštalacijski material (odklopniki, stikala, ločilniki, prenapetostni odvodniki, merilni elementi, ipd.): min. 2 leti,</w:t>
                  </w:r>
                </w:p>
                <w:p w14:paraId="515F681C" w14:textId="77777777" w:rsidR="00AE03AB" w:rsidRPr="009E7BFD" w:rsidRDefault="00AE03AB" w:rsidP="00AE03AB">
                  <w:pPr>
                    <w:pStyle w:val="Odstavekseznama"/>
                    <w:numPr>
                      <w:ilvl w:val="0"/>
                      <w:numId w:val="41"/>
                    </w:numPr>
                    <w:rPr>
                      <w:rFonts w:ascii="Arial" w:hAnsi="Arial" w:cs="Arial"/>
                      <w:sz w:val="18"/>
                      <w:szCs w:val="18"/>
                    </w:rPr>
                  </w:pPr>
                  <w:r w:rsidRPr="009E7BFD">
                    <w:rPr>
                      <w:rFonts w:ascii="Arial" w:hAnsi="Arial" w:cs="Arial"/>
                      <w:sz w:val="18"/>
                      <w:szCs w:val="18"/>
                    </w:rPr>
                    <w:t>Vodotesnost strehe pod elektrarno (na zamakanje strehe, ki bi bilo posledica montaže ali vpliva SE): min. 10 let,</w:t>
                  </w:r>
                </w:p>
                <w:p w14:paraId="5429DB21" w14:textId="766CD1DC" w:rsidR="00AE03AB" w:rsidRPr="009E7BFD" w:rsidRDefault="00AE03AB" w:rsidP="00AE03AB">
                  <w:pPr>
                    <w:pStyle w:val="Odstavekseznama"/>
                    <w:numPr>
                      <w:ilvl w:val="0"/>
                      <w:numId w:val="41"/>
                    </w:numPr>
                    <w:rPr>
                      <w:rFonts w:ascii="Arial" w:hAnsi="Arial" w:cs="Arial"/>
                      <w:sz w:val="18"/>
                      <w:szCs w:val="18"/>
                    </w:rPr>
                  </w:pPr>
                  <w:r w:rsidRPr="009E7BFD">
                    <w:rPr>
                      <w:rFonts w:ascii="Arial" w:hAnsi="Arial" w:cs="Arial"/>
                      <w:sz w:val="18"/>
                      <w:szCs w:val="18"/>
                    </w:rPr>
                    <w:t xml:space="preserve">Kakovost izvedenih del: min. </w:t>
                  </w:r>
                  <w:r w:rsidR="00C62E1F" w:rsidRPr="009E7BFD">
                    <w:rPr>
                      <w:rFonts w:ascii="Arial" w:hAnsi="Arial" w:cs="Arial"/>
                      <w:sz w:val="18"/>
                      <w:szCs w:val="18"/>
                    </w:rPr>
                    <w:t xml:space="preserve">10 </w:t>
                  </w:r>
                  <w:r w:rsidRPr="009E7BFD">
                    <w:rPr>
                      <w:rFonts w:ascii="Arial" w:hAnsi="Arial" w:cs="Arial"/>
                      <w:sz w:val="18"/>
                      <w:szCs w:val="18"/>
                    </w:rPr>
                    <w:t xml:space="preserve">let. </w:t>
                  </w:r>
                </w:p>
                <w:p w14:paraId="137A4FAF"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Za vso ostalo vgrajeno opremo, materiale oziroma proizvode veljajo garancijski roki proizvajalcev.</w:t>
                  </w:r>
                </w:p>
                <w:p w14:paraId="47DB99FA"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Garancija je vezana na normalne pogoje uporabe in primerno ter strokovno vzdrževanje.</w:t>
                  </w:r>
                </w:p>
                <w:p w14:paraId="4EAED52D"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je naročniku dolžan ne glede na proces ugotovitve in odprave napake zagotoviti funkcionalnost opreme.</w:t>
                  </w:r>
                </w:p>
                <w:p w14:paraId="2434F285"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Če je napaka bistvena in vpliva na rabo ter je povzročena po krivdi izvajalca ali njegovih podizvajalcev in kooperantov, je izvajalec dolžan naročniku nadomestiti vso nastalo škodo.</w:t>
                  </w:r>
                </w:p>
                <w:p w14:paraId="1E48A39F"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Za celotno garancijsko obdobje je zahtevana dosegljivost izvajalca v rednem delovnem času in sicer vsak delovni dan od 8. do 16. ure. Prav tako je zahtevana odzivnost izvajalca in sicer se zahteva odzivnost najkasneje v odzivnem času največ 72 ur od poziva naročnika. Odzivni čas je maksimalni čas, ki preteče od trenutka, ko naročnik izvajalcu pošlje zahtevek (preko elektronske pošte, navadne pošte ali ga o tem obvesti preko drugih sredstev komunikacije) za odpravo napake do trenutka, ko izvajalec prične z reševanjem napake. </w:t>
                  </w:r>
                </w:p>
                <w:p w14:paraId="63B9D34A"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V primeru pomanjkljive izvedbe del, ki ne ustrezajo s pogodbo zahtevani kvaliteti ali obsegu, je dolžan izvajalec taka dela ponovno izvesti v celoti na svoj strošek in riziko. Izvajalec je dolžan odpraviti napake, ki so predmet garancije, na svoje stroške in na vsakokratni poziv naročnika in to v roku, ki mu ga v pozivu določi naročnik ali v naknadno sporazumno določenem roku.</w:t>
                  </w:r>
                </w:p>
                <w:p w14:paraId="6AEBB77D"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Če se izvajalec ne odzove na odpravo napak v določenem roku, priskrbi naročnik drugega izvajalca in stroške popravila z 3 % režijskim pribitkom in vso nastalo škodo zaračuna izvajalcu. V kolikor izvajalec teh zaračunanih stroškov ne plača, se lahko naročnik poplača iz danega finančnega zavarovanja za odpravo napak v garancijski dobi, ali pobota svoje terjatve z drugimi morebitnimi obveznostmi, ki bi jih imel naročnik do izvajalca.</w:t>
                  </w:r>
                </w:p>
                <w:p w14:paraId="6FEB2F0B"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Smiselno enako velja za odpravo napak oziroma sanacijo nekvalitetno izvedenih del, ki jih naročnik graja med samim izvajanjem del izvajalca oziroma preden je začela teči garancijska doba.</w:t>
                  </w:r>
                </w:p>
              </w:tc>
            </w:tr>
          </w:tbl>
          <w:p w14:paraId="2B355001" w14:textId="6998A4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6</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39F97B29" w14:textId="77777777" w:rsidTr="0008044B">
              <w:tc>
                <w:tcPr>
                  <w:tcW w:w="0" w:type="auto"/>
                  <w:tcMar>
                    <w:top w:w="0" w:type="auto"/>
                    <w:bottom w:w="0" w:type="auto"/>
                  </w:tcMar>
                </w:tcPr>
                <w:p w14:paraId="374B03D7"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Za vse dobavljeno blago bo izvajalec v okviru garancijske dobe in v okviru svoje pogodbene obveznosti iz te pogodbe, izvedel odpravo napak.</w:t>
                  </w:r>
                </w:p>
                <w:p w14:paraId="53DF21E6"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322469BE"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Za zamenjane dele v garancijski dobi prične teči nov garancijski rok z dnem zamenjave.</w:t>
                  </w:r>
                </w:p>
              </w:tc>
            </w:tr>
          </w:tbl>
          <w:p w14:paraId="32F6A545" w14:textId="7B6EE070"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7</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19FE195D" w14:textId="77777777" w:rsidTr="0008044B">
              <w:tc>
                <w:tcPr>
                  <w:tcW w:w="0" w:type="auto"/>
                  <w:tcMar>
                    <w:top w:w="0" w:type="auto"/>
                    <w:bottom w:w="0" w:type="auto"/>
                  </w:tcMar>
                </w:tcPr>
                <w:p w14:paraId="3B2F0595"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zagotavlja rezervne dele in redni servis opreme še najmanj 10 let po vgradnji opreme. </w:t>
                  </w:r>
                </w:p>
                <w:p w14:paraId="6472A025" w14:textId="77777777" w:rsidR="00AE03AB"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se zavezuje, da bo na zahtevo naročnika (po predhodnem naročilu) izvedel tudi vsa potrebna redna vzdrževalna dela na objektu v času garancijske dobe naprav in zagotavljal nadzor nad delovanjem naprave. </w:t>
                  </w:r>
                </w:p>
                <w:p w14:paraId="15F603D7" w14:textId="114349AD" w:rsidR="0028269C" w:rsidRPr="009E7BFD" w:rsidRDefault="0028269C" w:rsidP="00AE0A2D">
                  <w:pPr>
                    <w:spacing w:before="225" w:after="225"/>
                    <w:jc w:val="both"/>
                    <w:rPr>
                      <w:rFonts w:ascii="Arial" w:eastAsia="Calibri" w:hAnsi="Arial" w:cs="Arial"/>
                      <w:sz w:val="18"/>
                      <w:szCs w:val="18"/>
                    </w:rPr>
                  </w:pPr>
                </w:p>
              </w:tc>
            </w:tr>
          </w:tbl>
          <w:p w14:paraId="441FB87C" w14:textId="25695E4E" w:rsidR="00AE0A2D" w:rsidRPr="009E7BFD" w:rsidRDefault="00AE03AB" w:rsidP="00AE0A2D">
            <w:pPr>
              <w:jc w:val="center"/>
              <w:rPr>
                <w:rFonts w:ascii="Arial" w:eastAsia="Calibri" w:hAnsi="Arial" w:cs="Arial"/>
                <w:sz w:val="18"/>
                <w:szCs w:val="18"/>
              </w:rPr>
            </w:pPr>
            <w:r w:rsidRPr="009E7BFD">
              <w:rPr>
                <w:rFonts w:ascii="Arial" w:eastAsia="Calibri" w:hAnsi="Arial" w:cs="Arial"/>
                <w:b/>
                <w:bCs/>
                <w:sz w:val="18"/>
                <w:szCs w:val="18"/>
              </w:rPr>
              <w:t>18</w:t>
            </w:r>
            <w:r w:rsidR="00AE0A2D"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5195EE27" w14:textId="77777777" w:rsidTr="0008044B">
              <w:tc>
                <w:tcPr>
                  <w:tcW w:w="0" w:type="auto"/>
                  <w:tcMar>
                    <w:top w:w="0" w:type="auto"/>
                    <w:bottom w:w="0" w:type="auto"/>
                  </w:tcMar>
                </w:tcPr>
                <w:p w14:paraId="0FF553A1"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Morebitne skrite napake se obravnavajo v skladu z določili zakona, ki ureja obligacijska razmerja.</w:t>
                  </w:r>
                </w:p>
              </w:tc>
            </w:tr>
            <w:tr w:rsidR="009E7BFD" w:rsidRPr="009E7BFD" w14:paraId="013063B0" w14:textId="77777777" w:rsidTr="0008044B">
              <w:tc>
                <w:tcPr>
                  <w:tcW w:w="0" w:type="auto"/>
                  <w:tcMar>
                    <w:top w:w="0" w:type="auto"/>
                    <w:bottom w:w="0" w:type="auto"/>
                  </w:tcMar>
                </w:tcPr>
                <w:p w14:paraId="071F3882" w14:textId="4CADCD71" w:rsidR="00AE0A2D" w:rsidRPr="009E7BFD" w:rsidRDefault="0028269C" w:rsidP="00AE0A2D">
                  <w:pPr>
                    <w:spacing w:before="225" w:after="225"/>
                    <w:jc w:val="both"/>
                    <w:rPr>
                      <w:rFonts w:ascii="Arial" w:eastAsia="Calibri" w:hAnsi="Arial" w:cs="Arial"/>
                      <w:b/>
                      <w:sz w:val="18"/>
                      <w:szCs w:val="18"/>
                    </w:rPr>
                  </w:pPr>
                  <w:r w:rsidRPr="009E7BFD">
                    <w:rPr>
                      <w:rFonts w:ascii="Arial" w:eastAsia="Calibri" w:hAnsi="Arial" w:cs="Arial"/>
                      <w:b/>
                      <w:sz w:val="18"/>
                      <w:szCs w:val="18"/>
                    </w:rPr>
                    <w:t xml:space="preserve">XII. </w:t>
                  </w:r>
                  <w:r w:rsidR="00AE0A2D" w:rsidRPr="009E7BFD">
                    <w:rPr>
                      <w:rFonts w:ascii="Arial" w:eastAsia="Calibri" w:hAnsi="Arial" w:cs="Arial"/>
                      <w:b/>
                      <w:sz w:val="18"/>
                      <w:szCs w:val="18"/>
                    </w:rPr>
                    <w:t xml:space="preserve">ZAVAROVANJE ZA DOBRO IZVEDBO </w:t>
                  </w:r>
                </w:p>
                <w:p w14:paraId="7366B9AA" w14:textId="77777777" w:rsidR="0028269C" w:rsidRPr="009E7BFD" w:rsidRDefault="0028269C" w:rsidP="0028269C">
                  <w:pPr>
                    <w:spacing w:after="0" w:line="240" w:lineRule="auto"/>
                    <w:jc w:val="center"/>
                    <w:rPr>
                      <w:rFonts w:ascii="Arial" w:eastAsia="Calibri" w:hAnsi="Arial" w:cs="Arial"/>
                      <w:sz w:val="18"/>
                      <w:szCs w:val="18"/>
                    </w:rPr>
                  </w:pPr>
                  <w:r w:rsidRPr="009E7BFD">
                    <w:rPr>
                      <w:rFonts w:ascii="Arial" w:eastAsia="Calibri" w:hAnsi="Arial" w:cs="Arial"/>
                      <w:b/>
                      <w:bCs/>
                      <w:sz w:val="18"/>
                      <w:szCs w:val="18"/>
                    </w:rPr>
                    <w:t>19. člen</w:t>
                  </w:r>
                </w:p>
                <w:p w14:paraId="279D2245" w14:textId="77777777" w:rsidR="0028269C" w:rsidRPr="009E7BFD" w:rsidRDefault="0028269C" w:rsidP="00AE0A2D">
                  <w:pPr>
                    <w:tabs>
                      <w:tab w:val="num" w:pos="720"/>
                    </w:tabs>
                    <w:spacing w:after="0"/>
                    <w:jc w:val="both"/>
                    <w:rPr>
                      <w:rFonts w:ascii="Arial" w:eastAsia="Calibri" w:hAnsi="Arial" w:cs="Arial"/>
                      <w:sz w:val="18"/>
                      <w:szCs w:val="18"/>
                    </w:rPr>
                  </w:pPr>
                </w:p>
                <w:p w14:paraId="53C787E6" w14:textId="0407C27B" w:rsidR="00AE0A2D" w:rsidRPr="009E7BFD" w:rsidRDefault="00AE0A2D" w:rsidP="00AE0A2D">
                  <w:pPr>
                    <w:tabs>
                      <w:tab w:val="num" w:pos="720"/>
                    </w:tabs>
                    <w:spacing w:after="0"/>
                    <w:jc w:val="both"/>
                    <w:rPr>
                      <w:rFonts w:ascii="Arial" w:eastAsia="Calibri" w:hAnsi="Arial" w:cs="Arial"/>
                      <w:sz w:val="18"/>
                      <w:szCs w:val="18"/>
                    </w:rPr>
                  </w:pPr>
                  <w:r w:rsidRPr="009E7BFD">
                    <w:rPr>
                      <w:rFonts w:ascii="Arial" w:eastAsia="Calibri" w:hAnsi="Arial" w:cs="Arial"/>
                      <w:sz w:val="18"/>
                      <w:szCs w:val="18"/>
                    </w:rPr>
                    <w:t xml:space="preserve">Izvajalec je dolžan najkasneje v roku </w:t>
                  </w:r>
                  <w:r w:rsidR="00C62E1F" w:rsidRPr="009E7BFD">
                    <w:rPr>
                      <w:rFonts w:ascii="Arial" w:eastAsia="Calibri" w:hAnsi="Arial" w:cs="Arial"/>
                      <w:sz w:val="18"/>
                      <w:szCs w:val="18"/>
                    </w:rPr>
                    <w:t xml:space="preserve">10 </w:t>
                  </w:r>
                  <w:r w:rsidRPr="009E7BFD">
                    <w:rPr>
                      <w:rFonts w:ascii="Arial" w:eastAsia="Calibri" w:hAnsi="Arial" w:cs="Arial"/>
                      <w:sz w:val="18"/>
                      <w:szCs w:val="18"/>
                    </w:rPr>
                    <w:t>dni po sklenitvi pogodbe, oziroma aneksa izročiti naročniku finančno zavarovanje za dobro izvedbo del v višini 10% (deset odstotkov) skupne vrednosti pogodbenih del z DDV oziroma vrednosti del iz aneksa z veljavnostjo vsaj še 30 dni po roku za dokončanje del po tej pogodbi, kot jamstvo za kvalitetno in pravočasno izvršitev del in jo naročnik lahko vnovči:</w:t>
                  </w:r>
                </w:p>
                <w:p w14:paraId="28B576FF"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če izvajalec svojih obveznosti do naročnika ne izpolni skladno s pogodbo, v dogovorjeni kvaliteti, obsegu in roku ter v skladu z dokumentacijo v zvezi z oddajo javnega naročila in ponudbeno dokumentacijo;</w:t>
                  </w:r>
                </w:p>
                <w:p w14:paraId="54A2D274"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v primeru nekvalitetne izvedbe del in dobave nekvalitetnih in neustreznih materialov in opreme po pogodbi,</w:t>
                  </w:r>
                </w:p>
                <w:p w14:paraId="0570805D"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če izvajalec po svoji krivdi odstopi od pogodbe,</w:t>
                  </w:r>
                </w:p>
                <w:p w14:paraId="47F9298E"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če naročnik po krivdi izvajalca odstopi od pogodbe,</w:t>
                  </w:r>
                </w:p>
                <w:p w14:paraId="3CBC0826"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če naročnik med izvajanjem del ugotovi, da dela dejansko izvaja subjekt, ki ni izvajalec, priglašeni podizvajalec ali partner v skupnem nastopu (kadar ponudnik oddaja ponudbo v skupnem nastopu);</w:t>
                  </w:r>
                </w:p>
                <w:p w14:paraId="1491724C"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če izvajalec naročniku povzroči škodo, ki je ne povrne v roku 8 dni po pozivu naročnika,</w:t>
                  </w:r>
                </w:p>
                <w:p w14:paraId="2ADA94F1"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če izvajalec naročniku poda zavajajoče ali lažne informacije, podatke ali dokumente, zaradi česar mora naročnik javno naročilo razveljaviti ali modificirati,</w:t>
                  </w:r>
                </w:p>
                <w:p w14:paraId="1E90B865"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če izvajalec v roku, ki ga določi naročnik, ne odpravi morebitnih pomanjkljivosti,</w:t>
                  </w:r>
                </w:p>
                <w:p w14:paraId="30FEC22D"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če izvajalec naročniku v roku ne izroči vsebinsko ustrezne police za zavarovanje splošne civilne odgovornosti,</w:t>
                  </w:r>
                </w:p>
                <w:p w14:paraId="386BF6C4"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če izvajalec naročniku ne predloži ustreznega finančnega zavarovanja za odpravo napak v garancijskem roku,</w:t>
                  </w:r>
                </w:p>
                <w:p w14:paraId="20E67C72"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za poravnavo stroškov in škode, ki bi nastala z nepravočasno izvedbo del,</w:t>
                  </w:r>
                </w:p>
                <w:p w14:paraId="4540E094"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če izvajalec ne dostavi podaljšanja veljavnosti finančnega zavarovanja do roka, ki se opredeli v aneksu k pogodbi v primeru sporazumnega podaljšanja roka;</w:t>
                  </w:r>
                </w:p>
                <w:p w14:paraId="64F46C53" w14:textId="77777777" w:rsidR="00AE0A2D" w:rsidRPr="009E7BFD" w:rsidRDefault="00AE0A2D" w:rsidP="00AE0A2D">
                  <w:pPr>
                    <w:numPr>
                      <w:ilvl w:val="1"/>
                      <w:numId w:val="42"/>
                    </w:numPr>
                    <w:spacing w:after="0"/>
                    <w:jc w:val="both"/>
                    <w:rPr>
                      <w:rFonts w:ascii="Arial" w:eastAsia="Calibri" w:hAnsi="Arial" w:cs="Arial"/>
                      <w:sz w:val="18"/>
                      <w:szCs w:val="18"/>
                    </w:rPr>
                  </w:pPr>
                  <w:r w:rsidRPr="009E7BFD">
                    <w:rPr>
                      <w:rFonts w:ascii="Arial" w:eastAsia="Calibri" w:hAnsi="Arial" w:cs="Arial"/>
                      <w:sz w:val="18"/>
                      <w:szCs w:val="18"/>
                    </w:rPr>
                    <w:t>v drugih primerih, kot to določa pogodba v primeru nepravočasnega oz. neažurnega izvajanja del v smislu te pogodbe.</w:t>
                  </w:r>
                </w:p>
                <w:p w14:paraId="0FEC8ED6" w14:textId="77777777" w:rsidR="00AE0A2D" w:rsidRPr="009E7BFD" w:rsidRDefault="00AE0A2D" w:rsidP="00AE0A2D">
                  <w:pPr>
                    <w:spacing w:after="0"/>
                    <w:ind w:left="1440"/>
                    <w:jc w:val="both"/>
                    <w:rPr>
                      <w:rFonts w:ascii="Arial" w:eastAsia="Calibri" w:hAnsi="Arial" w:cs="Arial"/>
                      <w:sz w:val="18"/>
                      <w:szCs w:val="18"/>
                    </w:rPr>
                  </w:pPr>
                </w:p>
              </w:tc>
            </w:tr>
          </w:tbl>
          <w:p w14:paraId="1B797758" w14:textId="77777777" w:rsidR="006367FD" w:rsidRPr="009E7BFD" w:rsidRDefault="006367FD" w:rsidP="006367FD">
            <w:pPr>
              <w:spacing w:before="225" w:after="225"/>
              <w:rPr>
                <w:rFonts w:ascii="Arial" w:hAnsi="Arial" w:cs="Arial"/>
                <w:sz w:val="18"/>
                <w:szCs w:val="18"/>
              </w:rPr>
            </w:pPr>
          </w:p>
          <w:p w14:paraId="1DE41AA0" w14:textId="77777777" w:rsidR="006367FD" w:rsidRPr="009E7BFD" w:rsidRDefault="006367FD" w:rsidP="006367FD">
            <w:pPr>
              <w:spacing w:before="225" w:after="225"/>
              <w:rPr>
                <w:rFonts w:ascii="Arial" w:hAnsi="Arial" w:cs="Arial"/>
                <w:sz w:val="18"/>
                <w:szCs w:val="18"/>
              </w:rPr>
            </w:pPr>
            <w:r w:rsidRPr="009E7BFD">
              <w:rPr>
                <w:rFonts w:ascii="Arial" w:hAnsi="Arial" w:cs="Arial"/>
                <w:sz w:val="18"/>
                <w:szCs w:val="18"/>
              </w:rPr>
              <w:t>Zavarovanje lahko naročnik vnovči brez predhodnega opomina izvajalcu.</w:t>
            </w:r>
          </w:p>
          <w:p w14:paraId="52DE33AE" w14:textId="77777777" w:rsidR="006367FD" w:rsidRPr="009E7BFD" w:rsidRDefault="006367FD" w:rsidP="006367FD">
            <w:pPr>
              <w:spacing w:before="225" w:after="225"/>
              <w:rPr>
                <w:rFonts w:ascii="Arial" w:hAnsi="Arial" w:cs="Arial"/>
                <w:sz w:val="18"/>
                <w:szCs w:val="18"/>
              </w:rPr>
            </w:pPr>
            <w:r w:rsidRPr="009E7BFD">
              <w:rPr>
                <w:rFonts w:ascii="Arial" w:hAnsi="Arial" w:cs="Arial"/>
                <w:sz w:val="18"/>
                <w:szCs w:val="18"/>
              </w:rPr>
              <w:t>Zavarovanje za dobro izvedbo pogodbenih obveznosti se lahko vnovči iz razlogov navedenih v zavarovanju, razpisu ali pogodbi, še zlasti pa:</w:t>
            </w:r>
          </w:p>
          <w:p w14:paraId="317185F6" w14:textId="77777777" w:rsidR="006367FD" w:rsidRPr="009E7BFD" w:rsidRDefault="006367FD" w:rsidP="006367FD">
            <w:pPr>
              <w:pStyle w:val="Odstavekseznama"/>
              <w:numPr>
                <w:ilvl w:val="0"/>
                <w:numId w:val="67"/>
              </w:numPr>
              <w:spacing w:before="225" w:after="225"/>
              <w:rPr>
                <w:rFonts w:ascii="Arial" w:hAnsi="Arial" w:cs="Arial"/>
                <w:sz w:val="18"/>
                <w:szCs w:val="18"/>
              </w:rPr>
            </w:pPr>
            <w:r w:rsidRPr="009E7BFD">
              <w:rPr>
                <w:rFonts w:ascii="Arial" w:hAnsi="Arial" w:cs="Arial"/>
                <w:sz w:val="18"/>
                <w:szCs w:val="18"/>
              </w:rPr>
              <w:t>če izvajalec ne pristopi k uvedbi v delo v skladu z opredelitvijo v pogodbi,</w:t>
            </w:r>
          </w:p>
          <w:p w14:paraId="6B2CE97C" w14:textId="77777777" w:rsidR="006367FD" w:rsidRPr="009E7BFD" w:rsidRDefault="006367FD" w:rsidP="006367FD">
            <w:pPr>
              <w:pStyle w:val="Odstavekseznama"/>
              <w:numPr>
                <w:ilvl w:val="0"/>
                <w:numId w:val="67"/>
              </w:numPr>
              <w:spacing w:before="225" w:after="225"/>
              <w:rPr>
                <w:rFonts w:ascii="Arial" w:hAnsi="Arial" w:cs="Arial"/>
                <w:sz w:val="18"/>
                <w:szCs w:val="18"/>
              </w:rPr>
            </w:pPr>
            <w:r w:rsidRPr="009E7BFD">
              <w:rPr>
                <w:rFonts w:ascii="Arial" w:hAnsi="Arial" w:cs="Arial"/>
                <w:sz w:val="18"/>
                <w:szCs w:val="18"/>
              </w:rPr>
              <w:t>če izvajalec svojih obveznosti ne izpolni skladno s pogodbo, razpisom, če jih ne opravi skladno z zahtevano kakovostjo, obsegom ali v zahtevanem pogodbenem roku,</w:t>
            </w:r>
          </w:p>
          <w:p w14:paraId="35061FF3" w14:textId="77777777" w:rsidR="006367FD" w:rsidRPr="009E7BFD" w:rsidRDefault="006367FD" w:rsidP="006367FD">
            <w:pPr>
              <w:pStyle w:val="Odstavekseznama"/>
              <w:numPr>
                <w:ilvl w:val="0"/>
                <w:numId w:val="67"/>
              </w:numPr>
              <w:spacing w:before="225" w:after="225"/>
              <w:rPr>
                <w:rFonts w:ascii="Arial" w:hAnsi="Arial" w:cs="Arial"/>
                <w:sz w:val="18"/>
                <w:szCs w:val="18"/>
              </w:rPr>
            </w:pPr>
            <w:r w:rsidRPr="009E7BFD">
              <w:rPr>
                <w:rFonts w:ascii="Arial" w:hAnsi="Arial" w:cs="Arial"/>
                <w:sz w:val="18"/>
                <w:szCs w:val="18"/>
              </w:rPr>
              <w:t>če izvajalec po svoji krivdi odstopi od pogodbe,</w:t>
            </w:r>
          </w:p>
          <w:p w14:paraId="47048851" w14:textId="77777777" w:rsidR="006367FD" w:rsidRPr="009E7BFD" w:rsidRDefault="006367FD" w:rsidP="006367FD">
            <w:pPr>
              <w:pStyle w:val="Odstavekseznama"/>
              <w:numPr>
                <w:ilvl w:val="0"/>
                <w:numId w:val="67"/>
              </w:numPr>
              <w:spacing w:before="225" w:after="225"/>
              <w:rPr>
                <w:rFonts w:ascii="Arial" w:hAnsi="Arial" w:cs="Arial"/>
                <w:sz w:val="18"/>
                <w:szCs w:val="18"/>
              </w:rPr>
            </w:pPr>
            <w:r w:rsidRPr="009E7BFD">
              <w:rPr>
                <w:rFonts w:ascii="Arial" w:hAnsi="Arial" w:cs="Arial"/>
                <w:sz w:val="18"/>
                <w:szCs w:val="18"/>
              </w:rPr>
              <w:t>za poplačilo škode, ki jo naročniku povzroči izvajalec in le-te ne povrne v roku 8 dni od poziva naročnika,</w:t>
            </w:r>
          </w:p>
          <w:p w14:paraId="13EE5981" w14:textId="77777777" w:rsidR="006367FD" w:rsidRPr="009E7BFD" w:rsidRDefault="006367FD" w:rsidP="006367FD">
            <w:pPr>
              <w:pStyle w:val="Odstavekseznama"/>
              <w:numPr>
                <w:ilvl w:val="0"/>
                <w:numId w:val="67"/>
              </w:numPr>
              <w:spacing w:before="225" w:after="225"/>
              <w:rPr>
                <w:rFonts w:ascii="Arial" w:hAnsi="Arial" w:cs="Arial"/>
                <w:sz w:val="18"/>
                <w:szCs w:val="18"/>
              </w:rPr>
            </w:pPr>
            <w:r w:rsidRPr="009E7BFD">
              <w:rPr>
                <w:rFonts w:ascii="Arial" w:hAnsi="Arial" w:cs="Arial"/>
                <w:sz w:val="18"/>
                <w:szCs w:val="18"/>
              </w:rPr>
              <w:t>za povračilo škode na sosednjih objektih ali nepremičninah oziroma premičninah, ki se tam nahajajo, ki jo naročniku povzroči izvajalec, če je ne poravna v 8 dneh od prejema poziva naročnika,</w:t>
            </w:r>
          </w:p>
          <w:p w14:paraId="39EC67AE" w14:textId="77777777" w:rsidR="006367FD" w:rsidRPr="009E7BFD" w:rsidRDefault="006367FD" w:rsidP="006367FD">
            <w:pPr>
              <w:pStyle w:val="Odstavekseznama"/>
              <w:numPr>
                <w:ilvl w:val="0"/>
                <w:numId w:val="67"/>
              </w:numPr>
              <w:spacing w:before="225" w:after="225"/>
              <w:rPr>
                <w:rFonts w:ascii="Arial" w:hAnsi="Arial" w:cs="Arial"/>
                <w:sz w:val="18"/>
                <w:szCs w:val="18"/>
              </w:rPr>
            </w:pPr>
            <w:r w:rsidRPr="009E7BFD">
              <w:rPr>
                <w:rFonts w:ascii="Arial" w:hAnsi="Arial" w:cs="Arial"/>
                <w:sz w:val="18"/>
                <w:szCs w:val="18"/>
              </w:rPr>
              <w:t xml:space="preserve">za poplačilo pogodbenih kazni in/ali stroškov obračunanih na podlagi te pogodbe in/ali razpisa, plačilo globe izvajalca zaradi neupoštevanja navodil naročnika, zaradi nekakovostne, nepravočasne izvedbe ali </w:t>
            </w:r>
            <w:proofErr w:type="spellStart"/>
            <w:r w:rsidRPr="009E7BFD">
              <w:rPr>
                <w:rFonts w:ascii="Arial" w:hAnsi="Arial" w:cs="Arial"/>
                <w:sz w:val="18"/>
                <w:szCs w:val="18"/>
              </w:rPr>
              <w:t>neizvedbe</w:t>
            </w:r>
            <w:proofErr w:type="spellEnd"/>
            <w:r w:rsidRPr="009E7BFD">
              <w:rPr>
                <w:rFonts w:ascii="Arial" w:hAnsi="Arial" w:cs="Arial"/>
                <w:sz w:val="18"/>
                <w:szCs w:val="18"/>
              </w:rPr>
              <w:t xml:space="preserve"> izvajalca, skladno z zahtevami naročnika,</w:t>
            </w:r>
          </w:p>
          <w:p w14:paraId="3D52526E" w14:textId="77777777" w:rsidR="006367FD" w:rsidRPr="009E7BFD" w:rsidRDefault="006367FD" w:rsidP="006367FD">
            <w:pPr>
              <w:pStyle w:val="Odstavekseznama"/>
              <w:numPr>
                <w:ilvl w:val="0"/>
                <w:numId w:val="67"/>
              </w:numPr>
              <w:spacing w:before="225" w:after="225"/>
              <w:rPr>
                <w:rFonts w:ascii="Arial" w:hAnsi="Arial" w:cs="Arial"/>
                <w:sz w:val="18"/>
                <w:szCs w:val="18"/>
              </w:rPr>
            </w:pPr>
            <w:r w:rsidRPr="009E7BFD">
              <w:rPr>
                <w:rFonts w:ascii="Arial" w:hAnsi="Arial" w:cs="Arial"/>
                <w:sz w:val="18"/>
                <w:szCs w:val="18"/>
              </w:rPr>
              <w:t>za kritje potrjenih  obveznosti izvajalca do njegovih podizvajalcev, če jih iz kakršnega koli razloga izvajalec do zapadlosti ne poravna,</w:t>
            </w:r>
          </w:p>
          <w:p w14:paraId="1A312619" w14:textId="77777777" w:rsidR="006367FD" w:rsidRPr="009E7BFD" w:rsidRDefault="006367FD" w:rsidP="006367FD">
            <w:pPr>
              <w:pStyle w:val="Odstavekseznama"/>
              <w:numPr>
                <w:ilvl w:val="0"/>
                <w:numId w:val="67"/>
              </w:numPr>
              <w:spacing w:before="225" w:after="225"/>
              <w:rPr>
                <w:rFonts w:ascii="Arial" w:hAnsi="Arial" w:cs="Arial"/>
                <w:sz w:val="18"/>
                <w:szCs w:val="18"/>
              </w:rPr>
            </w:pPr>
            <w:r w:rsidRPr="009E7BFD">
              <w:rPr>
                <w:rFonts w:ascii="Arial" w:hAnsi="Arial" w:cs="Arial"/>
                <w:sz w:val="18"/>
                <w:szCs w:val="18"/>
              </w:rPr>
              <w:t>če izvajalec v pogodbeno dogovorjenem roku ne predloži ustrezne bančne garancije za odpravo napak v garancijski dobi,</w:t>
            </w:r>
          </w:p>
          <w:p w14:paraId="6A8F4247" w14:textId="77777777" w:rsidR="006367FD" w:rsidRPr="009E7BFD" w:rsidRDefault="006367FD" w:rsidP="006367FD">
            <w:pPr>
              <w:pStyle w:val="Odstavekseznama"/>
              <w:numPr>
                <w:ilvl w:val="0"/>
                <w:numId w:val="67"/>
              </w:numPr>
              <w:spacing w:before="225" w:after="225"/>
              <w:rPr>
                <w:rFonts w:ascii="Arial" w:hAnsi="Arial" w:cs="Arial"/>
                <w:sz w:val="18"/>
                <w:szCs w:val="18"/>
              </w:rPr>
            </w:pPr>
            <w:r w:rsidRPr="009E7BFD">
              <w:rPr>
                <w:rFonts w:ascii="Arial" w:hAnsi="Arial" w:cs="Arial"/>
                <w:sz w:val="18"/>
                <w:szCs w:val="18"/>
              </w:rPr>
              <w:t>v drugih primerih izvajalčevih kršitev pogodbenih obveznosti oziroma drugih primerih po prostem preudarku naročnika.</w:t>
            </w:r>
          </w:p>
          <w:p w14:paraId="14EE9CA6" w14:textId="045B9AF3" w:rsidR="006367FD" w:rsidRPr="009E7BFD" w:rsidRDefault="000F5130" w:rsidP="009E7BFD">
            <w:pPr>
              <w:spacing w:before="225" w:after="225"/>
              <w:rPr>
                <w:rFonts w:ascii="Arial" w:hAnsi="Arial" w:cs="Arial"/>
                <w:sz w:val="18"/>
                <w:szCs w:val="18"/>
              </w:rPr>
            </w:pPr>
            <w:r w:rsidRPr="009E7BFD">
              <w:rPr>
                <w:rFonts w:ascii="Arial" w:hAnsi="Arial" w:cs="Arial"/>
                <w:sz w:val="18"/>
                <w:szCs w:val="18"/>
              </w:rPr>
              <w:t xml:space="preserve">V primeru, ko izvajalec ponudi krajši rok izvedbe pogodbenih del od skrajnega roka izvedbe, ki ga je postavil naročnik, </w:t>
            </w:r>
            <w:proofErr w:type="spellStart"/>
            <w:r w:rsidRPr="009E7BFD">
              <w:rPr>
                <w:rFonts w:ascii="Arial" w:hAnsi="Arial" w:cs="Arial"/>
                <w:sz w:val="18"/>
                <w:szCs w:val="18"/>
              </w:rPr>
              <w:t>t.j</w:t>
            </w:r>
            <w:proofErr w:type="spellEnd"/>
            <w:r w:rsidRPr="009E7BFD">
              <w:rPr>
                <w:rFonts w:ascii="Arial" w:hAnsi="Arial" w:cs="Arial"/>
                <w:sz w:val="18"/>
                <w:szCs w:val="18"/>
              </w:rPr>
              <w:t xml:space="preserve">. 30.11.2025, lahko izvajalec, zaradi razlogov, ki niso v njegovi sferi, zaprosi naročnika za podaljšanje roka izvedbe del, vendar v nobenem primeru ne za terminsko kasnejši datum od 30.11.2025. V kolikor naročnik izvajalcu odobri podaljšanje roka izvedbe, morata naročnik in izvajalec to urediti z </w:t>
            </w:r>
            <w:proofErr w:type="spellStart"/>
            <w:r w:rsidRPr="009E7BFD">
              <w:rPr>
                <w:rFonts w:ascii="Arial" w:hAnsi="Arial" w:cs="Arial"/>
                <w:sz w:val="18"/>
                <w:szCs w:val="18"/>
              </w:rPr>
              <w:t>anekom</w:t>
            </w:r>
            <w:proofErr w:type="spellEnd"/>
            <w:r w:rsidRPr="009E7BFD">
              <w:rPr>
                <w:rFonts w:ascii="Arial" w:hAnsi="Arial" w:cs="Arial"/>
                <w:sz w:val="18"/>
                <w:szCs w:val="18"/>
              </w:rPr>
              <w:t xml:space="preserve"> k tej pogodbi. V tem primeru </w:t>
            </w:r>
            <w:r w:rsidR="006367FD" w:rsidRPr="009E7BFD">
              <w:rPr>
                <w:rFonts w:ascii="Arial" w:hAnsi="Arial" w:cs="Arial"/>
                <w:sz w:val="18"/>
                <w:szCs w:val="18"/>
              </w:rPr>
              <w:t xml:space="preserve">mora izvajalec ustrezno podaljšati zavarovanje za dobro izvedbo pogodbenih obveznosti in </w:t>
            </w:r>
            <w:r w:rsidR="00823025" w:rsidRPr="009E7BFD">
              <w:rPr>
                <w:rFonts w:ascii="Arial" w:hAnsi="Arial" w:cs="Arial"/>
                <w:sz w:val="18"/>
                <w:szCs w:val="18"/>
              </w:rPr>
              <w:t>ga</w:t>
            </w:r>
            <w:r w:rsidR="006367FD" w:rsidRPr="009E7BFD">
              <w:rPr>
                <w:rFonts w:ascii="Arial" w:hAnsi="Arial" w:cs="Arial"/>
                <w:sz w:val="18"/>
                <w:szCs w:val="18"/>
              </w:rPr>
              <w:t xml:space="preserve"> naročniku dostaviti v roku </w:t>
            </w:r>
            <w:r w:rsidR="009E7BFD" w:rsidRPr="009E7BFD">
              <w:rPr>
                <w:rFonts w:ascii="Arial" w:hAnsi="Arial" w:cs="Arial"/>
                <w:sz w:val="18"/>
                <w:szCs w:val="18"/>
              </w:rPr>
              <w:t xml:space="preserve">5 </w:t>
            </w:r>
            <w:r w:rsidR="006367FD" w:rsidRPr="009E7BFD">
              <w:rPr>
                <w:rFonts w:ascii="Arial" w:hAnsi="Arial" w:cs="Arial"/>
                <w:sz w:val="18"/>
                <w:szCs w:val="18"/>
              </w:rPr>
              <w:t xml:space="preserve">dni od </w:t>
            </w:r>
            <w:r w:rsidR="009E7BFD" w:rsidRPr="009E7BFD">
              <w:rPr>
                <w:rFonts w:ascii="Arial" w:hAnsi="Arial" w:cs="Arial"/>
                <w:sz w:val="18"/>
                <w:szCs w:val="18"/>
              </w:rPr>
              <w:t>podpisa aneksa</w:t>
            </w:r>
            <w:r w:rsidR="006367FD" w:rsidRPr="009E7BFD">
              <w:rPr>
                <w:rFonts w:ascii="Arial" w:hAnsi="Arial" w:cs="Arial"/>
                <w:sz w:val="18"/>
                <w:szCs w:val="18"/>
              </w:rPr>
              <w:t>, sicer ima naročnik pravico zavarovanje za dobro izvedbo pogodbenih obveznosti vnovčiti v celotnem znesku ne glede na to, ali mu je ali bi mu zaradi tega nastala kakšna škoda in ne glede na pogodbena določila vezana na pogodbeno kazen.</w:t>
            </w:r>
          </w:p>
          <w:p w14:paraId="20FC53A3" w14:textId="49817D2F" w:rsidR="006367FD" w:rsidRPr="009E7BFD" w:rsidRDefault="006367FD" w:rsidP="006367FD">
            <w:pPr>
              <w:spacing w:before="225" w:after="225"/>
              <w:rPr>
                <w:rFonts w:ascii="Arial" w:hAnsi="Arial" w:cs="Arial"/>
                <w:sz w:val="18"/>
                <w:szCs w:val="18"/>
              </w:rPr>
            </w:pPr>
            <w:r w:rsidRPr="009E7BFD">
              <w:rPr>
                <w:rFonts w:ascii="Arial" w:hAnsi="Arial" w:cs="Arial"/>
                <w:sz w:val="18"/>
                <w:szCs w:val="18"/>
              </w:rPr>
              <w:t xml:space="preserve">Če se med izvajanjem poveča pogodbena vrednost, mora izvajalec ustrezno povišati zavarovanje za dobro izvedbo pogodbenih obveznosti in jo naročniku dostaviti v roku </w:t>
            </w:r>
            <w:r w:rsidR="009E7BFD" w:rsidRPr="009E7BFD">
              <w:rPr>
                <w:rFonts w:ascii="Arial" w:hAnsi="Arial" w:cs="Arial"/>
                <w:sz w:val="18"/>
                <w:szCs w:val="18"/>
              </w:rPr>
              <w:t xml:space="preserve">5 </w:t>
            </w:r>
            <w:r w:rsidRPr="009E7BFD">
              <w:rPr>
                <w:rFonts w:ascii="Arial" w:hAnsi="Arial" w:cs="Arial"/>
                <w:sz w:val="18"/>
                <w:szCs w:val="18"/>
              </w:rPr>
              <w:t xml:space="preserve">dni od </w:t>
            </w:r>
            <w:r w:rsidR="009E7BFD" w:rsidRPr="009E7BFD">
              <w:rPr>
                <w:rFonts w:ascii="Arial" w:hAnsi="Arial" w:cs="Arial"/>
                <w:sz w:val="18"/>
                <w:szCs w:val="18"/>
              </w:rPr>
              <w:t>podpisa aneksa</w:t>
            </w:r>
            <w:r w:rsidRPr="009E7BFD">
              <w:rPr>
                <w:rFonts w:ascii="Arial" w:hAnsi="Arial" w:cs="Arial"/>
                <w:sz w:val="18"/>
                <w:szCs w:val="18"/>
              </w:rPr>
              <w:t>, sicer ima naročnik pravico zavarovanje za dobro izvedbo pogodbenih obveznosti vnovčiti v celotnem znesku ne glede na to, ali mu je ali bi mu zaradi tega nastala kakšna škoda in ne glede na pogodbena določila vezana na pogodbeno kazen.</w:t>
            </w:r>
          </w:p>
          <w:p w14:paraId="0B216B0F" w14:textId="291F0DBF" w:rsidR="006367FD" w:rsidRPr="009E7BFD" w:rsidRDefault="006367FD" w:rsidP="006367FD">
            <w:pPr>
              <w:spacing w:before="225" w:after="225"/>
              <w:rPr>
                <w:rFonts w:ascii="Arial" w:hAnsi="Arial" w:cs="Arial"/>
                <w:sz w:val="18"/>
                <w:szCs w:val="18"/>
              </w:rPr>
            </w:pPr>
            <w:r w:rsidRPr="009E7BFD">
              <w:rPr>
                <w:rFonts w:ascii="Arial" w:hAnsi="Arial" w:cs="Arial"/>
                <w:sz w:val="18"/>
                <w:szCs w:val="18"/>
              </w:rPr>
              <w:t>V primeru, ko naročnik vnovči zavarovanje za dobro izvedbo pogodbenih obveznosti, je izvajalec nemudoma, najkasneje pa v roku 10 delovnih dni od unovčitve, dolžan naročniku dostaviti novo, vsebinsko enako zavarovanje za dobro izvedbo pogodbenih obveznosti. V primeru kršitve te obveznosti je izvajalec dolžan naročniku plačati pogodbeno kazen v višini 3%  od višine bančne garancije za vsak koledarski dan zamude. Ne glede na to sme naročnik v takem primeru po lastni presoji tudi odstopiti od pogodbe, v vsakem primeru pa ima poleg vsega pravico zahtevati povrnitev vse škode, ki mu je bila oziroma mu bo s tem povzročena. Opredelitev škode je v diskreciji naročnika.</w:t>
            </w:r>
          </w:p>
          <w:p w14:paraId="28A3F1DB" w14:textId="77777777" w:rsidR="0028269C" w:rsidRPr="009E7BFD" w:rsidRDefault="0028269C" w:rsidP="004D3AE0">
            <w:pPr>
              <w:rPr>
                <w:rFonts w:ascii="Arial" w:eastAsia="Calibri" w:hAnsi="Arial" w:cs="Arial"/>
                <w:b/>
                <w:bCs/>
                <w:sz w:val="18"/>
                <w:szCs w:val="18"/>
              </w:rPr>
            </w:pPr>
          </w:p>
          <w:p w14:paraId="1D0923EE" w14:textId="77777777" w:rsidR="0028269C" w:rsidRPr="009E7BFD" w:rsidRDefault="0028269C" w:rsidP="0028269C">
            <w:pPr>
              <w:spacing w:before="225" w:after="225"/>
              <w:jc w:val="both"/>
              <w:rPr>
                <w:rFonts w:ascii="Arial" w:eastAsia="Calibri" w:hAnsi="Arial" w:cs="Arial"/>
                <w:b/>
                <w:sz w:val="18"/>
                <w:szCs w:val="18"/>
              </w:rPr>
            </w:pPr>
            <w:r w:rsidRPr="009E7BFD">
              <w:rPr>
                <w:rFonts w:ascii="Arial" w:eastAsia="Calibri" w:hAnsi="Arial" w:cs="Arial"/>
                <w:b/>
                <w:bCs/>
                <w:sz w:val="18"/>
                <w:szCs w:val="18"/>
              </w:rPr>
              <w:t xml:space="preserve">XIII. </w:t>
            </w:r>
            <w:r w:rsidRPr="009E7BFD">
              <w:rPr>
                <w:rFonts w:ascii="Arial" w:eastAsia="Calibri" w:hAnsi="Arial" w:cs="Arial"/>
                <w:b/>
                <w:sz w:val="18"/>
                <w:szCs w:val="18"/>
              </w:rPr>
              <w:t xml:space="preserve">ZAVAROVANJE ZA ODPRAVO NAPAK  </w:t>
            </w:r>
          </w:p>
          <w:p w14:paraId="386D1667" w14:textId="34822E0F"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w:t>
            </w:r>
            <w:r w:rsidR="0028269C" w:rsidRPr="009E7BFD">
              <w:rPr>
                <w:rFonts w:ascii="Arial" w:eastAsia="Calibri" w:hAnsi="Arial" w:cs="Arial"/>
                <w:b/>
                <w:bCs/>
                <w:sz w:val="18"/>
                <w:szCs w:val="18"/>
              </w:rPr>
              <w:t>0</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0F66598D" w14:textId="77777777" w:rsidTr="0008044B">
              <w:tc>
                <w:tcPr>
                  <w:tcW w:w="0" w:type="auto"/>
                  <w:tcMar>
                    <w:top w:w="0" w:type="auto"/>
                    <w:bottom w:w="0" w:type="auto"/>
                  </w:tcMar>
                </w:tcPr>
                <w:p w14:paraId="57DA096A" w14:textId="051D460A" w:rsidR="0028269C" w:rsidRPr="009E7BFD" w:rsidRDefault="00AE0A2D" w:rsidP="0028269C">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je dolžan ob primopredaji izvedenih del, kot jamstvo za odpravo pomanjkljivosti, reklamiranih v garancijskem roku, najkasneje </w:t>
                  </w:r>
                  <w:r w:rsidR="00C62E1F" w:rsidRPr="009E7BFD">
                    <w:rPr>
                      <w:rFonts w:ascii="Arial" w:eastAsia="Calibri" w:hAnsi="Arial" w:cs="Arial"/>
                      <w:sz w:val="18"/>
                      <w:szCs w:val="18"/>
                    </w:rPr>
                    <w:t xml:space="preserve">10 </w:t>
                  </w:r>
                  <w:r w:rsidRPr="009E7BFD">
                    <w:rPr>
                      <w:rFonts w:ascii="Arial" w:eastAsia="Calibri" w:hAnsi="Arial" w:cs="Arial"/>
                      <w:sz w:val="18"/>
                      <w:szCs w:val="18"/>
                    </w:rPr>
                    <w:t xml:space="preserve">dni po podpisu </w:t>
                  </w:r>
                  <w:r w:rsidR="0028269C" w:rsidRPr="009E7BFD">
                    <w:rPr>
                      <w:rFonts w:ascii="Arial" w:eastAsia="Calibri" w:hAnsi="Arial" w:cs="Arial"/>
                      <w:sz w:val="18"/>
                      <w:szCs w:val="18"/>
                    </w:rPr>
                    <w:t xml:space="preserve">končnega primopredajnega </w:t>
                  </w:r>
                  <w:r w:rsidRPr="009E7BFD">
                    <w:rPr>
                      <w:rFonts w:ascii="Arial" w:eastAsia="Calibri" w:hAnsi="Arial" w:cs="Arial"/>
                      <w:sz w:val="18"/>
                      <w:szCs w:val="18"/>
                    </w:rPr>
                    <w:t>zapisnika vseh pogodbenih del, izročiti naročniku finančno zavarovanje za odpravo napak v garancijskem roku v višini 5% (pet odstotkov) od realizirane vrednosti pogodbe z DDV</w:t>
                  </w:r>
                  <w:r w:rsidR="0028269C" w:rsidRPr="009E7BFD">
                    <w:rPr>
                      <w:rFonts w:ascii="Arial" w:eastAsia="Calibri" w:hAnsi="Arial" w:cs="Arial"/>
                      <w:sz w:val="18"/>
                      <w:szCs w:val="18"/>
                    </w:rPr>
                    <w:t xml:space="preserve">, in sicer: </w:t>
                  </w:r>
                </w:p>
                <w:p w14:paraId="7AE6E08A" w14:textId="77777777" w:rsidR="0028269C" w:rsidRPr="009E7BFD" w:rsidRDefault="0028269C" w:rsidP="0028269C">
                  <w:pPr>
                    <w:spacing w:before="225" w:after="225" w:line="240" w:lineRule="auto"/>
                    <w:jc w:val="both"/>
                  </w:pPr>
                  <w:r w:rsidRPr="009E7BFD">
                    <w:rPr>
                      <w:rFonts w:ascii="Arial" w:hAnsi="Arial" w:cs="Arial"/>
                      <w:sz w:val="18"/>
                      <w:szCs w:val="18"/>
                    </w:rPr>
                    <w:t>Instrument zavarovanja: bančna garancija / kavcijsko zavarovanje</w:t>
                  </w:r>
                </w:p>
                <w:p w14:paraId="06411229" w14:textId="77777777" w:rsidR="0028269C" w:rsidRPr="009E7BFD" w:rsidRDefault="0028269C" w:rsidP="0028269C">
                  <w:pPr>
                    <w:pStyle w:val="Odstavekseznama"/>
                    <w:numPr>
                      <w:ilvl w:val="0"/>
                      <w:numId w:val="56"/>
                    </w:numPr>
                    <w:spacing w:before="225" w:after="225" w:line="240" w:lineRule="auto"/>
                    <w:jc w:val="both"/>
                  </w:pPr>
                  <w:r w:rsidRPr="009E7BFD">
                    <w:rPr>
                      <w:rFonts w:ascii="Arial" w:hAnsi="Arial" w:cs="Arial"/>
                      <w:sz w:val="18"/>
                      <w:szCs w:val="18"/>
                    </w:rPr>
                    <w:t>Višina zavarovanja: 5% pogodbene vrednosti z DDV</w:t>
                  </w:r>
                </w:p>
                <w:p w14:paraId="09626479" w14:textId="2D4EC4E0" w:rsidR="0028269C" w:rsidRPr="009E7BFD" w:rsidRDefault="0028269C" w:rsidP="0028269C">
                  <w:pPr>
                    <w:pStyle w:val="Odstavekseznama"/>
                    <w:numPr>
                      <w:ilvl w:val="0"/>
                      <w:numId w:val="56"/>
                    </w:numPr>
                    <w:spacing w:before="225" w:after="225" w:line="240" w:lineRule="auto"/>
                    <w:jc w:val="both"/>
                  </w:pPr>
                  <w:r w:rsidRPr="009E7BFD">
                    <w:rPr>
                      <w:rFonts w:ascii="Arial" w:hAnsi="Arial" w:cs="Arial"/>
                      <w:sz w:val="18"/>
                      <w:szCs w:val="18"/>
                    </w:rPr>
                    <w:t xml:space="preserve">Čas veljavnosti: min. </w:t>
                  </w:r>
                  <w:r w:rsidR="009E7BFD" w:rsidRPr="009E7BFD">
                    <w:rPr>
                      <w:rFonts w:ascii="Arial" w:hAnsi="Arial" w:cs="Arial"/>
                      <w:sz w:val="18"/>
                      <w:szCs w:val="18"/>
                    </w:rPr>
                    <w:t>10</w:t>
                  </w:r>
                  <w:r w:rsidRPr="009E7BFD">
                    <w:rPr>
                      <w:rFonts w:ascii="Arial" w:hAnsi="Arial" w:cs="Arial"/>
                      <w:sz w:val="18"/>
                      <w:szCs w:val="18"/>
                    </w:rPr>
                    <w:t xml:space="preserve"> let po uspešni primopredaji oz. do izročitve nadomestnega zavarovanja (menice) za preostalo garancijsko dobo (do izteka najdaljšega garancijskega roka), </w:t>
                  </w:r>
                </w:p>
                <w:p w14:paraId="7BB58DD8" w14:textId="41E38058" w:rsidR="0028269C" w:rsidRPr="009E7BFD" w:rsidRDefault="0028269C" w:rsidP="0028269C">
                  <w:pPr>
                    <w:spacing w:before="225" w:after="225" w:line="240" w:lineRule="auto"/>
                    <w:jc w:val="both"/>
                  </w:pPr>
                  <w:r w:rsidRPr="009E7BFD">
                    <w:rPr>
                      <w:rFonts w:ascii="Arial" w:hAnsi="Arial" w:cs="Arial"/>
                      <w:sz w:val="18"/>
                      <w:szCs w:val="18"/>
                    </w:rPr>
                    <w:t>Izvajalec mora najkasneje 15 dni pred potekom bančne garancije za odpravo napak v garancijskem roku naročniku dostaviti ustrezno zavarovanje. V kolikor tega ne bi storil, lahko naročnik unovči bančno garancijo za odpravo napak.</w:t>
                  </w:r>
                </w:p>
                <w:p w14:paraId="1EB52491" w14:textId="7EB24A34" w:rsidR="0028269C" w:rsidRPr="009E7BFD" w:rsidRDefault="0028269C" w:rsidP="0028269C">
                  <w:pPr>
                    <w:spacing w:before="225" w:after="225" w:line="240" w:lineRule="auto"/>
                    <w:jc w:val="both"/>
                  </w:pPr>
                </w:p>
                <w:p w14:paraId="4BFBD7FF" w14:textId="5EB77322" w:rsidR="0028269C" w:rsidRPr="009E7BFD" w:rsidRDefault="0028269C" w:rsidP="0028269C">
                  <w:pPr>
                    <w:spacing w:before="225" w:after="225" w:line="240" w:lineRule="auto"/>
                    <w:jc w:val="both"/>
                  </w:pPr>
                  <w:r w:rsidRPr="009E7BFD">
                    <w:rPr>
                      <w:rFonts w:ascii="Arial" w:hAnsi="Arial" w:cs="Arial"/>
                      <w:sz w:val="18"/>
                      <w:szCs w:val="18"/>
                    </w:rPr>
                    <w:t>Instrument zavarovanja: bianco menica z menično izjavo</w:t>
                  </w:r>
                </w:p>
                <w:p w14:paraId="179A39CA" w14:textId="77777777" w:rsidR="0028269C" w:rsidRPr="009E7BFD" w:rsidRDefault="0028269C" w:rsidP="0028269C">
                  <w:pPr>
                    <w:pStyle w:val="Odstavekseznama"/>
                    <w:numPr>
                      <w:ilvl w:val="0"/>
                      <w:numId w:val="58"/>
                    </w:numPr>
                    <w:spacing w:before="225" w:after="225" w:line="240" w:lineRule="auto"/>
                    <w:jc w:val="both"/>
                  </w:pPr>
                  <w:r w:rsidRPr="009E7BFD">
                    <w:rPr>
                      <w:rFonts w:ascii="Arial" w:hAnsi="Arial" w:cs="Arial"/>
                      <w:sz w:val="18"/>
                      <w:szCs w:val="18"/>
                    </w:rPr>
                    <w:t>Višina zavarovanja: 5% pogodbene vrednosti z DDV</w:t>
                  </w:r>
                </w:p>
                <w:p w14:paraId="12A7C04B" w14:textId="2B42ED67" w:rsidR="0028269C" w:rsidRPr="009E7BFD" w:rsidRDefault="0028269C" w:rsidP="0028269C">
                  <w:pPr>
                    <w:pStyle w:val="Odstavekseznama"/>
                    <w:numPr>
                      <w:ilvl w:val="0"/>
                      <w:numId w:val="58"/>
                    </w:numPr>
                    <w:spacing w:before="225" w:after="225" w:line="240" w:lineRule="auto"/>
                    <w:jc w:val="both"/>
                  </w:pPr>
                  <w:r w:rsidRPr="009E7BFD">
                    <w:rPr>
                      <w:rFonts w:ascii="Arial" w:hAnsi="Arial" w:cs="Arial"/>
                      <w:sz w:val="18"/>
                      <w:szCs w:val="18"/>
                    </w:rPr>
                    <w:t>Čas veljavnosti: od izročitve (zamenjava pred potekom predhodnega zavarovanja -bančne garancije za odpravo napak v garancijskem roku) in s trajanjem do poteka najdaljše garancijske dobe.</w:t>
                  </w:r>
                </w:p>
                <w:p w14:paraId="5A9A5F43" w14:textId="562F2EE3" w:rsidR="0028269C" w:rsidRPr="009E7BFD" w:rsidRDefault="0028269C" w:rsidP="0028269C">
                  <w:pPr>
                    <w:spacing w:before="225" w:after="225"/>
                    <w:jc w:val="both"/>
                    <w:rPr>
                      <w:rFonts w:ascii="Arial" w:eastAsia="Calibri" w:hAnsi="Arial" w:cs="Arial"/>
                      <w:sz w:val="18"/>
                      <w:szCs w:val="18"/>
                    </w:rPr>
                  </w:pPr>
                  <w:r w:rsidRPr="009E7BFD">
                    <w:rPr>
                      <w:rFonts w:ascii="Arial" w:eastAsia="Calibri" w:hAnsi="Arial" w:cs="Arial"/>
                      <w:sz w:val="18"/>
                      <w:szCs w:val="18"/>
                    </w:rPr>
                    <w:t>Z</w:t>
                  </w:r>
                  <w:r w:rsidR="00AE0A2D" w:rsidRPr="009E7BFD">
                    <w:rPr>
                      <w:rFonts w:ascii="Arial" w:eastAsia="Calibri" w:hAnsi="Arial" w:cs="Arial"/>
                      <w:sz w:val="18"/>
                      <w:szCs w:val="18"/>
                    </w:rPr>
                    <w:t>avarovanje za odpravo napak naročnik unovči za vse primere kršitev obveznosti izvajalca iz te pogodbe, vezanih na odpravo napak v garancijski dobi, pri čemer v zvezi z višino unovčitve upošteva naravo in obseg kršitve pogodbenih obveznosti.</w:t>
                  </w:r>
                </w:p>
                <w:p w14:paraId="072CC924" w14:textId="77777777" w:rsidR="0028269C" w:rsidRPr="009E7BFD" w:rsidRDefault="0028269C" w:rsidP="0028269C">
                  <w:pPr>
                    <w:spacing w:before="225" w:after="225" w:line="240" w:lineRule="auto"/>
                    <w:jc w:val="both"/>
                  </w:pPr>
                  <w:r w:rsidRPr="009E7BFD">
                    <w:rPr>
                      <w:rFonts w:ascii="Arial" w:eastAsia="Calibri" w:hAnsi="Arial" w:cs="Arial"/>
                      <w:b/>
                      <w:bCs/>
                      <w:sz w:val="18"/>
                      <w:szCs w:val="18"/>
                    </w:rPr>
                    <w:t xml:space="preserve">XIV. </w:t>
                  </w:r>
                  <w:r w:rsidRPr="009E7BFD">
                    <w:rPr>
                      <w:rFonts w:ascii="Arial" w:hAnsi="Arial" w:cs="Arial"/>
                      <w:b/>
                      <w:bCs/>
                      <w:sz w:val="18"/>
                      <w:szCs w:val="18"/>
                    </w:rPr>
                    <w:t>ZAVAROVANJE DEL, MATERIALA IN OPREME</w:t>
                  </w:r>
                </w:p>
                <w:p w14:paraId="4704C018" w14:textId="56C65D27" w:rsidR="0028269C" w:rsidRPr="009E7BFD" w:rsidRDefault="0028269C" w:rsidP="0028269C">
                  <w:pPr>
                    <w:spacing w:after="0" w:line="240" w:lineRule="auto"/>
                    <w:jc w:val="center"/>
                  </w:pPr>
                  <w:r w:rsidRPr="009E7BFD">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314"/>
                  </w:tblGrid>
                  <w:tr w:rsidR="009E7BFD" w:rsidRPr="009E7BFD" w14:paraId="2FA2CA18" w14:textId="77777777" w:rsidTr="0008044B">
                    <w:tc>
                      <w:tcPr>
                        <w:tcW w:w="0" w:type="auto"/>
                        <w:tcMar>
                          <w:top w:w="0" w:type="auto"/>
                          <w:bottom w:w="0" w:type="auto"/>
                        </w:tcMar>
                      </w:tcPr>
                      <w:p w14:paraId="1C4A23F3" w14:textId="6B26AC6E" w:rsidR="0028269C" w:rsidRPr="009E7BFD" w:rsidRDefault="0028269C" w:rsidP="0028269C">
                        <w:pPr>
                          <w:spacing w:before="225" w:after="225"/>
                          <w:jc w:val="both"/>
                        </w:pPr>
                        <w:r w:rsidRPr="009E7BFD">
                          <w:rPr>
                            <w:rFonts w:ascii="Arial" w:hAnsi="Arial" w:cs="Arial"/>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6351E2D6" w14:textId="77777777" w:rsidR="0028269C" w:rsidRPr="009E7BFD" w:rsidRDefault="0028269C" w:rsidP="0028269C">
                        <w:pPr>
                          <w:spacing w:before="225" w:after="225"/>
                          <w:jc w:val="both"/>
                        </w:pPr>
                        <w:r w:rsidRPr="009E7BFD">
                          <w:rPr>
                            <w:rFonts w:ascii="Arial" w:hAnsi="Arial" w:cs="Arial"/>
                            <w:sz w:val="18"/>
                            <w:szCs w:val="18"/>
                          </w:rPr>
                          <w:t>Izvajalec je dolžan zavarovati svojo dejavnost tudi v skladu z zakonodajo s področja graditve ter zavarovati eventualno škodo na objektu in izvedenih delih.</w:t>
                        </w:r>
                      </w:p>
                      <w:p w14:paraId="57782979" w14:textId="77777777" w:rsidR="0028269C" w:rsidRPr="009E7BFD" w:rsidRDefault="0028269C" w:rsidP="0028269C">
                        <w:pPr>
                          <w:spacing w:before="225" w:after="225"/>
                          <w:jc w:val="both"/>
                          <w:rPr>
                            <w:rFonts w:ascii="Arial" w:hAnsi="Arial" w:cs="Arial"/>
                            <w:sz w:val="18"/>
                            <w:szCs w:val="18"/>
                          </w:rPr>
                        </w:pPr>
                        <w:r w:rsidRPr="009E7BFD">
                          <w:rPr>
                            <w:rFonts w:ascii="Arial" w:hAnsi="Arial" w:cs="Arial"/>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22DB9F48" w14:textId="5E7A5011" w:rsidR="00DE54DC" w:rsidRPr="009E7BFD" w:rsidRDefault="00DE54DC" w:rsidP="00DE54DC">
                        <w:pPr>
                          <w:spacing w:before="225" w:after="225"/>
                          <w:jc w:val="both"/>
                          <w:rPr>
                            <w:rFonts w:ascii="Arial" w:hAnsi="Arial" w:cs="Arial"/>
                            <w:b/>
                            <w:sz w:val="18"/>
                            <w:szCs w:val="18"/>
                          </w:rPr>
                        </w:pPr>
                        <w:r w:rsidRPr="009E7BFD">
                          <w:rPr>
                            <w:rFonts w:ascii="Arial" w:hAnsi="Arial" w:cs="Arial"/>
                            <w:b/>
                            <w:sz w:val="18"/>
                            <w:szCs w:val="18"/>
                          </w:rPr>
                          <w:t>XV. POSLOVNA SKRIVNOST</w:t>
                        </w:r>
                      </w:p>
                      <w:p w14:paraId="081B117E" w14:textId="35FD9889" w:rsidR="0028269C" w:rsidRPr="009E7BFD" w:rsidRDefault="0028269C" w:rsidP="0028269C">
                        <w:pPr>
                          <w:jc w:val="center"/>
                        </w:pPr>
                        <w:r w:rsidRPr="009E7BFD">
                          <w:rPr>
                            <w:rFonts w:ascii="Arial" w:hAnsi="Arial" w:cs="Arial"/>
                            <w:b/>
                            <w:bCs/>
                            <w:sz w:val="18"/>
                            <w:szCs w:val="18"/>
                          </w:rPr>
                          <w:t>2</w:t>
                        </w:r>
                        <w:r w:rsidR="00DE54DC" w:rsidRPr="009E7BFD">
                          <w:rPr>
                            <w:rFonts w:ascii="Arial" w:hAnsi="Arial" w:cs="Arial"/>
                            <w:b/>
                            <w:bCs/>
                            <w:sz w:val="18"/>
                            <w:szCs w:val="18"/>
                          </w:rPr>
                          <w:t>2</w:t>
                        </w:r>
                        <w:r w:rsidRPr="009E7BFD">
                          <w:rPr>
                            <w:rFonts w:ascii="Arial" w:hAnsi="Arial" w:cs="Arial"/>
                            <w:b/>
                            <w:bCs/>
                            <w:sz w:val="18"/>
                            <w:szCs w:val="18"/>
                          </w:rPr>
                          <w:t>. člen</w:t>
                        </w:r>
                      </w:p>
                      <w:p w14:paraId="117AD0A3" w14:textId="10A0B118" w:rsidR="0028269C" w:rsidRPr="009E7BFD" w:rsidRDefault="0028269C" w:rsidP="0028269C">
                        <w:pPr>
                          <w:spacing w:before="225" w:after="225"/>
                          <w:jc w:val="both"/>
                          <w:rPr>
                            <w:rFonts w:ascii="Arial" w:hAnsi="Arial" w:cs="Arial"/>
                            <w:sz w:val="18"/>
                            <w:szCs w:val="18"/>
                          </w:rPr>
                        </w:pPr>
                        <w:r w:rsidRPr="009E7BFD">
                          <w:rPr>
                            <w:rFonts w:ascii="Arial" w:hAnsi="Arial" w:cs="Arial"/>
                            <w:sz w:val="18"/>
                            <w:szCs w:val="18"/>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tc>
                  </w:tr>
                </w:tbl>
                <w:p w14:paraId="3F392C54" w14:textId="0225B5A1" w:rsidR="0028269C" w:rsidRPr="009E7BFD" w:rsidRDefault="0028269C" w:rsidP="00AE0A2D">
                  <w:pPr>
                    <w:spacing w:before="225" w:after="225"/>
                    <w:jc w:val="both"/>
                    <w:rPr>
                      <w:rFonts w:ascii="Arial" w:eastAsia="Calibri" w:hAnsi="Arial" w:cs="Arial"/>
                      <w:sz w:val="18"/>
                      <w:szCs w:val="18"/>
                    </w:rPr>
                  </w:pPr>
                </w:p>
              </w:tc>
            </w:tr>
          </w:tbl>
          <w:p w14:paraId="64863130" w14:textId="6E6699B5"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X</w:t>
            </w:r>
            <w:r w:rsidR="00DE54DC" w:rsidRPr="009E7BFD">
              <w:rPr>
                <w:rFonts w:ascii="Arial" w:eastAsia="Calibri" w:hAnsi="Arial" w:cs="Arial"/>
                <w:b/>
                <w:bCs/>
                <w:sz w:val="18"/>
                <w:szCs w:val="18"/>
              </w:rPr>
              <w:t>V</w:t>
            </w:r>
            <w:r w:rsidRPr="009E7BFD">
              <w:rPr>
                <w:rFonts w:ascii="Arial" w:eastAsia="Calibri" w:hAnsi="Arial" w:cs="Arial"/>
                <w:b/>
                <w:bCs/>
                <w:sz w:val="18"/>
                <w:szCs w:val="18"/>
              </w:rPr>
              <w:t>I. ODSTOP OD POGODBE</w:t>
            </w:r>
          </w:p>
          <w:p w14:paraId="0B19FCC5"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23. člen</w:t>
            </w:r>
          </w:p>
          <w:tbl>
            <w:tblPr>
              <w:tblW w:w="0" w:type="auto"/>
              <w:tblInd w:w="108" w:type="dxa"/>
              <w:tblLook w:val="04A0" w:firstRow="1" w:lastRow="0" w:firstColumn="1" w:lastColumn="0" w:noHBand="0" w:noVBand="1"/>
            </w:tblPr>
            <w:tblGrid>
              <w:gridCol w:w="8638"/>
            </w:tblGrid>
            <w:tr w:rsidR="009E7BFD" w:rsidRPr="009E7BFD" w14:paraId="7FCB0D9D" w14:textId="77777777" w:rsidTr="0008044B">
              <w:tc>
                <w:tcPr>
                  <w:tcW w:w="0" w:type="auto"/>
                  <w:tcMar>
                    <w:top w:w="0" w:type="auto"/>
                    <w:bottom w:w="0" w:type="auto"/>
                  </w:tcMar>
                </w:tcPr>
                <w:p w14:paraId="0BB97516" w14:textId="77777777" w:rsidR="0028269C" w:rsidRPr="00310687" w:rsidRDefault="0028269C" w:rsidP="0028269C">
                  <w:pPr>
                    <w:spacing w:before="225" w:after="225"/>
                    <w:jc w:val="both"/>
                  </w:pPr>
                  <w:r w:rsidRPr="00310687">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64CD87BC" w14:textId="77777777" w:rsidR="0028269C" w:rsidRPr="00310687" w:rsidRDefault="0028269C" w:rsidP="0028269C">
                  <w:pPr>
                    <w:spacing w:before="225" w:after="225"/>
                    <w:jc w:val="both"/>
                  </w:pPr>
                  <w:r w:rsidRPr="00310687">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422"/>
                  </w:tblGrid>
                  <w:tr w:rsidR="009E7BFD" w:rsidRPr="00B410B9" w14:paraId="1830A955" w14:textId="77777777" w:rsidTr="0008044B">
                    <w:tc>
                      <w:tcPr>
                        <w:tcW w:w="0" w:type="auto"/>
                        <w:tcMar>
                          <w:top w:w="0" w:type="auto"/>
                          <w:bottom w:w="0" w:type="auto"/>
                        </w:tcMar>
                      </w:tcPr>
                      <w:p w14:paraId="3BDD20B9" w14:textId="77777777" w:rsidR="0028269C" w:rsidRPr="00310687" w:rsidRDefault="0028269C" w:rsidP="0028269C">
                        <w:pPr>
                          <w:numPr>
                            <w:ilvl w:val="0"/>
                            <w:numId w:val="59"/>
                          </w:numPr>
                          <w:jc w:val="both"/>
                          <w:rPr>
                            <w:rFonts w:ascii="Arial" w:hAnsi="Arial" w:cs="Arial"/>
                            <w:sz w:val="18"/>
                            <w:szCs w:val="18"/>
                          </w:rPr>
                        </w:pPr>
                        <w:r w:rsidRPr="00310687">
                          <w:rPr>
                            <w:rFonts w:ascii="Arial" w:hAnsi="Arial" w:cs="Arial"/>
                            <w:sz w:val="18"/>
                            <w:szCs w:val="18"/>
                          </w:rPr>
                          <w:t>pride izvajalec v takšno finančno situacijo, ki bi mu onemogočila izvedbo pogodbenih obveznosti;</w:t>
                        </w:r>
                      </w:p>
                      <w:p w14:paraId="2D3D227D" w14:textId="77777777" w:rsidR="0028269C" w:rsidRPr="00310687" w:rsidRDefault="0028269C" w:rsidP="0028269C">
                        <w:pPr>
                          <w:numPr>
                            <w:ilvl w:val="0"/>
                            <w:numId w:val="59"/>
                          </w:numPr>
                          <w:jc w:val="both"/>
                          <w:rPr>
                            <w:rFonts w:ascii="Arial" w:hAnsi="Arial" w:cs="Arial"/>
                            <w:sz w:val="18"/>
                            <w:szCs w:val="18"/>
                          </w:rPr>
                        </w:pPr>
                        <w:r w:rsidRPr="00310687">
                          <w:rPr>
                            <w:rFonts w:ascii="Arial" w:hAnsi="Arial" w:cs="Arial"/>
                            <w:sz w:val="18"/>
                            <w:szCs w:val="18"/>
                          </w:rPr>
                          <w:t>izvajalec po svoji krivdi v roku 14 dni od uvedbe v delo ne prične z delom;</w:t>
                        </w:r>
                      </w:p>
                      <w:p w14:paraId="1D60E19D" w14:textId="77777777" w:rsidR="0028269C" w:rsidRPr="00310687" w:rsidRDefault="0028269C" w:rsidP="0028269C">
                        <w:pPr>
                          <w:numPr>
                            <w:ilvl w:val="0"/>
                            <w:numId w:val="59"/>
                          </w:numPr>
                          <w:jc w:val="both"/>
                          <w:rPr>
                            <w:rFonts w:ascii="Arial" w:hAnsi="Arial" w:cs="Arial"/>
                            <w:sz w:val="18"/>
                            <w:szCs w:val="18"/>
                          </w:rPr>
                        </w:pPr>
                        <w:r w:rsidRPr="00310687">
                          <w:rPr>
                            <w:rFonts w:ascii="Arial" w:hAnsi="Arial" w:cs="Arial"/>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28BC1376" w14:textId="77777777" w:rsidR="0028269C" w:rsidRPr="00310687" w:rsidRDefault="0028269C" w:rsidP="0028269C">
                        <w:pPr>
                          <w:numPr>
                            <w:ilvl w:val="0"/>
                            <w:numId w:val="59"/>
                          </w:numPr>
                          <w:jc w:val="both"/>
                          <w:rPr>
                            <w:rFonts w:ascii="Arial" w:hAnsi="Arial" w:cs="Arial"/>
                            <w:sz w:val="18"/>
                            <w:szCs w:val="18"/>
                          </w:rPr>
                        </w:pPr>
                        <w:r w:rsidRPr="00310687">
                          <w:rPr>
                            <w:rFonts w:ascii="Arial" w:hAnsi="Arial" w:cs="Arial"/>
                            <w:sz w:val="18"/>
                            <w:szCs w:val="18"/>
                          </w:rPr>
                          <w:t>zamuda izvajalca, presega število dni vrednosti maksimalno dogovorjene pogodbene kazni;</w:t>
                        </w:r>
                      </w:p>
                      <w:p w14:paraId="52435E06" w14:textId="77777777" w:rsidR="0028269C" w:rsidRPr="00310687" w:rsidRDefault="0028269C" w:rsidP="0028269C">
                        <w:pPr>
                          <w:numPr>
                            <w:ilvl w:val="0"/>
                            <w:numId w:val="59"/>
                          </w:numPr>
                          <w:jc w:val="both"/>
                          <w:rPr>
                            <w:rFonts w:ascii="Arial" w:hAnsi="Arial" w:cs="Arial"/>
                            <w:sz w:val="18"/>
                            <w:szCs w:val="18"/>
                          </w:rPr>
                        </w:pPr>
                        <w:r w:rsidRPr="00310687">
                          <w:rPr>
                            <w:rFonts w:ascii="Arial" w:hAnsi="Arial" w:cs="Arial"/>
                            <w:sz w:val="18"/>
                            <w:szCs w:val="18"/>
                          </w:rPr>
                          <w:t>napake v izvedbi, bistveno zmanjšajo pomen, namen ali uporabnost izvedenih del;</w:t>
                        </w:r>
                      </w:p>
                      <w:p w14:paraId="7D7AE2F1" w14:textId="77777777" w:rsidR="0028269C" w:rsidRPr="00310687" w:rsidRDefault="0028269C" w:rsidP="0028269C">
                        <w:pPr>
                          <w:numPr>
                            <w:ilvl w:val="0"/>
                            <w:numId w:val="59"/>
                          </w:numPr>
                          <w:jc w:val="both"/>
                          <w:rPr>
                            <w:rFonts w:ascii="Arial" w:hAnsi="Arial" w:cs="Arial"/>
                            <w:sz w:val="18"/>
                            <w:szCs w:val="18"/>
                          </w:rPr>
                        </w:pPr>
                        <w:r w:rsidRPr="00310687">
                          <w:rPr>
                            <w:rFonts w:ascii="Arial" w:hAnsi="Arial" w:cs="Arial"/>
                            <w:sz w:val="18"/>
                            <w:szCs w:val="18"/>
                          </w:rPr>
                          <w:t xml:space="preserve">nedoseganje pogodbeno dogovorjene kvalitete in </w:t>
                        </w:r>
                        <w:proofErr w:type="spellStart"/>
                        <w:r w:rsidRPr="00310687">
                          <w:rPr>
                            <w:rFonts w:ascii="Arial" w:hAnsi="Arial" w:cs="Arial"/>
                            <w:sz w:val="18"/>
                            <w:szCs w:val="18"/>
                          </w:rPr>
                          <w:t>nevzpostavitev</w:t>
                        </w:r>
                        <w:proofErr w:type="spellEnd"/>
                        <w:r w:rsidRPr="00310687">
                          <w:rPr>
                            <w:rFonts w:ascii="Arial" w:hAnsi="Arial" w:cs="Arial"/>
                            <w:sz w:val="18"/>
                            <w:szCs w:val="18"/>
                          </w:rPr>
                          <w:t xml:space="preserve"> le-te niti v naknadnem primernem roku, ki ga določi naročnik.</w:t>
                        </w:r>
                      </w:p>
                      <w:p w14:paraId="6E6144CA" w14:textId="77777777" w:rsidR="0028269C" w:rsidRPr="00310687" w:rsidRDefault="0028269C" w:rsidP="0028269C">
                        <w:pPr>
                          <w:ind w:left="360"/>
                          <w:jc w:val="both"/>
                          <w:rPr>
                            <w:rFonts w:ascii="Arial" w:hAnsi="Arial" w:cs="Arial"/>
                            <w:sz w:val="18"/>
                            <w:szCs w:val="18"/>
                          </w:rPr>
                        </w:pPr>
                      </w:p>
                      <w:p w14:paraId="2498E25C" w14:textId="77777777" w:rsidR="0028269C" w:rsidRPr="00310687" w:rsidRDefault="0028269C" w:rsidP="0028269C">
                        <w:pPr>
                          <w:ind w:left="360"/>
                          <w:jc w:val="both"/>
                          <w:rPr>
                            <w:rFonts w:ascii="Arial" w:hAnsi="Arial" w:cs="Arial"/>
                            <w:sz w:val="18"/>
                            <w:szCs w:val="18"/>
                          </w:rPr>
                        </w:pPr>
                        <w:r w:rsidRPr="00310687">
                          <w:rPr>
                            <w:rFonts w:ascii="Arial" w:hAnsi="Arial" w:cs="Arial"/>
                            <w:sz w:val="18"/>
                            <w:szCs w:val="18"/>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tc>
                  </w:tr>
                </w:tbl>
                <w:p w14:paraId="1DDCE76A" w14:textId="77777777" w:rsidR="0028269C" w:rsidRPr="00310687" w:rsidRDefault="0028269C" w:rsidP="0028269C">
                  <w:pPr>
                    <w:spacing w:before="225" w:after="225"/>
                    <w:jc w:val="both"/>
                  </w:pPr>
                  <w:r w:rsidRPr="00310687">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422"/>
                  </w:tblGrid>
                  <w:tr w:rsidR="009E7BFD" w:rsidRPr="00B410B9" w14:paraId="79C0DAEA" w14:textId="77777777" w:rsidTr="0008044B">
                    <w:tc>
                      <w:tcPr>
                        <w:tcW w:w="0" w:type="auto"/>
                        <w:tcMar>
                          <w:top w:w="0" w:type="auto"/>
                          <w:bottom w:w="0" w:type="auto"/>
                        </w:tcMar>
                      </w:tcPr>
                      <w:p w14:paraId="3EA69690" w14:textId="77777777" w:rsidR="0028269C" w:rsidRPr="00310687" w:rsidRDefault="0028269C" w:rsidP="0028269C">
                        <w:pPr>
                          <w:numPr>
                            <w:ilvl w:val="0"/>
                            <w:numId w:val="60"/>
                          </w:numPr>
                          <w:jc w:val="both"/>
                          <w:rPr>
                            <w:rFonts w:ascii="Arial" w:hAnsi="Arial" w:cs="Arial"/>
                            <w:sz w:val="18"/>
                            <w:szCs w:val="18"/>
                          </w:rPr>
                        </w:pPr>
                        <w:r w:rsidRPr="00310687">
                          <w:rPr>
                            <w:rFonts w:ascii="Arial" w:hAnsi="Arial" w:cs="Arial"/>
                            <w:sz w:val="18"/>
                            <w:szCs w:val="18"/>
                          </w:rPr>
                          <w:t>javno naročilo je bilo bistveno spremenjeno, kar terja nov postopek javnega naročanja;</w:t>
                        </w:r>
                      </w:p>
                      <w:p w14:paraId="17EAEFFA" w14:textId="77777777" w:rsidR="0028269C" w:rsidRPr="00310687" w:rsidRDefault="0028269C" w:rsidP="0028269C">
                        <w:pPr>
                          <w:numPr>
                            <w:ilvl w:val="0"/>
                            <w:numId w:val="60"/>
                          </w:numPr>
                          <w:jc w:val="both"/>
                          <w:rPr>
                            <w:rFonts w:ascii="Arial" w:hAnsi="Arial" w:cs="Arial"/>
                            <w:sz w:val="18"/>
                            <w:szCs w:val="18"/>
                          </w:rPr>
                        </w:pPr>
                        <w:r w:rsidRPr="00310687">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B04FF3F" w14:textId="77777777" w:rsidR="0028269C" w:rsidRPr="00310687" w:rsidRDefault="0028269C" w:rsidP="0028269C">
                        <w:pPr>
                          <w:numPr>
                            <w:ilvl w:val="0"/>
                            <w:numId w:val="60"/>
                          </w:numPr>
                          <w:jc w:val="both"/>
                          <w:rPr>
                            <w:rFonts w:ascii="Arial" w:hAnsi="Arial" w:cs="Arial"/>
                            <w:sz w:val="18"/>
                            <w:szCs w:val="18"/>
                          </w:rPr>
                        </w:pPr>
                        <w:r w:rsidRPr="00310687">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769B4AB3" w14:textId="77777777" w:rsidR="0028269C" w:rsidRPr="00310687" w:rsidRDefault="0028269C" w:rsidP="0028269C">
                  <w:pPr>
                    <w:spacing w:before="225" w:after="225"/>
                    <w:jc w:val="both"/>
                  </w:pPr>
                  <w:r w:rsidRPr="00310687">
                    <w:rPr>
                      <w:rFonts w:ascii="Arial" w:hAnsi="Arial" w:cs="Arial"/>
                      <w:sz w:val="18"/>
                      <w:szCs w:val="18"/>
                    </w:rPr>
                    <w:t>Odstop od pogodbe učinkuje z dnem, ko izvajalec prejme pisno izjavo naročnika o odstopu.</w:t>
                  </w:r>
                </w:p>
                <w:p w14:paraId="3E8DB36F" w14:textId="77777777" w:rsidR="0028269C" w:rsidRPr="00310687" w:rsidRDefault="0028269C" w:rsidP="0028269C">
                  <w:pPr>
                    <w:spacing w:before="225" w:after="225"/>
                    <w:jc w:val="both"/>
                    <w:rPr>
                      <w:rFonts w:ascii="Arial" w:hAnsi="Arial" w:cs="Arial"/>
                      <w:sz w:val="18"/>
                      <w:szCs w:val="18"/>
                    </w:rPr>
                  </w:pPr>
                  <w:r w:rsidRPr="00310687">
                    <w:rPr>
                      <w:rFonts w:ascii="Arial" w:hAnsi="Arial" w:cs="Arial"/>
                      <w:sz w:val="18"/>
                      <w:szCs w:val="18"/>
                    </w:rPr>
                    <w:t>Naročnik bo istočasno z odstopom od pogodbe zaradi kršitev izvajalca pričel s postopki za unovčenje zavarovanja za dobro izvedbo pogodbenih obveznosti.</w:t>
                  </w:r>
                </w:p>
                <w:p w14:paraId="5D296D48" w14:textId="77777777" w:rsidR="0028269C" w:rsidRPr="00310687" w:rsidRDefault="0028269C" w:rsidP="0028269C">
                  <w:pPr>
                    <w:spacing w:before="225" w:after="225"/>
                    <w:jc w:val="both"/>
                    <w:rPr>
                      <w:rFonts w:ascii="Arial" w:hAnsi="Arial" w:cs="Arial"/>
                      <w:sz w:val="18"/>
                      <w:szCs w:val="18"/>
                    </w:rPr>
                  </w:pPr>
                  <w:r w:rsidRPr="00310687">
                    <w:rPr>
                      <w:rFonts w:ascii="Arial" w:hAnsi="Arial" w:cs="Arial"/>
                      <w:sz w:val="18"/>
                      <w:szCs w:val="18"/>
                    </w:rPr>
                    <w:t>Izvajalec sme odstopiti od pogodbe zlasti:</w:t>
                  </w:r>
                </w:p>
                <w:p w14:paraId="195259B2" w14:textId="77777777" w:rsidR="0028269C" w:rsidRPr="00310687" w:rsidRDefault="0028269C" w:rsidP="0028269C">
                  <w:pPr>
                    <w:pStyle w:val="Odstavekseznama"/>
                    <w:numPr>
                      <w:ilvl w:val="0"/>
                      <w:numId w:val="55"/>
                    </w:numPr>
                    <w:spacing w:before="225" w:after="225"/>
                    <w:jc w:val="both"/>
                    <w:rPr>
                      <w:rFonts w:ascii="Arial" w:hAnsi="Arial" w:cs="Arial"/>
                      <w:sz w:val="18"/>
                      <w:szCs w:val="18"/>
                    </w:rPr>
                  </w:pPr>
                  <w:r w:rsidRPr="00310687">
                    <w:rPr>
                      <w:rFonts w:ascii="Arial" w:hAnsi="Arial" w:cs="Arial"/>
                      <w:sz w:val="18"/>
                      <w:szCs w:val="18"/>
                    </w:rPr>
                    <w:t>če naročnik zamuja z uvedbo v delo več kot 60 dni od sklenitve pogodbe, razen v</w:t>
                  </w:r>
                </w:p>
                <w:p w14:paraId="0747C2C8" w14:textId="77777777" w:rsidR="0028269C" w:rsidRPr="00310687" w:rsidRDefault="0028269C" w:rsidP="0028269C">
                  <w:pPr>
                    <w:pStyle w:val="Odstavekseznama"/>
                    <w:numPr>
                      <w:ilvl w:val="0"/>
                      <w:numId w:val="61"/>
                    </w:numPr>
                    <w:spacing w:before="225" w:after="225"/>
                    <w:jc w:val="both"/>
                    <w:rPr>
                      <w:rFonts w:ascii="Arial" w:hAnsi="Arial" w:cs="Arial"/>
                      <w:sz w:val="18"/>
                      <w:szCs w:val="18"/>
                    </w:rPr>
                  </w:pPr>
                  <w:r w:rsidRPr="00310687">
                    <w:rPr>
                      <w:rFonts w:ascii="Arial" w:hAnsi="Arial" w:cs="Arial"/>
                      <w:sz w:val="18"/>
                      <w:szCs w:val="18"/>
                    </w:rPr>
                    <w:t>primeru, da epidemiološke razmere glede COVID 19 naročniku tega ne</w:t>
                  </w:r>
                </w:p>
                <w:p w14:paraId="67082036" w14:textId="77777777" w:rsidR="0028269C" w:rsidRPr="00310687" w:rsidRDefault="0028269C" w:rsidP="0028269C">
                  <w:pPr>
                    <w:pStyle w:val="Odstavekseznama"/>
                    <w:numPr>
                      <w:ilvl w:val="0"/>
                      <w:numId w:val="61"/>
                    </w:numPr>
                    <w:spacing w:before="225" w:after="225"/>
                    <w:jc w:val="both"/>
                    <w:rPr>
                      <w:rFonts w:ascii="Arial" w:hAnsi="Arial" w:cs="Arial"/>
                      <w:sz w:val="18"/>
                      <w:szCs w:val="18"/>
                    </w:rPr>
                  </w:pPr>
                  <w:r w:rsidRPr="00310687">
                    <w:rPr>
                      <w:rFonts w:ascii="Arial" w:hAnsi="Arial" w:cs="Arial"/>
                      <w:sz w:val="18"/>
                      <w:szCs w:val="18"/>
                    </w:rPr>
                    <w:t>dopuščajo;</w:t>
                  </w:r>
                </w:p>
                <w:p w14:paraId="3DC8A23E" w14:textId="77777777" w:rsidR="0028269C" w:rsidRPr="00310687" w:rsidRDefault="0028269C" w:rsidP="0028269C">
                  <w:pPr>
                    <w:pStyle w:val="Odstavekseznama"/>
                    <w:numPr>
                      <w:ilvl w:val="0"/>
                      <w:numId w:val="61"/>
                    </w:numPr>
                    <w:spacing w:before="225" w:after="225"/>
                    <w:jc w:val="both"/>
                    <w:rPr>
                      <w:rFonts w:ascii="Arial" w:hAnsi="Arial" w:cs="Arial"/>
                      <w:sz w:val="18"/>
                      <w:szCs w:val="18"/>
                    </w:rPr>
                  </w:pPr>
                  <w:r w:rsidRPr="00310687">
                    <w:rPr>
                      <w:rFonts w:ascii="Arial" w:hAnsi="Arial" w:cs="Arial"/>
                      <w:sz w:val="18"/>
                      <w:szCs w:val="18"/>
                    </w:rPr>
                    <w:t>če naročnik tudi po naknadno postavljenem roku ne posreduje navodil v zvezi z</w:t>
                  </w:r>
                </w:p>
                <w:p w14:paraId="5504EA35" w14:textId="77777777" w:rsidR="0028269C" w:rsidRPr="00310687" w:rsidRDefault="0028269C" w:rsidP="0028269C">
                  <w:pPr>
                    <w:pStyle w:val="Odstavekseznama"/>
                    <w:numPr>
                      <w:ilvl w:val="0"/>
                      <w:numId w:val="61"/>
                    </w:numPr>
                    <w:spacing w:before="225" w:after="225"/>
                    <w:jc w:val="both"/>
                    <w:rPr>
                      <w:rFonts w:ascii="Arial" w:hAnsi="Arial" w:cs="Arial"/>
                      <w:sz w:val="18"/>
                      <w:szCs w:val="18"/>
                    </w:rPr>
                  </w:pPr>
                  <w:r w:rsidRPr="00310687">
                    <w:rPr>
                      <w:rFonts w:ascii="Arial" w:hAnsi="Arial" w:cs="Arial"/>
                      <w:sz w:val="18"/>
                      <w:szCs w:val="18"/>
                    </w:rPr>
                    <w:t>njegovimi vprašanji, ki so bistvena za izvedbo pogodbenih del;</w:t>
                  </w:r>
                </w:p>
                <w:p w14:paraId="3899CA3F" w14:textId="77777777" w:rsidR="0028269C" w:rsidRPr="00310687" w:rsidRDefault="0028269C" w:rsidP="0028269C">
                  <w:pPr>
                    <w:pStyle w:val="Odstavekseznama"/>
                    <w:numPr>
                      <w:ilvl w:val="0"/>
                      <w:numId w:val="61"/>
                    </w:numPr>
                    <w:spacing w:before="225" w:after="225"/>
                    <w:jc w:val="both"/>
                    <w:rPr>
                      <w:rFonts w:ascii="Arial" w:hAnsi="Arial" w:cs="Arial"/>
                      <w:sz w:val="18"/>
                      <w:szCs w:val="18"/>
                    </w:rPr>
                  </w:pPr>
                  <w:r w:rsidRPr="00310687">
                    <w:rPr>
                      <w:rFonts w:ascii="Arial" w:hAnsi="Arial" w:cs="Arial"/>
                      <w:sz w:val="18"/>
                      <w:szCs w:val="18"/>
                    </w:rPr>
                    <w:t>če naročnik ne zagotovi odprave napak v projektni dokumentaciji;</w:t>
                  </w:r>
                </w:p>
                <w:p w14:paraId="7EF0A84D" w14:textId="77777777" w:rsidR="0028269C" w:rsidRPr="00310687" w:rsidRDefault="0028269C" w:rsidP="0028269C">
                  <w:pPr>
                    <w:pStyle w:val="Odstavekseznama"/>
                    <w:numPr>
                      <w:ilvl w:val="0"/>
                      <w:numId w:val="61"/>
                    </w:numPr>
                    <w:spacing w:before="225" w:after="225"/>
                    <w:jc w:val="both"/>
                    <w:rPr>
                      <w:rFonts w:ascii="Arial" w:hAnsi="Arial" w:cs="Arial"/>
                      <w:sz w:val="18"/>
                      <w:szCs w:val="18"/>
                    </w:rPr>
                  </w:pPr>
                  <w:r w:rsidRPr="00310687">
                    <w:rPr>
                      <w:rFonts w:ascii="Arial" w:hAnsi="Arial" w:cs="Arial"/>
                      <w:sz w:val="18"/>
                      <w:szCs w:val="18"/>
                    </w:rPr>
                    <w:t>če izvajalec pride v situacijo, zaradi katere iz objektivnih razlogov z deli ne more</w:t>
                  </w:r>
                </w:p>
                <w:p w14:paraId="717594DF" w14:textId="77777777" w:rsidR="0028269C" w:rsidRPr="00310687" w:rsidRDefault="0028269C" w:rsidP="0028269C">
                  <w:pPr>
                    <w:pStyle w:val="Odstavekseznama"/>
                    <w:numPr>
                      <w:ilvl w:val="0"/>
                      <w:numId w:val="61"/>
                    </w:numPr>
                    <w:spacing w:before="225" w:after="225"/>
                    <w:jc w:val="both"/>
                    <w:rPr>
                      <w:rFonts w:ascii="Arial" w:hAnsi="Arial" w:cs="Arial"/>
                      <w:sz w:val="18"/>
                      <w:szCs w:val="18"/>
                    </w:rPr>
                  </w:pPr>
                  <w:r w:rsidRPr="00310687">
                    <w:rPr>
                      <w:rFonts w:ascii="Arial" w:hAnsi="Arial" w:cs="Arial"/>
                      <w:sz w:val="18"/>
                      <w:szCs w:val="18"/>
                    </w:rPr>
                    <w:t>nadaljevati;</w:t>
                  </w:r>
                </w:p>
                <w:p w14:paraId="46DD1570" w14:textId="77777777" w:rsidR="0028269C" w:rsidRPr="00310687" w:rsidRDefault="0028269C" w:rsidP="0028269C">
                  <w:pPr>
                    <w:pStyle w:val="Odstavekseznama"/>
                    <w:numPr>
                      <w:ilvl w:val="0"/>
                      <w:numId w:val="61"/>
                    </w:numPr>
                    <w:spacing w:before="225" w:after="225"/>
                    <w:jc w:val="both"/>
                    <w:rPr>
                      <w:rFonts w:ascii="Arial" w:hAnsi="Arial" w:cs="Arial"/>
                      <w:sz w:val="18"/>
                      <w:szCs w:val="18"/>
                    </w:rPr>
                  </w:pPr>
                  <w:r w:rsidRPr="00310687">
                    <w:rPr>
                      <w:rFonts w:ascii="Arial" w:hAnsi="Arial" w:cs="Arial"/>
                      <w:sz w:val="18"/>
                      <w:szCs w:val="18"/>
                    </w:rPr>
                    <w:t>če naročnik več kot 60 dni neupravičeno zamuja s plačilom katerekoli situacije;</w:t>
                  </w:r>
                </w:p>
                <w:p w14:paraId="38C8860A" w14:textId="2A8C4F38" w:rsidR="00AE0A2D" w:rsidRPr="00310687" w:rsidRDefault="0028269C" w:rsidP="0028269C">
                  <w:pPr>
                    <w:spacing w:before="225" w:after="225"/>
                    <w:jc w:val="both"/>
                    <w:rPr>
                      <w:rFonts w:ascii="Arial" w:eastAsia="Calibri" w:hAnsi="Arial" w:cs="Arial"/>
                      <w:sz w:val="18"/>
                      <w:szCs w:val="18"/>
                    </w:rPr>
                  </w:pPr>
                  <w:r w:rsidRPr="00310687">
                    <w:rPr>
                      <w:rFonts w:ascii="Arial" w:hAnsi="Arial" w:cs="Arial"/>
                      <w:sz w:val="18"/>
                      <w:szCs w:val="18"/>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tc>
            </w:tr>
          </w:tbl>
          <w:p w14:paraId="2BD63407" w14:textId="712397E2"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X</w:t>
            </w:r>
            <w:r w:rsidR="00DE54DC" w:rsidRPr="009E7BFD">
              <w:rPr>
                <w:rFonts w:ascii="Arial" w:eastAsia="Calibri" w:hAnsi="Arial" w:cs="Arial"/>
                <w:b/>
                <w:bCs/>
                <w:sz w:val="18"/>
                <w:szCs w:val="18"/>
              </w:rPr>
              <w:t>V</w:t>
            </w:r>
            <w:r w:rsidRPr="009E7BFD">
              <w:rPr>
                <w:rFonts w:ascii="Arial" w:eastAsia="Calibri" w:hAnsi="Arial" w:cs="Arial"/>
                <w:b/>
                <w:bCs/>
                <w:sz w:val="18"/>
                <w:szCs w:val="18"/>
              </w:rPr>
              <w:t>II. SOCIALNA KLAVZULA IN RAZVEZNI POGOJ</w:t>
            </w:r>
          </w:p>
          <w:p w14:paraId="5396AAE9"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24. člen</w:t>
            </w:r>
          </w:p>
          <w:tbl>
            <w:tblPr>
              <w:tblW w:w="0" w:type="auto"/>
              <w:tblInd w:w="108" w:type="dxa"/>
              <w:tblLook w:val="04A0" w:firstRow="1" w:lastRow="0" w:firstColumn="1" w:lastColumn="0" w:noHBand="0" w:noVBand="1"/>
            </w:tblPr>
            <w:tblGrid>
              <w:gridCol w:w="8638"/>
            </w:tblGrid>
            <w:tr w:rsidR="009E7BFD" w:rsidRPr="009E7BFD" w14:paraId="573B9FBA" w14:textId="77777777" w:rsidTr="0008044B">
              <w:tc>
                <w:tcPr>
                  <w:tcW w:w="0" w:type="auto"/>
                  <w:tcMar>
                    <w:top w:w="0" w:type="auto"/>
                    <w:bottom w:w="0" w:type="auto"/>
                  </w:tcMar>
                </w:tcPr>
                <w:p w14:paraId="001C2E58" w14:textId="77777777" w:rsidR="0028269C" w:rsidRPr="009E7BFD" w:rsidRDefault="0028269C" w:rsidP="0028269C">
                  <w:pPr>
                    <w:spacing w:before="225" w:after="225"/>
                    <w:jc w:val="both"/>
                  </w:pPr>
                  <w:r w:rsidRPr="009E7BFD">
                    <w:rPr>
                      <w:rFonts w:ascii="Arial" w:hAnsi="Arial" w:cs="Arial"/>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2A9C84" w14:textId="77777777" w:rsidR="0028269C" w:rsidRPr="009E7BFD" w:rsidRDefault="0028269C" w:rsidP="0028269C">
                  <w:pPr>
                    <w:spacing w:before="225" w:after="225"/>
                    <w:jc w:val="both"/>
                  </w:pPr>
                  <w:r w:rsidRPr="009E7BFD">
                    <w:rPr>
                      <w:rFonts w:ascii="Arial" w:hAnsi="Arial" w:cs="Arial"/>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3CE2A5A" w14:textId="01C356CA" w:rsidR="00AE0A2D" w:rsidRPr="009E7BFD" w:rsidRDefault="0028269C" w:rsidP="0028269C">
                  <w:pPr>
                    <w:spacing w:before="225" w:after="225"/>
                    <w:jc w:val="both"/>
                    <w:rPr>
                      <w:rFonts w:ascii="Arial" w:eastAsia="Calibri" w:hAnsi="Arial" w:cs="Arial"/>
                      <w:sz w:val="18"/>
                      <w:szCs w:val="18"/>
                    </w:rPr>
                  </w:pPr>
                  <w:r w:rsidRPr="009E7BFD">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56B8507" w14:textId="7D869EED"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X</w:t>
            </w:r>
            <w:r w:rsidR="00DE54DC" w:rsidRPr="009E7BFD">
              <w:rPr>
                <w:rFonts w:ascii="Arial" w:eastAsia="Calibri" w:hAnsi="Arial" w:cs="Arial"/>
                <w:b/>
                <w:bCs/>
                <w:sz w:val="18"/>
                <w:szCs w:val="18"/>
              </w:rPr>
              <w:t>V</w:t>
            </w:r>
            <w:r w:rsidRPr="009E7BFD">
              <w:rPr>
                <w:rFonts w:ascii="Arial" w:eastAsia="Calibri" w:hAnsi="Arial" w:cs="Arial"/>
                <w:b/>
                <w:bCs/>
                <w:sz w:val="18"/>
                <w:szCs w:val="18"/>
              </w:rPr>
              <w:t>III. REVIZIJSKA SLED</w:t>
            </w:r>
          </w:p>
          <w:p w14:paraId="28DB2AF2"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25. člen</w:t>
            </w:r>
          </w:p>
          <w:tbl>
            <w:tblPr>
              <w:tblW w:w="0" w:type="auto"/>
              <w:tblInd w:w="108" w:type="dxa"/>
              <w:tblLook w:val="04A0" w:firstRow="1" w:lastRow="0" w:firstColumn="1" w:lastColumn="0" w:noHBand="0" w:noVBand="1"/>
            </w:tblPr>
            <w:tblGrid>
              <w:gridCol w:w="8638"/>
            </w:tblGrid>
            <w:tr w:rsidR="009E7BFD" w:rsidRPr="009E7BFD" w14:paraId="46433F18" w14:textId="77777777" w:rsidTr="0008044B">
              <w:tc>
                <w:tcPr>
                  <w:tcW w:w="0" w:type="auto"/>
                  <w:tcMar>
                    <w:top w:w="0" w:type="auto"/>
                    <w:bottom w:w="0" w:type="auto"/>
                  </w:tcMar>
                </w:tcPr>
                <w:p w14:paraId="7B0B51BD"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Vsa dokumentacija, povezana z izvedbo projekta, mora biti hranjena na način, da zagotavlja revizijsko sled dobave blaga.</w:t>
                  </w:r>
                </w:p>
                <w:p w14:paraId="7C4BB8F7"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003DEEF"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F8C2C66"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F901A07"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D854EC" w14:textId="01CDE78D"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XI</w:t>
            </w:r>
            <w:r w:rsidR="00DE54DC" w:rsidRPr="009E7BFD">
              <w:rPr>
                <w:rFonts w:ascii="Arial" w:eastAsia="Calibri" w:hAnsi="Arial" w:cs="Arial"/>
                <w:b/>
                <w:bCs/>
                <w:sz w:val="18"/>
                <w:szCs w:val="18"/>
              </w:rPr>
              <w:t>X</w:t>
            </w:r>
            <w:r w:rsidRPr="009E7BFD">
              <w:rPr>
                <w:rFonts w:ascii="Arial" w:eastAsia="Calibri" w:hAnsi="Arial" w:cs="Arial"/>
                <w:b/>
                <w:bCs/>
                <w:sz w:val="18"/>
                <w:szCs w:val="18"/>
              </w:rPr>
              <w:t>. PROTIKORUPCIJSKA KLAVZULA</w:t>
            </w:r>
          </w:p>
          <w:p w14:paraId="323EB1C2"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26. člen</w:t>
            </w:r>
          </w:p>
          <w:tbl>
            <w:tblPr>
              <w:tblW w:w="0" w:type="auto"/>
              <w:tblInd w:w="108" w:type="dxa"/>
              <w:tblLook w:val="04A0" w:firstRow="1" w:lastRow="0" w:firstColumn="1" w:lastColumn="0" w:noHBand="0" w:noVBand="1"/>
            </w:tblPr>
            <w:tblGrid>
              <w:gridCol w:w="8638"/>
            </w:tblGrid>
            <w:tr w:rsidR="009E7BFD" w:rsidRPr="009E7BFD" w14:paraId="0B677C07" w14:textId="77777777" w:rsidTr="0008044B">
              <w:tc>
                <w:tcPr>
                  <w:tcW w:w="0" w:type="auto"/>
                  <w:tcMar>
                    <w:top w:w="0" w:type="auto"/>
                    <w:bottom w:w="0" w:type="auto"/>
                  </w:tcMar>
                </w:tcPr>
                <w:p w14:paraId="2A363904"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422"/>
                  </w:tblGrid>
                  <w:tr w:rsidR="009E7BFD" w:rsidRPr="009E7BFD" w14:paraId="1661DF43" w14:textId="77777777" w:rsidTr="0008044B">
                    <w:tc>
                      <w:tcPr>
                        <w:tcW w:w="0" w:type="auto"/>
                        <w:tcMar>
                          <w:top w:w="0" w:type="auto"/>
                          <w:bottom w:w="0" w:type="auto"/>
                        </w:tcMar>
                      </w:tcPr>
                      <w:p w14:paraId="7D362A9D" w14:textId="77777777" w:rsidR="00AE0A2D" w:rsidRPr="009E7BFD" w:rsidRDefault="00AE0A2D" w:rsidP="00AE0A2D">
                        <w:pPr>
                          <w:numPr>
                            <w:ilvl w:val="0"/>
                            <w:numId w:val="47"/>
                          </w:numPr>
                          <w:spacing w:after="0"/>
                          <w:jc w:val="both"/>
                          <w:rPr>
                            <w:rFonts w:ascii="Arial" w:eastAsia="Calibri" w:hAnsi="Arial" w:cs="Arial"/>
                            <w:sz w:val="18"/>
                            <w:szCs w:val="18"/>
                          </w:rPr>
                        </w:pPr>
                        <w:r w:rsidRPr="009E7BFD">
                          <w:rPr>
                            <w:rFonts w:ascii="Arial" w:eastAsia="Calibri" w:hAnsi="Arial" w:cs="Arial"/>
                            <w:sz w:val="18"/>
                            <w:szCs w:val="18"/>
                          </w:rPr>
                          <w:t>pridobitev posla ali</w:t>
                        </w:r>
                      </w:p>
                      <w:p w14:paraId="220DB2E9" w14:textId="77777777" w:rsidR="00AE0A2D" w:rsidRPr="009E7BFD" w:rsidRDefault="00AE0A2D" w:rsidP="00AE0A2D">
                        <w:pPr>
                          <w:numPr>
                            <w:ilvl w:val="0"/>
                            <w:numId w:val="47"/>
                          </w:numPr>
                          <w:spacing w:after="0"/>
                          <w:jc w:val="both"/>
                          <w:rPr>
                            <w:rFonts w:ascii="Arial" w:eastAsia="Calibri" w:hAnsi="Arial" w:cs="Arial"/>
                            <w:sz w:val="18"/>
                            <w:szCs w:val="18"/>
                          </w:rPr>
                        </w:pPr>
                        <w:r w:rsidRPr="009E7BFD">
                          <w:rPr>
                            <w:rFonts w:ascii="Arial" w:eastAsia="Calibri" w:hAnsi="Arial" w:cs="Arial"/>
                            <w:sz w:val="18"/>
                            <w:szCs w:val="18"/>
                          </w:rPr>
                          <w:t>za sklenitev posla pod ugodnejšimi pogoji ali</w:t>
                        </w:r>
                      </w:p>
                      <w:p w14:paraId="02956173" w14:textId="77777777" w:rsidR="00AE0A2D" w:rsidRPr="009E7BFD" w:rsidRDefault="00AE0A2D" w:rsidP="00AE0A2D">
                        <w:pPr>
                          <w:numPr>
                            <w:ilvl w:val="0"/>
                            <w:numId w:val="47"/>
                          </w:numPr>
                          <w:spacing w:after="0"/>
                          <w:jc w:val="both"/>
                          <w:rPr>
                            <w:rFonts w:ascii="Arial" w:eastAsia="Calibri" w:hAnsi="Arial" w:cs="Arial"/>
                            <w:sz w:val="18"/>
                            <w:szCs w:val="18"/>
                          </w:rPr>
                        </w:pPr>
                        <w:r w:rsidRPr="009E7BFD">
                          <w:rPr>
                            <w:rFonts w:ascii="Arial" w:eastAsia="Calibri" w:hAnsi="Arial" w:cs="Arial"/>
                            <w:sz w:val="18"/>
                            <w:szCs w:val="18"/>
                          </w:rPr>
                          <w:t>za opustitev dolžnega nadzora nad izvajanjem pogodbenih obveznosti ali</w:t>
                        </w:r>
                      </w:p>
                      <w:p w14:paraId="37C83339" w14:textId="77777777" w:rsidR="00AE0A2D" w:rsidRPr="009E7BFD" w:rsidRDefault="00AE0A2D" w:rsidP="00AE0A2D">
                        <w:pPr>
                          <w:numPr>
                            <w:ilvl w:val="0"/>
                            <w:numId w:val="47"/>
                          </w:numPr>
                          <w:spacing w:after="0"/>
                          <w:jc w:val="both"/>
                          <w:rPr>
                            <w:rFonts w:ascii="Arial" w:eastAsia="Calibri" w:hAnsi="Arial" w:cs="Arial"/>
                            <w:sz w:val="18"/>
                            <w:szCs w:val="18"/>
                          </w:rPr>
                        </w:pPr>
                        <w:r w:rsidRPr="009E7BFD">
                          <w:rPr>
                            <w:rFonts w:ascii="Arial" w:eastAsia="Calibri" w:hAnsi="Arial" w:cs="Arial"/>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3BED7BE"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je pogodba nična.</w:t>
                  </w:r>
                </w:p>
              </w:tc>
            </w:tr>
          </w:tbl>
          <w:p w14:paraId="1C0DD084" w14:textId="450A9196"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X</w:t>
            </w:r>
            <w:r w:rsidR="00DE54DC" w:rsidRPr="009E7BFD">
              <w:rPr>
                <w:rFonts w:ascii="Arial" w:eastAsia="Calibri" w:hAnsi="Arial" w:cs="Arial"/>
                <w:b/>
                <w:bCs/>
                <w:sz w:val="18"/>
                <w:szCs w:val="18"/>
              </w:rPr>
              <w:t>X</w:t>
            </w:r>
            <w:r w:rsidRPr="009E7BFD">
              <w:rPr>
                <w:rFonts w:ascii="Arial" w:eastAsia="Calibri" w:hAnsi="Arial" w:cs="Arial"/>
                <w:b/>
                <w:bCs/>
                <w:sz w:val="18"/>
                <w:szCs w:val="18"/>
              </w:rPr>
              <w:t>. REŠEVANJE SPOROV</w:t>
            </w:r>
          </w:p>
          <w:p w14:paraId="590525BA"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27. člen</w:t>
            </w:r>
          </w:p>
          <w:tbl>
            <w:tblPr>
              <w:tblW w:w="0" w:type="auto"/>
              <w:tblInd w:w="108" w:type="dxa"/>
              <w:tblLook w:val="04A0" w:firstRow="1" w:lastRow="0" w:firstColumn="1" w:lastColumn="0" w:noHBand="0" w:noVBand="1"/>
            </w:tblPr>
            <w:tblGrid>
              <w:gridCol w:w="8638"/>
            </w:tblGrid>
            <w:tr w:rsidR="009E7BFD" w:rsidRPr="009E7BFD" w14:paraId="53D7EBDD" w14:textId="77777777" w:rsidTr="0008044B">
              <w:tc>
                <w:tcPr>
                  <w:tcW w:w="0" w:type="auto"/>
                  <w:tcMar>
                    <w:top w:w="0" w:type="auto"/>
                    <w:bottom w:w="0" w:type="auto"/>
                  </w:tcMar>
                </w:tcPr>
                <w:p w14:paraId="35853F3E"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D805BEC" w14:textId="6801DD10"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X</w:t>
            </w:r>
            <w:r w:rsidR="00DE54DC" w:rsidRPr="009E7BFD">
              <w:rPr>
                <w:rFonts w:ascii="Arial" w:eastAsia="Calibri" w:hAnsi="Arial" w:cs="Arial"/>
                <w:b/>
                <w:bCs/>
                <w:sz w:val="18"/>
                <w:szCs w:val="18"/>
              </w:rPr>
              <w:t>X</w:t>
            </w:r>
            <w:r w:rsidRPr="009E7BFD">
              <w:rPr>
                <w:rFonts w:ascii="Arial" w:eastAsia="Calibri" w:hAnsi="Arial" w:cs="Arial"/>
                <w:b/>
                <w:bCs/>
                <w:sz w:val="18"/>
                <w:szCs w:val="18"/>
              </w:rPr>
              <w:t>I. KONČNE DOLOČBE</w:t>
            </w:r>
          </w:p>
          <w:p w14:paraId="60533005"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28. člen</w:t>
            </w:r>
          </w:p>
          <w:tbl>
            <w:tblPr>
              <w:tblW w:w="0" w:type="auto"/>
              <w:tblInd w:w="108" w:type="dxa"/>
              <w:tblLook w:val="04A0" w:firstRow="1" w:lastRow="0" w:firstColumn="1" w:lastColumn="0" w:noHBand="0" w:noVBand="1"/>
            </w:tblPr>
            <w:tblGrid>
              <w:gridCol w:w="8638"/>
            </w:tblGrid>
            <w:tr w:rsidR="009E7BFD" w:rsidRPr="009E7BFD" w14:paraId="755F2770" w14:textId="77777777" w:rsidTr="0008044B">
              <w:tc>
                <w:tcPr>
                  <w:tcW w:w="0" w:type="auto"/>
                  <w:tcMar>
                    <w:top w:w="0" w:type="auto"/>
                    <w:bottom w:w="0" w:type="auto"/>
                  </w:tcMar>
                </w:tcPr>
                <w:p w14:paraId="72660E00"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Če katerakoli od določb je ali postane neveljavna, to ne vpliva na ostale pogodbene določbe. Neveljavna določba se nadomesti z veljavno, ki mora čim bolj ustrezati namenu, ki ga je zasledovala neveljavna določba.</w:t>
                  </w:r>
                </w:p>
                <w:p w14:paraId="5033FC34"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E78D7A4"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29. člen</w:t>
            </w:r>
          </w:p>
          <w:tbl>
            <w:tblPr>
              <w:tblW w:w="0" w:type="auto"/>
              <w:tblInd w:w="108" w:type="dxa"/>
              <w:tblLook w:val="04A0" w:firstRow="1" w:lastRow="0" w:firstColumn="1" w:lastColumn="0" w:noHBand="0" w:noVBand="1"/>
            </w:tblPr>
            <w:tblGrid>
              <w:gridCol w:w="8638"/>
            </w:tblGrid>
            <w:tr w:rsidR="009E7BFD" w:rsidRPr="009E7BFD" w14:paraId="148D7DE7" w14:textId="77777777" w:rsidTr="0008044B">
              <w:tc>
                <w:tcPr>
                  <w:tcW w:w="0" w:type="auto"/>
                  <w:tcMar>
                    <w:top w:w="0" w:type="auto"/>
                    <w:bottom w:w="0" w:type="auto"/>
                  </w:tcMar>
                </w:tcPr>
                <w:p w14:paraId="5CF59467" w14:textId="77777777" w:rsidR="00AE0A2D" w:rsidRPr="009E7BFD" w:rsidRDefault="00AE0A2D" w:rsidP="00AE0A2D">
                  <w:pPr>
                    <w:spacing w:after="0"/>
                    <w:jc w:val="both"/>
                    <w:rPr>
                      <w:rFonts w:ascii="Arial" w:eastAsia="Calibri" w:hAnsi="Arial" w:cs="Arial"/>
                      <w:sz w:val="18"/>
                      <w:szCs w:val="18"/>
                    </w:rPr>
                  </w:pPr>
                </w:p>
                <w:p w14:paraId="544B2DDA" w14:textId="098E3B28" w:rsidR="00AE0A2D" w:rsidRPr="009E7BFD" w:rsidRDefault="00AE0A2D" w:rsidP="00AE0A2D">
                  <w:pPr>
                    <w:spacing w:after="0"/>
                    <w:jc w:val="both"/>
                    <w:rPr>
                      <w:rFonts w:ascii="Arial" w:eastAsia="Calibri" w:hAnsi="Arial" w:cs="Arial"/>
                      <w:sz w:val="18"/>
                      <w:szCs w:val="18"/>
                    </w:rPr>
                  </w:pPr>
                  <w:r w:rsidRPr="009E7BFD">
                    <w:rPr>
                      <w:rFonts w:ascii="Arial" w:eastAsia="Calibri" w:hAnsi="Arial" w:cs="Arial"/>
                      <w:sz w:val="18"/>
                      <w:szCs w:val="18"/>
                    </w:rPr>
                    <w:t>Pogodba je sklenjena, ko jo podpišeta obe pogodbeni stranki</w:t>
                  </w:r>
                  <w:r w:rsidR="00947C61" w:rsidRPr="009E7BFD">
                    <w:rPr>
                      <w:rFonts w:ascii="Arial" w:eastAsia="Calibri" w:hAnsi="Arial" w:cs="Arial"/>
                      <w:sz w:val="18"/>
                      <w:szCs w:val="18"/>
                    </w:rPr>
                    <w:t>,</w:t>
                  </w:r>
                  <w:r w:rsidRPr="009E7BFD">
                    <w:rPr>
                      <w:rFonts w:ascii="Arial" w:eastAsia="Calibri" w:hAnsi="Arial" w:cs="Arial"/>
                      <w:sz w:val="18"/>
                      <w:szCs w:val="18"/>
                    </w:rPr>
                    <w:t xml:space="preserve"> pod </w:t>
                  </w:r>
                  <w:proofErr w:type="spellStart"/>
                  <w:r w:rsidRPr="009E7BFD">
                    <w:rPr>
                      <w:rFonts w:ascii="Arial" w:eastAsia="Calibri" w:hAnsi="Arial" w:cs="Arial"/>
                      <w:sz w:val="18"/>
                      <w:szCs w:val="18"/>
                    </w:rPr>
                    <w:t>odložnim</w:t>
                  </w:r>
                  <w:proofErr w:type="spellEnd"/>
                  <w:r w:rsidRPr="009E7BFD">
                    <w:rPr>
                      <w:rFonts w:ascii="Arial" w:eastAsia="Calibri" w:hAnsi="Arial" w:cs="Arial"/>
                      <w:sz w:val="18"/>
                      <w:szCs w:val="18"/>
                    </w:rPr>
                    <w:t xml:space="preserve"> pogojem, da</w:t>
                  </w:r>
                  <w:r w:rsidR="00947C61" w:rsidRPr="009E7BFD">
                    <w:rPr>
                      <w:rFonts w:ascii="Arial" w:eastAsia="Calibri" w:hAnsi="Arial" w:cs="Arial"/>
                      <w:sz w:val="18"/>
                      <w:szCs w:val="18"/>
                    </w:rPr>
                    <w:t xml:space="preserve"> naročnik uspe pridobiti sredstva sofinanciranja iz sklada NOO in da</w:t>
                  </w:r>
                  <w:r w:rsidRPr="009E7BFD">
                    <w:rPr>
                      <w:rFonts w:ascii="Arial" w:eastAsia="Calibri" w:hAnsi="Arial" w:cs="Arial"/>
                      <w:sz w:val="18"/>
                      <w:szCs w:val="18"/>
                    </w:rPr>
                    <w:t xml:space="preserve"> je naročniku </w:t>
                  </w:r>
                  <w:r w:rsidR="00947C61" w:rsidRPr="009E7BFD">
                    <w:rPr>
                      <w:rFonts w:ascii="Arial" w:eastAsia="Calibri" w:hAnsi="Arial" w:cs="Arial"/>
                      <w:sz w:val="18"/>
                      <w:szCs w:val="18"/>
                    </w:rPr>
                    <w:t xml:space="preserve">s strani izvajalca </w:t>
                  </w:r>
                  <w:r w:rsidRPr="009E7BFD">
                    <w:rPr>
                      <w:rFonts w:ascii="Arial" w:eastAsia="Calibri" w:hAnsi="Arial" w:cs="Arial"/>
                      <w:sz w:val="18"/>
                      <w:szCs w:val="18"/>
                    </w:rPr>
                    <w:t>predloženo</w:t>
                  </w:r>
                  <w:r w:rsidR="00947C61" w:rsidRPr="009E7BFD">
                    <w:rPr>
                      <w:rFonts w:ascii="Arial" w:eastAsia="Calibri" w:hAnsi="Arial" w:cs="Arial"/>
                      <w:sz w:val="18"/>
                      <w:szCs w:val="18"/>
                    </w:rPr>
                    <w:t xml:space="preserve"> ustrezno</w:t>
                  </w:r>
                  <w:r w:rsidRPr="009E7BFD">
                    <w:rPr>
                      <w:rFonts w:ascii="Arial" w:eastAsia="Calibri" w:hAnsi="Arial" w:cs="Arial"/>
                      <w:sz w:val="18"/>
                      <w:szCs w:val="18"/>
                    </w:rPr>
                    <w:t xml:space="preserve"> finančno zavarovanje za dobro izvedbo pogodbenih obveznosti, in velja za čas veljavnosti, kot je opredeljeno v pogodbi.</w:t>
                  </w:r>
                </w:p>
                <w:p w14:paraId="6F567663" w14:textId="77777777" w:rsidR="00DE54DC" w:rsidRPr="009E7BFD" w:rsidRDefault="00DE54DC" w:rsidP="00DE54DC">
                  <w:pPr>
                    <w:spacing w:before="225" w:after="225"/>
                    <w:jc w:val="both"/>
                    <w:rPr>
                      <w:rFonts w:ascii="Arial" w:hAnsi="Arial" w:cs="Arial"/>
                      <w:sz w:val="18"/>
                      <w:szCs w:val="18"/>
                    </w:rPr>
                  </w:pPr>
                  <w:r w:rsidRPr="009E7BFD">
                    <w:rPr>
                      <w:rFonts w:ascii="Arial" w:hAnsi="Arial" w:cs="Arial"/>
                      <w:sz w:val="18"/>
                      <w:szCs w:val="18"/>
                    </w:rPr>
                    <w:t>Ta pogodba je napisana v dveh (2) enakih izvodih, od katerih prejme naročnik en (1) izvode in izvajalec en (1) izvoda.</w:t>
                  </w:r>
                </w:p>
                <w:p w14:paraId="6308972B" w14:textId="77777777" w:rsidR="00DE54DC" w:rsidRPr="009E7BFD" w:rsidRDefault="00DE54DC" w:rsidP="00DE54DC">
                  <w:pPr>
                    <w:spacing w:before="225" w:after="225"/>
                    <w:jc w:val="both"/>
                    <w:rPr>
                      <w:rFonts w:ascii="Arial" w:hAnsi="Arial" w:cs="Arial"/>
                      <w:sz w:val="18"/>
                      <w:szCs w:val="18"/>
                    </w:rPr>
                  </w:pPr>
                  <w:r w:rsidRPr="009E7BFD">
                    <w:rPr>
                      <w:rFonts w:ascii="Arial" w:hAnsi="Arial" w:cs="Arial"/>
                      <w:sz w:val="18"/>
                      <w:szCs w:val="18"/>
                    </w:rPr>
                    <w:t xml:space="preserve">Priloge: </w:t>
                  </w:r>
                </w:p>
                <w:p w14:paraId="5B9C3957" w14:textId="77777777" w:rsidR="00DE54DC" w:rsidRPr="009E7BFD" w:rsidRDefault="00DE54DC" w:rsidP="00DE54DC">
                  <w:pPr>
                    <w:pStyle w:val="Odstavekseznama"/>
                    <w:numPr>
                      <w:ilvl w:val="0"/>
                      <w:numId w:val="62"/>
                    </w:numPr>
                    <w:spacing w:before="225" w:after="225"/>
                    <w:jc w:val="both"/>
                    <w:rPr>
                      <w:rFonts w:ascii="Arial" w:hAnsi="Arial" w:cs="Arial"/>
                      <w:sz w:val="18"/>
                    </w:rPr>
                  </w:pPr>
                  <w:r w:rsidRPr="009E7BFD">
                    <w:rPr>
                      <w:rFonts w:ascii="Arial" w:hAnsi="Arial" w:cs="Arial"/>
                      <w:sz w:val="18"/>
                    </w:rPr>
                    <w:t>Tehnične specifikacije zahtev naročnika za predmet</w:t>
                  </w:r>
                </w:p>
                <w:p w14:paraId="1350ADF4" w14:textId="77777777" w:rsidR="00DE54DC" w:rsidRPr="009E7BFD" w:rsidRDefault="00DE54DC" w:rsidP="00DE54DC">
                  <w:pPr>
                    <w:pStyle w:val="Odstavekseznama"/>
                    <w:numPr>
                      <w:ilvl w:val="0"/>
                      <w:numId w:val="62"/>
                    </w:numPr>
                    <w:spacing w:before="225" w:after="225"/>
                    <w:jc w:val="both"/>
                    <w:rPr>
                      <w:rFonts w:ascii="Arial" w:hAnsi="Arial" w:cs="Arial"/>
                      <w:sz w:val="18"/>
                    </w:rPr>
                  </w:pPr>
                  <w:r w:rsidRPr="009E7BFD">
                    <w:rPr>
                      <w:rFonts w:ascii="Arial" w:hAnsi="Arial" w:cs="Arial"/>
                      <w:sz w:val="18"/>
                    </w:rPr>
                    <w:t>Ponudba izvajalca</w:t>
                  </w:r>
                </w:p>
                <w:p w14:paraId="192E19F9" w14:textId="77777777" w:rsidR="00DE54DC" w:rsidRPr="009E7BFD" w:rsidRDefault="00DE54DC" w:rsidP="00DE54DC">
                  <w:pPr>
                    <w:pStyle w:val="Odstavekseznama"/>
                    <w:numPr>
                      <w:ilvl w:val="0"/>
                      <w:numId w:val="62"/>
                    </w:numPr>
                    <w:spacing w:before="225" w:after="225"/>
                    <w:jc w:val="both"/>
                    <w:rPr>
                      <w:rFonts w:ascii="Arial" w:hAnsi="Arial" w:cs="Arial"/>
                      <w:sz w:val="18"/>
                    </w:rPr>
                  </w:pPr>
                  <w:r w:rsidRPr="009E7BFD">
                    <w:rPr>
                      <w:rFonts w:ascii="Arial" w:hAnsi="Arial" w:cs="Arial"/>
                      <w:sz w:val="18"/>
                    </w:rPr>
                    <w:t>Ponudbeni popisi - predračuni</w:t>
                  </w:r>
                </w:p>
                <w:p w14:paraId="18A71F01" w14:textId="77777777" w:rsidR="00DE54DC" w:rsidRPr="009E7BFD" w:rsidRDefault="00DE54DC" w:rsidP="00DE54DC">
                  <w:pPr>
                    <w:pStyle w:val="Odstavekseznama"/>
                    <w:numPr>
                      <w:ilvl w:val="0"/>
                      <w:numId w:val="62"/>
                    </w:numPr>
                    <w:spacing w:before="225" w:after="225"/>
                    <w:jc w:val="both"/>
                    <w:rPr>
                      <w:rFonts w:ascii="Arial" w:hAnsi="Arial" w:cs="Arial"/>
                      <w:sz w:val="18"/>
                    </w:rPr>
                  </w:pPr>
                  <w:r w:rsidRPr="009E7BFD">
                    <w:rPr>
                      <w:rFonts w:ascii="Arial" w:hAnsi="Arial" w:cs="Arial"/>
                      <w:sz w:val="18"/>
                    </w:rPr>
                    <w:t>Dokumentacija podizvajalcev</w:t>
                  </w:r>
                </w:p>
                <w:p w14:paraId="7C06B6CF" w14:textId="77777777" w:rsidR="00151980" w:rsidRPr="00151980" w:rsidRDefault="00151980" w:rsidP="00151980">
                  <w:pPr>
                    <w:pStyle w:val="Odstavekseznama"/>
                    <w:numPr>
                      <w:ilvl w:val="0"/>
                      <w:numId w:val="62"/>
                    </w:numPr>
                    <w:spacing w:before="975" w:after="225" w:line="240" w:lineRule="auto"/>
                    <w:jc w:val="both"/>
                  </w:pPr>
                  <w:r w:rsidRPr="00151980">
                    <w:rPr>
                      <w:rFonts w:ascii="Arial" w:hAnsi="Arial" w:cs="Arial"/>
                      <w:sz w:val="18"/>
                    </w:rPr>
                    <w:t xml:space="preserve">SPORAZUM O SKUPNIH UKREPIH </w:t>
                  </w:r>
                </w:p>
                <w:p w14:paraId="212D872B" w14:textId="77777777" w:rsidR="00151980" w:rsidRPr="00151980" w:rsidRDefault="00151980" w:rsidP="00151980">
                  <w:pPr>
                    <w:spacing w:before="975" w:after="225" w:line="240" w:lineRule="auto"/>
                    <w:ind w:left="360"/>
                    <w:jc w:val="both"/>
                  </w:pPr>
                </w:p>
                <w:p w14:paraId="0884599F" w14:textId="28A01AB6" w:rsidR="00947C61" w:rsidRPr="009E7BFD" w:rsidRDefault="00DE54DC" w:rsidP="00151980">
                  <w:pPr>
                    <w:spacing w:before="975" w:after="225" w:line="240" w:lineRule="auto"/>
                    <w:ind w:left="360"/>
                    <w:jc w:val="both"/>
                  </w:pPr>
                  <w:r w:rsidRPr="00151980">
                    <w:rPr>
                      <w:rFonts w:ascii="Arial" w:hAnsi="Arial" w:cs="Arial"/>
                      <w:sz w:val="18"/>
                      <w:szCs w:val="18"/>
                    </w:rPr>
                    <w:t>V</w:t>
                  </w:r>
                  <w:r w:rsidR="00947C61" w:rsidRPr="00151980">
                    <w:rPr>
                      <w:rFonts w:ascii="Arial" w:hAnsi="Arial" w:cs="Arial"/>
                      <w:sz w:val="18"/>
                      <w:szCs w:val="18"/>
                    </w:rPr>
                    <w:t>/na ________________, dne ________________</w:t>
                  </w:r>
                </w:p>
                <w:p w14:paraId="3E125618" w14:textId="77777777" w:rsidR="00AE0A2D" w:rsidRPr="009E7BFD" w:rsidRDefault="00AE0A2D" w:rsidP="00AE0A2D">
                  <w:pPr>
                    <w:spacing w:after="0"/>
                    <w:ind w:left="510" w:hanging="510"/>
                    <w:rPr>
                      <w:rFonts w:ascii="Arial" w:eastAsia="Calibri" w:hAnsi="Arial" w:cs="Arial"/>
                      <w:sz w:val="18"/>
                      <w:szCs w:val="18"/>
                    </w:rPr>
                  </w:pPr>
                </w:p>
                <w:tbl>
                  <w:tblPr>
                    <w:tblW w:w="0" w:type="dxa"/>
                    <w:tblInd w:w="108" w:type="dxa"/>
                    <w:tblLook w:val="04A0" w:firstRow="1" w:lastRow="0" w:firstColumn="1" w:lastColumn="0" w:noHBand="0" w:noVBand="1"/>
                  </w:tblPr>
                  <w:tblGrid>
                    <w:gridCol w:w="4157"/>
                    <w:gridCol w:w="4157"/>
                  </w:tblGrid>
                  <w:tr w:rsidR="009E7BFD" w:rsidRPr="009E7BFD" w14:paraId="2AED1DD4" w14:textId="77777777" w:rsidTr="0008044B">
                    <w:trPr>
                      <w:trHeight w:val="480"/>
                    </w:trPr>
                    <w:tc>
                      <w:tcPr>
                        <w:tcW w:w="4678" w:type="dxa"/>
                      </w:tcPr>
                      <w:p w14:paraId="6FBFE0C5" w14:textId="77777777" w:rsidR="00AE0A2D" w:rsidRPr="009E7BFD" w:rsidRDefault="00AE0A2D" w:rsidP="00AE0A2D">
                        <w:pPr>
                          <w:spacing w:after="0" w:line="256" w:lineRule="auto"/>
                          <w:rPr>
                            <w:rFonts w:ascii="Arial" w:eastAsia="Calibri" w:hAnsi="Arial" w:cs="Arial"/>
                            <w:sz w:val="18"/>
                            <w:szCs w:val="18"/>
                          </w:rPr>
                        </w:pPr>
                      </w:p>
                    </w:tc>
                    <w:tc>
                      <w:tcPr>
                        <w:tcW w:w="4678" w:type="dxa"/>
                      </w:tcPr>
                      <w:p w14:paraId="7E419B63" w14:textId="77777777" w:rsidR="00AE0A2D" w:rsidRPr="009E7BFD" w:rsidRDefault="00AE0A2D" w:rsidP="00AE0A2D">
                        <w:pPr>
                          <w:spacing w:after="0" w:line="256" w:lineRule="auto"/>
                          <w:rPr>
                            <w:rFonts w:ascii="Arial" w:eastAsia="Calibri" w:hAnsi="Arial" w:cs="Arial"/>
                            <w:sz w:val="18"/>
                            <w:szCs w:val="18"/>
                          </w:rPr>
                        </w:pPr>
                      </w:p>
                      <w:p w14:paraId="0103ED33" w14:textId="77777777" w:rsidR="00C62E1F" w:rsidRPr="009E7BFD" w:rsidRDefault="00C62E1F" w:rsidP="00AE0A2D">
                        <w:pPr>
                          <w:spacing w:after="0" w:line="256" w:lineRule="auto"/>
                          <w:rPr>
                            <w:rFonts w:ascii="Arial" w:eastAsia="Calibri" w:hAnsi="Arial" w:cs="Arial"/>
                            <w:sz w:val="18"/>
                            <w:szCs w:val="18"/>
                          </w:rPr>
                        </w:pPr>
                      </w:p>
                      <w:p w14:paraId="51865EBB" w14:textId="77777777" w:rsidR="00C62E1F" w:rsidRPr="009E7BFD" w:rsidRDefault="00C62E1F" w:rsidP="00AE0A2D">
                        <w:pPr>
                          <w:spacing w:after="0" w:line="256" w:lineRule="auto"/>
                          <w:rPr>
                            <w:rFonts w:ascii="Arial" w:eastAsia="Calibri" w:hAnsi="Arial" w:cs="Arial"/>
                            <w:sz w:val="18"/>
                            <w:szCs w:val="18"/>
                          </w:rPr>
                        </w:pPr>
                      </w:p>
                    </w:tc>
                  </w:tr>
                  <w:tr w:rsidR="009E7BFD" w:rsidRPr="009E7BFD" w14:paraId="0633998F" w14:textId="77777777" w:rsidTr="00AE0A2D">
                    <w:tc>
                      <w:tcPr>
                        <w:tcW w:w="4678" w:type="dxa"/>
                      </w:tcPr>
                      <w:p w14:paraId="659E0516" w14:textId="3114E545" w:rsidR="00AE0A2D" w:rsidRPr="009E7BFD" w:rsidRDefault="00AE0A2D" w:rsidP="00AE0A2D">
                        <w:pPr>
                          <w:spacing w:after="0" w:line="256" w:lineRule="auto"/>
                          <w:jc w:val="center"/>
                          <w:rPr>
                            <w:rFonts w:ascii="Arial" w:eastAsia="Calibri" w:hAnsi="Arial" w:cs="Arial"/>
                            <w:b/>
                            <w:sz w:val="18"/>
                            <w:szCs w:val="18"/>
                          </w:rPr>
                        </w:pPr>
                      </w:p>
                    </w:tc>
                    <w:tc>
                      <w:tcPr>
                        <w:tcW w:w="4678" w:type="dxa"/>
                      </w:tcPr>
                      <w:p w14:paraId="7A360A3C" w14:textId="1A5B067F" w:rsidR="00AE0A2D" w:rsidRPr="009E7BFD" w:rsidRDefault="00AE0A2D" w:rsidP="00AE0A2D">
                        <w:pPr>
                          <w:spacing w:after="0" w:line="256" w:lineRule="auto"/>
                          <w:jc w:val="center"/>
                          <w:rPr>
                            <w:rFonts w:ascii="Arial" w:eastAsia="Calibri" w:hAnsi="Arial" w:cs="Arial"/>
                            <w:b/>
                            <w:sz w:val="18"/>
                            <w:szCs w:val="18"/>
                          </w:rPr>
                        </w:pPr>
                      </w:p>
                    </w:tc>
                  </w:tr>
                  <w:tr w:rsidR="009E7BFD" w:rsidRPr="009E7BFD" w14:paraId="7CD2D40D" w14:textId="77777777" w:rsidTr="00AE0A2D">
                    <w:tc>
                      <w:tcPr>
                        <w:tcW w:w="4678" w:type="dxa"/>
                      </w:tcPr>
                      <w:p w14:paraId="0496BCDF" w14:textId="77777777" w:rsidR="00AE0A2D" w:rsidRPr="009E7BFD" w:rsidRDefault="00AE0A2D" w:rsidP="00AE0A2D">
                        <w:pPr>
                          <w:spacing w:after="0" w:line="256" w:lineRule="auto"/>
                          <w:jc w:val="center"/>
                          <w:rPr>
                            <w:rFonts w:ascii="Arial" w:eastAsia="Calibri" w:hAnsi="Arial" w:cs="Arial"/>
                            <w:b/>
                            <w:sz w:val="18"/>
                            <w:szCs w:val="18"/>
                          </w:rPr>
                        </w:pPr>
                      </w:p>
                    </w:tc>
                    <w:tc>
                      <w:tcPr>
                        <w:tcW w:w="4678" w:type="dxa"/>
                      </w:tcPr>
                      <w:p w14:paraId="25D87A26" w14:textId="09AC4536" w:rsidR="00AE0A2D" w:rsidRPr="009E7BFD" w:rsidRDefault="00AE0A2D" w:rsidP="00AE0A2D">
                        <w:pPr>
                          <w:spacing w:after="0" w:line="256" w:lineRule="auto"/>
                          <w:jc w:val="center"/>
                          <w:rPr>
                            <w:rFonts w:ascii="Arial" w:eastAsia="Calibri" w:hAnsi="Arial" w:cs="Arial"/>
                            <w:b/>
                            <w:sz w:val="18"/>
                            <w:szCs w:val="18"/>
                          </w:rPr>
                        </w:pPr>
                      </w:p>
                    </w:tc>
                  </w:tr>
                  <w:tr w:rsidR="009E7BFD" w:rsidRPr="009E7BFD" w14:paraId="48511D9C" w14:textId="77777777" w:rsidTr="00AE0A2D">
                    <w:tc>
                      <w:tcPr>
                        <w:tcW w:w="4678" w:type="dxa"/>
                      </w:tcPr>
                      <w:p w14:paraId="3F1DE52B" w14:textId="77777777" w:rsidR="00AE0A2D" w:rsidRPr="009E7BFD" w:rsidRDefault="00AE0A2D" w:rsidP="00AE0A2D">
                        <w:pPr>
                          <w:spacing w:after="0" w:line="256" w:lineRule="auto"/>
                          <w:jc w:val="center"/>
                          <w:rPr>
                            <w:rFonts w:ascii="Arial" w:eastAsia="Calibri" w:hAnsi="Arial" w:cs="Arial"/>
                            <w:b/>
                            <w:sz w:val="18"/>
                            <w:szCs w:val="18"/>
                          </w:rPr>
                        </w:pPr>
                      </w:p>
                    </w:tc>
                    <w:tc>
                      <w:tcPr>
                        <w:tcW w:w="4678" w:type="dxa"/>
                      </w:tcPr>
                      <w:p w14:paraId="78ED7291" w14:textId="30E7E47C" w:rsidR="00AE0A2D" w:rsidRPr="009E7BFD" w:rsidRDefault="00AE0A2D" w:rsidP="00AE0A2D">
                        <w:pPr>
                          <w:spacing w:after="0" w:line="256" w:lineRule="auto"/>
                          <w:jc w:val="center"/>
                          <w:rPr>
                            <w:rFonts w:ascii="Arial" w:eastAsia="Calibri" w:hAnsi="Arial" w:cs="Arial"/>
                            <w:sz w:val="18"/>
                            <w:szCs w:val="18"/>
                          </w:rPr>
                        </w:pPr>
                      </w:p>
                    </w:tc>
                  </w:tr>
                  <w:tr w:rsidR="009E7BFD" w:rsidRPr="009E7BFD" w14:paraId="32A82C42" w14:textId="77777777" w:rsidTr="00AE0A2D">
                    <w:tc>
                      <w:tcPr>
                        <w:tcW w:w="4678" w:type="dxa"/>
                      </w:tcPr>
                      <w:p w14:paraId="6AE9CA1A" w14:textId="77777777" w:rsidR="00AE0A2D" w:rsidRPr="009E7BFD" w:rsidRDefault="00AE0A2D" w:rsidP="00AE0A2D">
                        <w:pPr>
                          <w:spacing w:after="0" w:line="256" w:lineRule="auto"/>
                          <w:jc w:val="center"/>
                          <w:rPr>
                            <w:rFonts w:ascii="Arial" w:eastAsia="Calibri" w:hAnsi="Arial" w:cs="Arial"/>
                            <w:sz w:val="18"/>
                            <w:szCs w:val="18"/>
                          </w:rPr>
                        </w:pPr>
                      </w:p>
                    </w:tc>
                    <w:tc>
                      <w:tcPr>
                        <w:tcW w:w="4678" w:type="dxa"/>
                      </w:tcPr>
                      <w:p w14:paraId="79ED94C3" w14:textId="77777777" w:rsidR="00AE0A2D" w:rsidRDefault="00AE0A2D" w:rsidP="00AE0A2D">
                        <w:pPr>
                          <w:spacing w:after="0" w:line="256" w:lineRule="auto"/>
                          <w:jc w:val="center"/>
                          <w:rPr>
                            <w:rFonts w:ascii="Arial" w:eastAsia="Calibri" w:hAnsi="Arial" w:cs="Arial"/>
                            <w:bCs/>
                            <w:sz w:val="18"/>
                            <w:szCs w:val="18"/>
                          </w:rPr>
                        </w:pPr>
                      </w:p>
                      <w:p w14:paraId="4BB6C005" w14:textId="77777777" w:rsidR="009E7BFD" w:rsidRDefault="009E7BFD" w:rsidP="00AE0A2D">
                        <w:pPr>
                          <w:spacing w:after="0" w:line="256" w:lineRule="auto"/>
                          <w:jc w:val="center"/>
                          <w:rPr>
                            <w:rFonts w:ascii="Arial" w:eastAsia="Calibri" w:hAnsi="Arial" w:cs="Arial"/>
                            <w:bCs/>
                            <w:sz w:val="18"/>
                            <w:szCs w:val="18"/>
                          </w:rPr>
                        </w:pPr>
                      </w:p>
                      <w:p w14:paraId="14A155D5" w14:textId="77777777" w:rsidR="009E7BFD" w:rsidRDefault="009E7BFD" w:rsidP="00AE0A2D">
                        <w:pPr>
                          <w:spacing w:after="0" w:line="256" w:lineRule="auto"/>
                          <w:jc w:val="center"/>
                          <w:rPr>
                            <w:rFonts w:ascii="Arial" w:eastAsia="Calibri" w:hAnsi="Arial" w:cs="Arial"/>
                            <w:bCs/>
                            <w:sz w:val="18"/>
                            <w:szCs w:val="18"/>
                          </w:rPr>
                        </w:pPr>
                      </w:p>
                      <w:p w14:paraId="54439AB8" w14:textId="77777777" w:rsidR="009E7BFD" w:rsidRDefault="009E7BFD" w:rsidP="00AE0A2D">
                        <w:pPr>
                          <w:spacing w:after="0" w:line="256" w:lineRule="auto"/>
                          <w:jc w:val="center"/>
                          <w:rPr>
                            <w:rFonts w:ascii="Arial" w:eastAsia="Calibri" w:hAnsi="Arial" w:cs="Arial"/>
                            <w:bCs/>
                            <w:sz w:val="18"/>
                            <w:szCs w:val="18"/>
                          </w:rPr>
                        </w:pPr>
                      </w:p>
                      <w:p w14:paraId="7319B4EC" w14:textId="77777777" w:rsidR="009E7BFD" w:rsidRDefault="009E7BFD" w:rsidP="00AE0A2D">
                        <w:pPr>
                          <w:spacing w:after="0" w:line="256" w:lineRule="auto"/>
                          <w:jc w:val="center"/>
                          <w:rPr>
                            <w:rFonts w:ascii="Arial" w:eastAsia="Calibri" w:hAnsi="Arial" w:cs="Arial"/>
                            <w:bCs/>
                            <w:sz w:val="18"/>
                            <w:szCs w:val="18"/>
                          </w:rPr>
                        </w:pPr>
                      </w:p>
                      <w:p w14:paraId="4B8C696C" w14:textId="77777777" w:rsidR="009E7BFD" w:rsidRDefault="009E7BFD" w:rsidP="00AE0A2D">
                        <w:pPr>
                          <w:spacing w:after="0" w:line="256" w:lineRule="auto"/>
                          <w:jc w:val="center"/>
                          <w:rPr>
                            <w:rFonts w:ascii="Arial" w:eastAsia="Calibri" w:hAnsi="Arial" w:cs="Arial"/>
                            <w:bCs/>
                            <w:sz w:val="18"/>
                            <w:szCs w:val="18"/>
                          </w:rPr>
                        </w:pPr>
                      </w:p>
                      <w:p w14:paraId="18C05D88" w14:textId="77777777" w:rsidR="009E7BFD" w:rsidRDefault="009E7BFD" w:rsidP="00AE0A2D">
                        <w:pPr>
                          <w:spacing w:after="0" w:line="256" w:lineRule="auto"/>
                          <w:jc w:val="center"/>
                          <w:rPr>
                            <w:rFonts w:ascii="Arial" w:eastAsia="Calibri" w:hAnsi="Arial" w:cs="Arial"/>
                            <w:bCs/>
                            <w:sz w:val="18"/>
                            <w:szCs w:val="18"/>
                          </w:rPr>
                        </w:pPr>
                      </w:p>
                      <w:p w14:paraId="3527E0EC" w14:textId="77777777" w:rsidR="009E7BFD" w:rsidRDefault="009E7BFD" w:rsidP="00AE0A2D">
                        <w:pPr>
                          <w:spacing w:after="0" w:line="256" w:lineRule="auto"/>
                          <w:jc w:val="center"/>
                          <w:rPr>
                            <w:rFonts w:ascii="Arial" w:eastAsia="Calibri" w:hAnsi="Arial" w:cs="Arial"/>
                            <w:bCs/>
                            <w:sz w:val="18"/>
                            <w:szCs w:val="18"/>
                          </w:rPr>
                        </w:pPr>
                      </w:p>
                      <w:p w14:paraId="6F18643D" w14:textId="77777777" w:rsidR="009E7BFD" w:rsidRDefault="009E7BFD" w:rsidP="00AE0A2D">
                        <w:pPr>
                          <w:spacing w:after="0" w:line="256" w:lineRule="auto"/>
                          <w:jc w:val="center"/>
                          <w:rPr>
                            <w:rFonts w:ascii="Arial" w:eastAsia="Calibri" w:hAnsi="Arial" w:cs="Arial"/>
                            <w:bCs/>
                            <w:sz w:val="18"/>
                            <w:szCs w:val="18"/>
                          </w:rPr>
                        </w:pPr>
                      </w:p>
                      <w:p w14:paraId="101CE021" w14:textId="77777777" w:rsidR="009E7BFD" w:rsidRDefault="009E7BFD" w:rsidP="00AE0A2D">
                        <w:pPr>
                          <w:spacing w:after="0" w:line="256" w:lineRule="auto"/>
                          <w:jc w:val="center"/>
                          <w:rPr>
                            <w:rFonts w:ascii="Arial" w:eastAsia="Calibri" w:hAnsi="Arial" w:cs="Arial"/>
                            <w:bCs/>
                            <w:sz w:val="18"/>
                            <w:szCs w:val="18"/>
                          </w:rPr>
                        </w:pPr>
                      </w:p>
                      <w:p w14:paraId="27AF90CB" w14:textId="77777777" w:rsidR="009E7BFD" w:rsidRDefault="009E7BFD" w:rsidP="00AE0A2D">
                        <w:pPr>
                          <w:spacing w:after="0" w:line="256" w:lineRule="auto"/>
                          <w:jc w:val="center"/>
                          <w:rPr>
                            <w:rFonts w:ascii="Arial" w:eastAsia="Calibri" w:hAnsi="Arial" w:cs="Arial"/>
                            <w:bCs/>
                            <w:sz w:val="18"/>
                            <w:szCs w:val="18"/>
                          </w:rPr>
                        </w:pPr>
                      </w:p>
                      <w:p w14:paraId="16F78A14" w14:textId="77777777" w:rsidR="009E7BFD" w:rsidRDefault="009E7BFD" w:rsidP="00AE0A2D">
                        <w:pPr>
                          <w:spacing w:after="0" w:line="256" w:lineRule="auto"/>
                          <w:jc w:val="center"/>
                          <w:rPr>
                            <w:rFonts w:ascii="Arial" w:eastAsia="Calibri" w:hAnsi="Arial" w:cs="Arial"/>
                            <w:bCs/>
                            <w:sz w:val="18"/>
                            <w:szCs w:val="18"/>
                          </w:rPr>
                        </w:pPr>
                      </w:p>
                      <w:p w14:paraId="06E1C808" w14:textId="77777777" w:rsidR="009E7BFD" w:rsidRDefault="009E7BFD" w:rsidP="00AE0A2D">
                        <w:pPr>
                          <w:spacing w:after="0" w:line="256" w:lineRule="auto"/>
                          <w:jc w:val="center"/>
                          <w:rPr>
                            <w:rFonts w:ascii="Arial" w:eastAsia="Calibri" w:hAnsi="Arial" w:cs="Arial"/>
                            <w:bCs/>
                            <w:sz w:val="18"/>
                            <w:szCs w:val="18"/>
                          </w:rPr>
                        </w:pPr>
                      </w:p>
                      <w:p w14:paraId="4E797FF0" w14:textId="77777777" w:rsidR="009E7BFD" w:rsidRDefault="009E7BFD" w:rsidP="00AE0A2D">
                        <w:pPr>
                          <w:spacing w:after="0" w:line="256" w:lineRule="auto"/>
                          <w:jc w:val="center"/>
                          <w:rPr>
                            <w:rFonts w:ascii="Arial" w:eastAsia="Calibri" w:hAnsi="Arial" w:cs="Arial"/>
                            <w:bCs/>
                            <w:sz w:val="18"/>
                            <w:szCs w:val="18"/>
                          </w:rPr>
                        </w:pPr>
                      </w:p>
                      <w:p w14:paraId="4D0895EE" w14:textId="77777777" w:rsidR="009E7BFD" w:rsidRDefault="009E7BFD" w:rsidP="00AE0A2D">
                        <w:pPr>
                          <w:spacing w:after="0" w:line="256" w:lineRule="auto"/>
                          <w:jc w:val="center"/>
                          <w:rPr>
                            <w:rFonts w:ascii="Arial" w:eastAsia="Calibri" w:hAnsi="Arial" w:cs="Arial"/>
                            <w:bCs/>
                            <w:sz w:val="18"/>
                            <w:szCs w:val="18"/>
                          </w:rPr>
                        </w:pPr>
                      </w:p>
                      <w:p w14:paraId="2ACF3B00" w14:textId="77777777" w:rsidR="009E7BFD" w:rsidRDefault="009E7BFD" w:rsidP="00AE0A2D">
                        <w:pPr>
                          <w:spacing w:after="0" w:line="256" w:lineRule="auto"/>
                          <w:jc w:val="center"/>
                          <w:rPr>
                            <w:rFonts w:ascii="Arial" w:eastAsia="Calibri" w:hAnsi="Arial" w:cs="Arial"/>
                            <w:bCs/>
                            <w:sz w:val="18"/>
                            <w:szCs w:val="18"/>
                          </w:rPr>
                        </w:pPr>
                      </w:p>
                      <w:p w14:paraId="76D0D798" w14:textId="77777777" w:rsidR="009E7BFD" w:rsidRDefault="009E7BFD" w:rsidP="00AE0A2D">
                        <w:pPr>
                          <w:spacing w:after="0" w:line="256" w:lineRule="auto"/>
                          <w:jc w:val="center"/>
                          <w:rPr>
                            <w:rFonts w:ascii="Arial" w:eastAsia="Calibri" w:hAnsi="Arial" w:cs="Arial"/>
                            <w:bCs/>
                            <w:sz w:val="18"/>
                            <w:szCs w:val="18"/>
                          </w:rPr>
                        </w:pPr>
                      </w:p>
                      <w:p w14:paraId="2757669F" w14:textId="77777777" w:rsidR="009E7BFD" w:rsidRDefault="009E7BFD" w:rsidP="00AE0A2D">
                        <w:pPr>
                          <w:spacing w:after="0" w:line="256" w:lineRule="auto"/>
                          <w:jc w:val="center"/>
                          <w:rPr>
                            <w:rFonts w:ascii="Arial" w:eastAsia="Calibri" w:hAnsi="Arial" w:cs="Arial"/>
                            <w:bCs/>
                            <w:sz w:val="18"/>
                            <w:szCs w:val="18"/>
                          </w:rPr>
                        </w:pPr>
                      </w:p>
                      <w:p w14:paraId="6C233F59" w14:textId="77777777" w:rsidR="009E7BFD" w:rsidRDefault="009E7BFD" w:rsidP="00AE0A2D">
                        <w:pPr>
                          <w:spacing w:after="0" w:line="256" w:lineRule="auto"/>
                          <w:jc w:val="center"/>
                          <w:rPr>
                            <w:rFonts w:ascii="Arial" w:eastAsia="Calibri" w:hAnsi="Arial" w:cs="Arial"/>
                            <w:bCs/>
                            <w:sz w:val="18"/>
                            <w:szCs w:val="18"/>
                          </w:rPr>
                        </w:pPr>
                      </w:p>
                      <w:p w14:paraId="4A1934EE" w14:textId="77777777" w:rsidR="009E7BFD" w:rsidRDefault="009E7BFD" w:rsidP="00AE0A2D">
                        <w:pPr>
                          <w:spacing w:after="0" w:line="256" w:lineRule="auto"/>
                          <w:jc w:val="center"/>
                          <w:rPr>
                            <w:rFonts w:ascii="Arial" w:eastAsia="Calibri" w:hAnsi="Arial" w:cs="Arial"/>
                            <w:bCs/>
                            <w:sz w:val="18"/>
                            <w:szCs w:val="18"/>
                          </w:rPr>
                        </w:pPr>
                      </w:p>
                      <w:p w14:paraId="4247DD1F" w14:textId="77777777" w:rsidR="009E7BFD" w:rsidRDefault="009E7BFD" w:rsidP="00AE0A2D">
                        <w:pPr>
                          <w:spacing w:after="0" w:line="256" w:lineRule="auto"/>
                          <w:jc w:val="center"/>
                          <w:rPr>
                            <w:rFonts w:ascii="Arial" w:eastAsia="Calibri" w:hAnsi="Arial" w:cs="Arial"/>
                            <w:bCs/>
                            <w:sz w:val="18"/>
                            <w:szCs w:val="18"/>
                          </w:rPr>
                        </w:pPr>
                      </w:p>
                      <w:p w14:paraId="05B8B52A" w14:textId="77777777" w:rsidR="009E7BFD" w:rsidRDefault="009E7BFD" w:rsidP="00AE0A2D">
                        <w:pPr>
                          <w:spacing w:after="0" w:line="256" w:lineRule="auto"/>
                          <w:jc w:val="center"/>
                          <w:rPr>
                            <w:rFonts w:ascii="Arial" w:eastAsia="Calibri" w:hAnsi="Arial" w:cs="Arial"/>
                            <w:bCs/>
                            <w:sz w:val="18"/>
                            <w:szCs w:val="18"/>
                          </w:rPr>
                        </w:pPr>
                      </w:p>
                      <w:p w14:paraId="27C993B9" w14:textId="77777777" w:rsidR="009E7BFD" w:rsidRDefault="009E7BFD" w:rsidP="00AE0A2D">
                        <w:pPr>
                          <w:spacing w:after="0" w:line="256" w:lineRule="auto"/>
                          <w:jc w:val="center"/>
                          <w:rPr>
                            <w:rFonts w:ascii="Arial" w:eastAsia="Calibri" w:hAnsi="Arial" w:cs="Arial"/>
                            <w:bCs/>
                            <w:sz w:val="18"/>
                            <w:szCs w:val="18"/>
                          </w:rPr>
                        </w:pPr>
                      </w:p>
                      <w:p w14:paraId="37E86CDF" w14:textId="77777777" w:rsidR="009E7BFD" w:rsidRDefault="009E7BFD" w:rsidP="00AE0A2D">
                        <w:pPr>
                          <w:spacing w:after="0" w:line="256" w:lineRule="auto"/>
                          <w:jc w:val="center"/>
                          <w:rPr>
                            <w:rFonts w:ascii="Arial" w:eastAsia="Calibri" w:hAnsi="Arial" w:cs="Arial"/>
                            <w:bCs/>
                            <w:sz w:val="18"/>
                            <w:szCs w:val="18"/>
                          </w:rPr>
                        </w:pPr>
                      </w:p>
                      <w:p w14:paraId="69FC807C" w14:textId="77777777" w:rsidR="009E7BFD" w:rsidRDefault="009E7BFD" w:rsidP="00AE0A2D">
                        <w:pPr>
                          <w:spacing w:after="0" w:line="256" w:lineRule="auto"/>
                          <w:jc w:val="center"/>
                          <w:rPr>
                            <w:rFonts w:ascii="Arial" w:eastAsia="Calibri" w:hAnsi="Arial" w:cs="Arial"/>
                            <w:bCs/>
                            <w:sz w:val="18"/>
                            <w:szCs w:val="18"/>
                          </w:rPr>
                        </w:pPr>
                      </w:p>
                      <w:p w14:paraId="47684A2E" w14:textId="77777777" w:rsidR="009E7BFD" w:rsidRDefault="009E7BFD" w:rsidP="00AE0A2D">
                        <w:pPr>
                          <w:spacing w:after="0" w:line="256" w:lineRule="auto"/>
                          <w:jc w:val="center"/>
                          <w:rPr>
                            <w:rFonts w:ascii="Arial" w:eastAsia="Calibri" w:hAnsi="Arial" w:cs="Arial"/>
                            <w:bCs/>
                            <w:sz w:val="18"/>
                            <w:szCs w:val="18"/>
                          </w:rPr>
                        </w:pPr>
                      </w:p>
                      <w:p w14:paraId="26310572" w14:textId="77777777" w:rsidR="009E7BFD" w:rsidRDefault="009E7BFD" w:rsidP="00AE0A2D">
                        <w:pPr>
                          <w:spacing w:after="0" w:line="256" w:lineRule="auto"/>
                          <w:jc w:val="center"/>
                          <w:rPr>
                            <w:rFonts w:ascii="Arial" w:eastAsia="Calibri" w:hAnsi="Arial" w:cs="Arial"/>
                            <w:bCs/>
                            <w:sz w:val="18"/>
                            <w:szCs w:val="18"/>
                          </w:rPr>
                        </w:pPr>
                      </w:p>
                      <w:p w14:paraId="25FB3EE2" w14:textId="4B3547E8" w:rsidR="009E7BFD" w:rsidRPr="009E7BFD" w:rsidRDefault="009E7BFD" w:rsidP="00AE0A2D">
                        <w:pPr>
                          <w:spacing w:after="0" w:line="256" w:lineRule="auto"/>
                          <w:jc w:val="center"/>
                          <w:rPr>
                            <w:rFonts w:ascii="Arial" w:eastAsia="Calibri" w:hAnsi="Arial" w:cs="Arial"/>
                            <w:bCs/>
                            <w:sz w:val="18"/>
                            <w:szCs w:val="18"/>
                          </w:rPr>
                        </w:pPr>
                      </w:p>
                    </w:tc>
                  </w:tr>
                </w:tbl>
                <w:p w14:paraId="78B6B6BE" w14:textId="77777777" w:rsidR="00AE0A2D" w:rsidRPr="009E7BFD" w:rsidRDefault="00AE0A2D" w:rsidP="00AE0A2D">
                  <w:pPr>
                    <w:spacing w:before="225" w:after="225"/>
                    <w:jc w:val="both"/>
                    <w:rPr>
                      <w:rFonts w:ascii="Arial" w:eastAsia="Calibri" w:hAnsi="Arial" w:cs="Arial"/>
                      <w:sz w:val="18"/>
                      <w:szCs w:val="18"/>
                    </w:rPr>
                  </w:pPr>
                </w:p>
              </w:tc>
            </w:tr>
          </w:tbl>
          <w:p w14:paraId="79CAFABF" w14:textId="77777777" w:rsidR="00151980" w:rsidRPr="00232DC3" w:rsidRDefault="00151980" w:rsidP="00151980">
            <w:pPr>
              <w:keepNext/>
              <w:widowControl w:val="0"/>
              <w:adjustRightInd w:val="0"/>
              <w:spacing w:line="260" w:lineRule="exact"/>
              <w:jc w:val="both"/>
              <w:textAlignment w:val="baseline"/>
              <w:outlineLvl w:val="2"/>
              <w:rPr>
                <w:rFonts w:ascii="Arial" w:eastAsia="Times New Roman" w:hAnsi="Arial" w:cs="Arial"/>
                <w:b/>
                <w:bCs/>
                <w:sz w:val="18"/>
                <w:szCs w:val="18"/>
              </w:rPr>
            </w:pPr>
            <w:bookmarkStart w:id="4" w:name="_Toc422906045"/>
            <w:bookmarkStart w:id="5" w:name="_Toc11664132"/>
            <w:r w:rsidRPr="00232DC3">
              <w:rPr>
                <w:rFonts w:ascii="Arial" w:eastAsia="Times New Roman" w:hAnsi="Arial" w:cs="Arial"/>
                <w:b/>
                <w:bCs/>
                <w:sz w:val="18"/>
                <w:szCs w:val="18"/>
              </w:rPr>
              <w:t>SPORAZUM O SKUPNIH UKREPIH</w:t>
            </w:r>
            <w:bookmarkEnd w:id="4"/>
            <w:bookmarkEnd w:id="5"/>
            <w:r w:rsidRPr="00232DC3">
              <w:rPr>
                <w:rFonts w:ascii="Arial" w:eastAsia="Times New Roman" w:hAnsi="Arial" w:cs="Arial"/>
                <w:b/>
                <w:bCs/>
                <w:sz w:val="18"/>
                <w:szCs w:val="18"/>
              </w:rPr>
              <w:t xml:space="preserve"> </w:t>
            </w:r>
          </w:p>
          <w:p w14:paraId="7B027495" w14:textId="77777777" w:rsidR="00151980" w:rsidRPr="00232DC3" w:rsidRDefault="00151980" w:rsidP="00151980">
            <w:pPr>
              <w:keepNext/>
              <w:tabs>
                <w:tab w:val="left" w:pos="851"/>
              </w:tabs>
              <w:spacing w:line="260" w:lineRule="exact"/>
              <w:ind w:left="357"/>
              <w:jc w:val="both"/>
              <w:rPr>
                <w:rFonts w:ascii="Arial" w:eastAsia="Times New Roman" w:hAnsi="Arial" w:cs="Arial"/>
                <w:b/>
                <w:bCs/>
                <w:sz w:val="18"/>
                <w:szCs w:val="18"/>
              </w:rPr>
            </w:pPr>
          </w:p>
          <w:p w14:paraId="283F7A6E"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bookmarkStart w:id="6" w:name="_Toc414877316"/>
            <w:bookmarkStart w:id="7" w:name="_Toc402938009"/>
            <w:r w:rsidRPr="00232DC3">
              <w:rPr>
                <w:rFonts w:ascii="Arial" w:eastAsia="Times New Roman" w:hAnsi="Arial" w:cs="Arial"/>
                <w:sz w:val="18"/>
                <w:szCs w:val="18"/>
                <w:lang w:eastAsia="zh-CN"/>
              </w:rPr>
              <w:t xml:space="preserve">Na podlagi 39. člena Zakona o varnosti in zdravju pri delu (Ur. list RS, št. 43/2011) </w:t>
            </w:r>
          </w:p>
          <w:p w14:paraId="2648A302" w14:textId="77777777" w:rsidR="00151980" w:rsidRPr="00232DC3" w:rsidRDefault="00151980" w:rsidP="00151980">
            <w:pPr>
              <w:suppressAutoHyphens/>
              <w:spacing w:line="260" w:lineRule="exact"/>
              <w:rPr>
                <w:rFonts w:ascii="Arial" w:eastAsia="Times New Roman" w:hAnsi="Arial" w:cs="Arial"/>
                <w:sz w:val="18"/>
                <w:szCs w:val="18"/>
                <w:lang w:eastAsia="zh-CN"/>
              </w:rPr>
            </w:pPr>
          </w:p>
          <w:p w14:paraId="4BA23D6C"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se sklene</w:t>
            </w:r>
          </w:p>
          <w:p w14:paraId="2A1B2CD5"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6F939DA0"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SPORAZUM</w:t>
            </w:r>
          </w:p>
          <w:p w14:paraId="0D12F073"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 xml:space="preserve">o organizaciji, izvajanju in zagotavljanju varnosti in zdravja pri delu </w:t>
            </w:r>
          </w:p>
          <w:p w14:paraId="2A9F1FDB"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ter varstva pred požarom na skupnem delovišču</w:t>
            </w:r>
          </w:p>
          <w:p w14:paraId="3595D140"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4F896309" w14:textId="77777777" w:rsidR="00151980" w:rsidRPr="00232DC3" w:rsidRDefault="00151980" w:rsidP="00151980">
            <w:pPr>
              <w:suppressAutoHyphens/>
              <w:spacing w:line="260" w:lineRule="exact"/>
              <w:jc w:val="both"/>
              <w:rPr>
                <w:rFonts w:ascii="Arial" w:eastAsia="Times New Roman" w:hAnsi="Arial" w:cs="Arial"/>
                <w:sz w:val="18"/>
                <w:szCs w:val="18"/>
                <w:u w:val="single"/>
                <w:lang w:eastAsia="zh-CN"/>
              </w:rPr>
            </w:pPr>
            <w:r w:rsidRPr="00232DC3">
              <w:rPr>
                <w:rFonts w:ascii="Arial" w:eastAsia="Times New Roman" w:hAnsi="Arial" w:cs="Arial"/>
                <w:sz w:val="18"/>
                <w:szCs w:val="18"/>
                <w:lang w:eastAsia="zh-CN"/>
              </w:rPr>
              <w:t>med naročnikom:</w:t>
            </w:r>
            <w:r w:rsidRPr="00232DC3">
              <w:rPr>
                <w:rFonts w:ascii="Arial" w:eastAsia="Times New Roman" w:hAnsi="Arial" w:cs="Arial"/>
                <w:sz w:val="18"/>
                <w:szCs w:val="18"/>
                <w:u w:val="single"/>
                <w:lang w:eastAsia="zh-CN"/>
              </w:rPr>
              <w:t xml:space="preserve">            </w:t>
            </w:r>
          </w:p>
          <w:p w14:paraId="64A9217D" w14:textId="77777777" w:rsidR="00151980" w:rsidRPr="00232DC3" w:rsidRDefault="00151980" w:rsidP="00151980">
            <w:pPr>
              <w:suppressAutoHyphens/>
              <w:spacing w:line="260" w:lineRule="exact"/>
              <w:jc w:val="both"/>
              <w:rPr>
                <w:rFonts w:ascii="Arial" w:eastAsia="Times New Roman" w:hAnsi="Arial" w:cs="Arial"/>
                <w:sz w:val="18"/>
                <w:szCs w:val="18"/>
                <w:u w:val="single"/>
                <w:lang w:eastAsia="zh-CN"/>
              </w:rPr>
            </w:pPr>
            <w:r w:rsidRPr="00232DC3">
              <w:rPr>
                <w:rFonts w:ascii="Arial" w:eastAsia="Times New Roman" w:hAnsi="Arial" w:cs="Arial"/>
                <w:sz w:val="18"/>
                <w:szCs w:val="18"/>
                <w:u w:val="single"/>
                <w:lang w:eastAsia="zh-CN"/>
              </w:rPr>
              <w:t xml:space="preserve">                     </w:t>
            </w:r>
          </w:p>
          <w:p w14:paraId="4776B4B7"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Splošna bolnišnica novo mesto, Šmihelska cesta 1, 8000 Novo mesto, ki ga zastopa ________________</w:t>
            </w:r>
          </w:p>
          <w:p w14:paraId="2FFFB76F" w14:textId="77777777" w:rsidR="00151980" w:rsidRPr="00232DC3" w:rsidRDefault="00151980" w:rsidP="00151980">
            <w:pPr>
              <w:tabs>
                <w:tab w:val="left" w:pos="1890"/>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ab/>
            </w:r>
          </w:p>
          <w:p w14:paraId="002CE6D5"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in izvajalcem:</w:t>
            </w:r>
          </w:p>
          <w:p w14:paraId="55A0341F"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7DFC72AF"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_________________________________________________________________________________</w:t>
            </w:r>
          </w:p>
          <w:p w14:paraId="58C8A19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23EC7EDE"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 objektu: _________________________</w:t>
            </w:r>
          </w:p>
          <w:p w14:paraId="42CBD008"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1FF8A464" w14:textId="77777777" w:rsidR="00151980" w:rsidRPr="00232DC3" w:rsidRDefault="00151980" w:rsidP="00151980">
            <w:pPr>
              <w:spacing w:line="260" w:lineRule="exact"/>
              <w:jc w:val="both"/>
              <w:rPr>
                <w:rFonts w:ascii="Arial" w:eastAsia="Times New Roman" w:hAnsi="Arial" w:cs="Arial"/>
                <w:b/>
                <w:bCs/>
                <w:sz w:val="18"/>
                <w:szCs w:val="18"/>
                <w:lang w:eastAsia="sl-SI"/>
              </w:rPr>
            </w:pPr>
            <w:r w:rsidRPr="00232DC3">
              <w:rPr>
                <w:rFonts w:ascii="Arial" w:eastAsia="Times New Roman" w:hAnsi="Arial" w:cs="Arial"/>
                <w:sz w:val="18"/>
                <w:szCs w:val="18"/>
                <w:lang w:eastAsia="zh-CN"/>
              </w:rPr>
              <w:t xml:space="preserve">po pogodbi št. _____________, sklenjeni na podlagi izvedenega postopka javnega naročanja </w:t>
            </w:r>
            <w:r w:rsidRPr="00232DC3">
              <w:rPr>
                <w:rFonts w:ascii="Arial" w:eastAsia="Times New Roman" w:hAnsi="Arial" w:cs="Arial"/>
                <w:b/>
                <w:sz w:val="18"/>
                <w:szCs w:val="18"/>
                <w:lang w:eastAsia="sl-SI"/>
              </w:rPr>
              <w:t>_____________________________________</w:t>
            </w:r>
            <w:r w:rsidRPr="00232DC3">
              <w:rPr>
                <w:rFonts w:ascii="Arial" w:eastAsia="Times New Roman" w:hAnsi="Arial" w:cs="Arial"/>
                <w:sz w:val="18"/>
                <w:szCs w:val="18"/>
              </w:rPr>
              <w:t xml:space="preserve">, </w:t>
            </w:r>
            <w:r w:rsidRPr="00232DC3">
              <w:rPr>
                <w:rFonts w:ascii="Arial" w:eastAsia="Times New Roman" w:hAnsi="Arial" w:cs="Arial"/>
                <w:sz w:val="18"/>
                <w:szCs w:val="18"/>
                <w:lang w:eastAsia="zh-CN"/>
              </w:rPr>
              <w:t xml:space="preserve">ki ga je izvedel naročnik _________________ </w:t>
            </w:r>
          </w:p>
          <w:p w14:paraId="20C74FDF" w14:textId="77777777" w:rsidR="00151980" w:rsidRPr="00232DC3" w:rsidRDefault="00151980" w:rsidP="00151980">
            <w:pPr>
              <w:tabs>
                <w:tab w:val="left" w:pos="7116"/>
              </w:tabs>
              <w:suppressAutoHyphens/>
              <w:spacing w:line="260" w:lineRule="exact"/>
              <w:rPr>
                <w:rFonts w:ascii="Arial" w:eastAsia="Times New Roman" w:hAnsi="Arial" w:cs="Arial"/>
                <w:sz w:val="18"/>
                <w:szCs w:val="18"/>
                <w:lang w:eastAsia="zh-CN"/>
              </w:rPr>
            </w:pPr>
          </w:p>
          <w:p w14:paraId="194FD2B0"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6527804"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44D2EF45"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naročnika so sestavni del pogodbe z nadzornim organom.</w:t>
            </w:r>
          </w:p>
          <w:p w14:paraId="6B31FE49"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77F516A6"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072E04F"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2213EFDF" w14:textId="77777777" w:rsidR="00151980" w:rsidRPr="00232DC3" w:rsidRDefault="00151980" w:rsidP="00151980">
            <w:pPr>
              <w:tabs>
                <w:tab w:val="left" w:pos="7116"/>
              </w:tabs>
              <w:suppressAutoHyphens/>
              <w:spacing w:line="260" w:lineRule="exact"/>
              <w:rPr>
                <w:rFonts w:ascii="Arial" w:eastAsia="Times New Roman" w:hAnsi="Arial" w:cs="Arial"/>
                <w:sz w:val="18"/>
                <w:szCs w:val="18"/>
                <w:lang w:eastAsia="zh-CN"/>
              </w:rPr>
            </w:pPr>
            <w:r w:rsidRPr="00232DC3">
              <w:rPr>
                <w:rFonts w:ascii="Arial" w:eastAsia="Times New Roman" w:hAnsi="Arial" w:cs="Arial"/>
                <w:sz w:val="18"/>
                <w:szCs w:val="18"/>
                <w:lang w:eastAsia="zh-CN"/>
              </w:rPr>
              <w:t>Skupno varstvo na delovišču se mora izvajati v skladu z:</w:t>
            </w:r>
          </w:p>
          <w:p w14:paraId="71E60830"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Zakonom o varnosti in zdravju pri delu (Ur. list RS, št. 43/11),</w:t>
            </w:r>
          </w:p>
          <w:p w14:paraId="20D512E6"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Zakonom o varstvu pred požarom (Ur. list. RS  št, 3/07, 9/11, 83/12, 61/17 – GZ, 189/20 – ZFRO in 43/22),</w:t>
            </w:r>
          </w:p>
          <w:p w14:paraId="2942C5F7"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Uredbo o zagotavljanju varnosti in zdravja pri delu na začasnih in premičnih gradbiščih (Ur. list RS, št. 83/05),</w:t>
            </w:r>
          </w:p>
          <w:p w14:paraId="01B1685B"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Požarnim redom SB Novo mesto,</w:t>
            </w:r>
          </w:p>
          <w:p w14:paraId="0DFD1373"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Varnostnim načrtom,</w:t>
            </w:r>
          </w:p>
          <w:p w14:paraId="40DFD296"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bookmarkStart w:id="8" w:name="OLE_LINK2"/>
            <w:r w:rsidRPr="00232DC3">
              <w:rPr>
                <w:rFonts w:ascii="Arial" w:eastAsia="Times New Roman" w:hAnsi="Arial" w:cs="Arial"/>
                <w:sz w:val="18"/>
                <w:szCs w:val="18"/>
                <w:lang w:eastAsia="zh-CN"/>
              </w:rPr>
              <w:t>Pisnimi in ustnimi navodili, ki so podana s strani osebe, odgovorne za izvajanje ukrepov varnosti in zdravja pri delu,</w:t>
            </w:r>
          </w:p>
          <w:bookmarkEnd w:id="8"/>
          <w:p w14:paraId="659E8AA0"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Pisnimi in ustnimi navodili, ki so podana s strani osebe, odgovorne za izvajanje ukrepov obvladovanja bolnišničnih okužb Enota za obvladovanje bolnišničnih okužb (v nadaljevanju: KOBO).</w:t>
            </w:r>
            <w:r w:rsidRPr="00232DC3">
              <w:rPr>
                <w:rFonts w:ascii="Arial" w:eastAsia="Times New Roman" w:hAnsi="Arial" w:cs="Arial"/>
                <w:sz w:val="18"/>
                <w:szCs w:val="18"/>
                <w:lang w:eastAsia="zh-CN"/>
              </w:rPr>
              <w:tab/>
            </w:r>
          </w:p>
          <w:p w14:paraId="0E38F691"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         </w:t>
            </w:r>
          </w:p>
          <w:p w14:paraId="3A57D55E"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56A155EF"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066A830D"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zagotavljanje varnosti in zdravja pri delu ter varstva pred požarom sta dolžni skrbeti pogodbeni stranki in se medsebojno obveščati in sodelovati pri reševanju nejasnosti.</w:t>
            </w:r>
          </w:p>
          <w:p w14:paraId="3F32394D"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04CD25EE"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14:paraId="4D34BE9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7B80FB0D"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E2C0B26"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1AB47A29"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Za zagotavljanje in usklajevanje skupnih varnostnih ukrepov sta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in naročnik dolžna določiti vsak svojo odgovorno osebo, odgovorna oseba naročnika istočasno vodi tudi koordiniranje skupnih varnostnih ukrepov. </w:t>
            </w:r>
          </w:p>
          <w:p w14:paraId="18BF4A11"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7D89397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Obveznosti in pravice odgovornih oseb so naslednje:</w:t>
            </w:r>
          </w:p>
          <w:p w14:paraId="146EEC38" w14:textId="77777777" w:rsidR="00151980" w:rsidRPr="00232DC3" w:rsidRDefault="00151980" w:rsidP="00151980">
            <w:pPr>
              <w:numPr>
                <w:ilvl w:val="0"/>
                <w:numId w:val="70"/>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nadzorovati delo in prepovedati delo delavcu, ki ne upošteva ukrepov varnosti in s tem ogroža svojo varnost in varnost drugih, dokler ne uporabi predpisanih sredstev in postopkov,</w:t>
            </w:r>
          </w:p>
          <w:p w14:paraId="7E68CD39" w14:textId="77777777" w:rsidR="00151980" w:rsidRPr="00232DC3" w:rsidRDefault="00151980" w:rsidP="00151980">
            <w:pPr>
              <w:numPr>
                <w:ilvl w:val="0"/>
                <w:numId w:val="70"/>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prepovedati delo z delovnimi sredstvi in pripravami, če ugotovi, da ta lahko predstavljajo večjo nevarnost za življenje in zdravje delavcev ali premoženje večje vrednosti,</w:t>
            </w:r>
          </w:p>
          <w:p w14:paraId="1595FC58" w14:textId="77777777" w:rsidR="00151980" w:rsidRPr="00232DC3" w:rsidRDefault="00151980" w:rsidP="00151980">
            <w:pPr>
              <w:numPr>
                <w:ilvl w:val="0"/>
                <w:numId w:val="70"/>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takoj odstraniti z dela svojega delavca, ki je pod vplivom alkohola ali drugih omamnih substanc,</w:t>
            </w:r>
          </w:p>
          <w:p w14:paraId="35FE8087" w14:textId="77777777" w:rsidR="00151980" w:rsidRPr="00232DC3" w:rsidRDefault="00151980" w:rsidP="00151980">
            <w:pPr>
              <w:numPr>
                <w:ilvl w:val="0"/>
                <w:numId w:val="70"/>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skrbeti za izvajanje obveznosti, ki so navedene pri obveznostih izvajalca oz. naročnika,</w:t>
            </w:r>
          </w:p>
          <w:p w14:paraId="7F959C99" w14:textId="77777777" w:rsidR="00151980" w:rsidRPr="00232DC3" w:rsidRDefault="00151980" w:rsidP="00151980">
            <w:pPr>
              <w:numPr>
                <w:ilvl w:val="0"/>
                <w:numId w:val="70"/>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odgovorne osebe morajo biti dnevno prisotne na objektu in v primeru svoje odsotnosti so dolžne imenovati svoje namestnike. </w:t>
            </w:r>
          </w:p>
          <w:p w14:paraId="29A58674" w14:textId="77777777" w:rsidR="00151980" w:rsidRPr="00232DC3" w:rsidRDefault="00151980" w:rsidP="00151980">
            <w:pPr>
              <w:suppressAutoHyphens/>
              <w:spacing w:line="260" w:lineRule="exact"/>
              <w:jc w:val="both"/>
              <w:rPr>
                <w:rFonts w:ascii="Arial" w:eastAsia="Times New Roman" w:hAnsi="Arial" w:cs="Arial"/>
                <w:b/>
                <w:bCs/>
                <w:sz w:val="18"/>
                <w:szCs w:val="18"/>
                <w:lang w:eastAsia="zh-CN"/>
              </w:rPr>
            </w:pPr>
          </w:p>
          <w:p w14:paraId="4E23E722"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Odgovorni osebi skupnih varnostnih ukrepov s strani naročnika in izvajalca sta pooblaščeni da:</w:t>
            </w:r>
          </w:p>
          <w:p w14:paraId="5266D8C5" w14:textId="77777777" w:rsidR="00151980" w:rsidRPr="00232DC3" w:rsidRDefault="00151980" w:rsidP="00151980">
            <w:pPr>
              <w:numPr>
                <w:ilvl w:val="0"/>
                <w:numId w:val="72"/>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usklajujeta upoštevanje temeljnih načel varnosti in zdravja pri delu in požarnega varstva pri določanju skupnih varnostnih in požarno varnostnih ukrepov,</w:t>
            </w:r>
          </w:p>
          <w:p w14:paraId="4E96DA1A" w14:textId="77777777" w:rsidR="00151980" w:rsidRPr="00232DC3" w:rsidRDefault="00151980" w:rsidP="00151980">
            <w:pPr>
              <w:numPr>
                <w:ilvl w:val="0"/>
                <w:numId w:val="72"/>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koordinirata varnostne ukrepe med posameznimi izvajalci,</w:t>
            </w:r>
          </w:p>
          <w:p w14:paraId="0C39FDCD" w14:textId="77777777" w:rsidR="00151980" w:rsidRPr="00232DC3" w:rsidRDefault="00151980" w:rsidP="00151980">
            <w:pPr>
              <w:numPr>
                <w:ilvl w:val="0"/>
                <w:numId w:val="72"/>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preverjata, da na objektu opravljajo delo le osebe izvajalca, ki izpolnjujejo zahteve iz 6. člena tega dogovora,</w:t>
            </w:r>
          </w:p>
          <w:p w14:paraId="27CA5999" w14:textId="77777777" w:rsidR="00151980" w:rsidRPr="00232DC3" w:rsidRDefault="00151980" w:rsidP="00151980">
            <w:pPr>
              <w:numPr>
                <w:ilvl w:val="0"/>
                <w:numId w:val="72"/>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preverjata varno izvajanje delovnih postopkov in usklajujeta načrtovane aktivnosti,</w:t>
            </w:r>
          </w:p>
          <w:p w14:paraId="18DBF7EF" w14:textId="77777777" w:rsidR="00151980" w:rsidRPr="00232DC3" w:rsidRDefault="00151980" w:rsidP="00151980">
            <w:pPr>
              <w:numPr>
                <w:ilvl w:val="0"/>
                <w:numId w:val="72"/>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14:paraId="49C34BE3" w14:textId="77777777" w:rsidR="00151980" w:rsidRPr="00232DC3" w:rsidRDefault="00151980" w:rsidP="00151980">
            <w:pPr>
              <w:numPr>
                <w:ilvl w:val="0"/>
                <w:numId w:val="72"/>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prijavljata kršitve inšpekciji dela, požarni inšpekciji in policiji.</w:t>
            </w:r>
          </w:p>
          <w:p w14:paraId="644328E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7F8596F5"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Odgovorna oseba za koordinacijo skupnih varnostnih ukrepov usklajuje:</w:t>
            </w:r>
          </w:p>
          <w:p w14:paraId="42FD422B" w14:textId="77777777" w:rsidR="00151980" w:rsidRPr="00232DC3" w:rsidRDefault="00151980" w:rsidP="00151980">
            <w:pPr>
              <w:numPr>
                <w:ilvl w:val="0"/>
                <w:numId w:val="73"/>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delo odgovornih oseb naročnika in izvajalca ter zavzame dokončno odločitev oz. prepoved izvajanja posameznih del, </w:t>
            </w:r>
          </w:p>
          <w:p w14:paraId="08E04D8E" w14:textId="77777777" w:rsidR="00151980" w:rsidRPr="00232DC3" w:rsidRDefault="00151980" w:rsidP="00151980">
            <w:pPr>
              <w:numPr>
                <w:ilvl w:val="0"/>
                <w:numId w:val="73"/>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o zadevah obvešča obe stranki. </w:t>
            </w:r>
          </w:p>
          <w:p w14:paraId="200C0393"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07F1E0B8"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Obveznosti izvajalca</w:t>
            </w:r>
          </w:p>
          <w:p w14:paraId="65469CCD"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60FA59E2"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F572524"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4D38C173"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zagotavlja, da so delavci, ki bodo izvajali dela na območju naročnika:</w:t>
            </w:r>
          </w:p>
          <w:p w14:paraId="15623DDC" w14:textId="77777777" w:rsidR="00151980" w:rsidRPr="00232DC3" w:rsidRDefault="00151980" w:rsidP="00151980">
            <w:pPr>
              <w:numPr>
                <w:ilvl w:val="0"/>
                <w:numId w:val="75"/>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poučeni o varnosti pri delu in imajo veljavno potrdilo o preizkusu znanja o varnem delu,</w:t>
            </w:r>
          </w:p>
          <w:p w14:paraId="74EBD5AB" w14:textId="77777777" w:rsidR="00151980" w:rsidRPr="00232DC3" w:rsidRDefault="00151980" w:rsidP="00151980">
            <w:pPr>
              <w:numPr>
                <w:ilvl w:val="0"/>
                <w:numId w:val="75"/>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ustrezno usposobljeni za svoje delo,</w:t>
            </w:r>
          </w:p>
          <w:p w14:paraId="1670FC88" w14:textId="77777777" w:rsidR="00151980" w:rsidRPr="00232DC3" w:rsidRDefault="00151980" w:rsidP="00151980">
            <w:pPr>
              <w:numPr>
                <w:ilvl w:val="0"/>
                <w:numId w:val="75"/>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poučeni o varstvu pred požarom in preventivnih ukrepih za zagotavljanje varstva pred požarom,</w:t>
            </w:r>
          </w:p>
          <w:p w14:paraId="0794A72E" w14:textId="77777777" w:rsidR="00151980" w:rsidRDefault="00151980" w:rsidP="00151980">
            <w:pPr>
              <w:numPr>
                <w:ilvl w:val="0"/>
                <w:numId w:val="75"/>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spoštujejo pravila in navodila na področju zagotavljanja in obvladovanja bolnišničnih okužb KOBO.</w:t>
            </w:r>
          </w:p>
          <w:p w14:paraId="6CDE44E8" w14:textId="77777777" w:rsidR="00151980" w:rsidRDefault="00151980" w:rsidP="00151980">
            <w:pPr>
              <w:suppressAutoHyphens/>
              <w:spacing w:line="260" w:lineRule="exact"/>
              <w:jc w:val="both"/>
              <w:rPr>
                <w:rFonts w:ascii="Arial" w:eastAsia="Times New Roman" w:hAnsi="Arial" w:cs="Arial"/>
                <w:sz w:val="18"/>
                <w:szCs w:val="18"/>
                <w:lang w:eastAsia="zh-CN"/>
              </w:rPr>
            </w:pPr>
          </w:p>
          <w:p w14:paraId="26067723"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6115411F"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07702013"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38B3C43" w14:textId="77777777" w:rsidR="00151980" w:rsidRPr="00232DC3" w:rsidRDefault="00151980" w:rsidP="00151980">
            <w:pPr>
              <w:suppressAutoHyphens/>
              <w:spacing w:line="260" w:lineRule="exact"/>
              <w:rPr>
                <w:rFonts w:ascii="Arial" w:eastAsia="Times New Roman" w:hAnsi="Arial" w:cs="Arial"/>
                <w:sz w:val="18"/>
                <w:szCs w:val="18"/>
                <w:lang w:eastAsia="zh-CN"/>
              </w:rPr>
            </w:pPr>
          </w:p>
          <w:p w14:paraId="3F93BB7E"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218CB302"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2DBC0C39"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22DBEE6"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50014F60"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t xml:space="preserve">Izvajalec </w:t>
            </w:r>
            <w:r w:rsidRPr="00232DC3">
              <w:rPr>
                <w:rFonts w:ascii="Arial" w:eastAsia="Times New Roman" w:hAnsi="Arial" w:cs="Arial"/>
                <w:sz w:val="18"/>
                <w:szCs w:val="18"/>
                <w:lang w:eastAsia="zh-CN"/>
              </w:rPr>
              <w:t xml:space="preserve">bo z rednim nadzorom skrbel, da bodo njegovi delavci upoštevali navodila in ukrepe, ki jih bo posredoval naročnik. </w:t>
            </w:r>
          </w:p>
          <w:p w14:paraId="5D4EFD33"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3A5479E0"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Delovno opremo bodo delavci hranili le v prostorih, ki jih bo določil naročnik. Odpadke, zbrane pri naročniku, bodo odlagali v posode oz. na odlagališče, ki ga določi naročnik. </w:t>
            </w:r>
          </w:p>
          <w:p w14:paraId="55D452E0"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4D7C46AC"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33B01285" w14:textId="77777777" w:rsidR="00151980" w:rsidRPr="00232DC3" w:rsidRDefault="00151980" w:rsidP="00151980">
            <w:pPr>
              <w:tabs>
                <w:tab w:val="left" w:pos="7116"/>
              </w:tabs>
              <w:suppressAutoHyphens/>
              <w:spacing w:line="260" w:lineRule="exact"/>
              <w:ind w:left="360"/>
              <w:rPr>
                <w:rFonts w:ascii="Arial" w:eastAsia="Times New Roman" w:hAnsi="Arial" w:cs="Arial"/>
                <w:sz w:val="18"/>
                <w:szCs w:val="18"/>
                <w:lang w:eastAsia="zh-CN"/>
              </w:rPr>
            </w:pPr>
          </w:p>
          <w:p w14:paraId="04C35096"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Delavci izvajalca so dolžni upoštevati naslednja pravila:</w:t>
            </w:r>
          </w:p>
          <w:p w14:paraId="53F73CEB" w14:textId="77777777" w:rsidR="00151980" w:rsidRPr="00232DC3" w:rsidRDefault="00151980" w:rsidP="00151980">
            <w:pPr>
              <w:numPr>
                <w:ilvl w:val="0"/>
                <w:numId w:val="76"/>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Kajenje in uporaba odprtega ognja oz. orodja, ki povzroča iskre, je na območju naročnika prepovedana oz. dovoljena samo na mestih, kjer je to posebej določeno.</w:t>
            </w:r>
          </w:p>
          <w:p w14:paraId="4EE8E693" w14:textId="77777777" w:rsidR="00151980" w:rsidRPr="00232DC3" w:rsidRDefault="00151980" w:rsidP="00151980">
            <w:pPr>
              <w:numPr>
                <w:ilvl w:val="0"/>
                <w:numId w:val="76"/>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Prepovedana je tudi uporaba grelnih teles ali svetil, ki bi zaradi visoke površinske temperature lahko povzročila požar in eksplozijo. </w:t>
            </w:r>
          </w:p>
          <w:p w14:paraId="57E2821F" w14:textId="77777777" w:rsidR="00151980" w:rsidRPr="00232DC3" w:rsidRDefault="00151980" w:rsidP="00151980">
            <w:pPr>
              <w:numPr>
                <w:ilvl w:val="0"/>
                <w:numId w:val="76"/>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Dela v prostorih, kjer se izvaja delovni proces (poteka zdravljenje oz. prisotnost pacientov in obiskovalcev ), se izvajajo skladno z navodili, ki jih posreduje naročnik prostorov.</w:t>
            </w:r>
          </w:p>
          <w:p w14:paraId="27A6CE9B" w14:textId="77777777" w:rsidR="00151980" w:rsidRPr="00232DC3" w:rsidRDefault="00151980" w:rsidP="00151980">
            <w:pPr>
              <w:numPr>
                <w:ilvl w:val="0"/>
                <w:numId w:val="76"/>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Če zapuščajo delavci  prostore naročnika zadnji, so dolžni preveriti, če so izklopljene luči, grelna telesa, zaprte vodovodne pipe in izključen vsak element, ki bi lahko povzročil požar ali drugo škodo.</w:t>
            </w:r>
          </w:p>
          <w:p w14:paraId="4550E700" w14:textId="77777777" w:rsidR="00151980" w:rsidRPr="00232DC3" w:rsidRDefault="00151980" w:rsidP="00151980">
            <w:pPr>
              <w:numPr>
                <w:ilvl w:val="0"/>
                <w:numId w:val="76"/>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Zahtevano je spoštovanje pravil in zahtev pooblaščenih oseb naročnika, vezanih na področje obvladovanja bolnišničnih okužb.</w:t>
            </w:r>
          </w:p>
          <w:p w14:paraId="4BBACAE8"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5807134D"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27C55D4"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16F56C3A"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Odgovorna oseba posameznega izvajalca del ima v zvezi z zagotavljanjem varnosti pri delu zlasti naslednje pravice in dolžnosti:</w:t>
            </w:r>
          </w:p>
          <w:p w14:paraId="6045A81D"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 celoti voditi in skrbeti za varnost svojih podrejenih delavcev,</w:t>
            </w:r>
          </w:p>
          <w:p w14:paraId="6B4F3F78"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podrejene delavce obveščati pred začetkom del in sproti v teku izvedbe del o specifičnih  nevarnostih in škodljivostih na delovišču, o delih s povečano možnostjo za nastanek poškodb in/ali zdravstvenih okvar,</w:t>
            </w:r>
          </w:p>
          <w:p w14:paraId="5A42BDC0"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podrejene delavce seznaniti in obveščati o vseh potrebnih preventivnih varnostnih ukrepih (izhajajočih iz veljavnih predpisov in internih predpisov),</w:t>
            </w:r>
          </w:p>
          <w:p w14:paraId="4D7662F7"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pred začetkom izvajanja posebno nevarnih del podrejene delavce poučiti in po potrebi dodatno seznaniti z varnostnimi ukrepi, katerih upoštevanje in izvajanje zagotavlja varno izvedbo teh posebno nevarnih del,</w:t>
            </w:r>
          </w:p>
          <w:p w14:paraId="51BF6D01"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skrbeti, da imajo podrejeni delavci na delovišču oz. da uporabljajo delovno opremo, priprave, naprave in pripomočke, ki v celoti ustrezajo predpisom s področja varstva pri delu,</w:t>
            </w:r>
          </w:p>
          <w:p w14:paraId="37C59FF2"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neprestano kontrolirati in nadzirati ali podrejeni delavci upoštevajo in izvajajo preventivne varnostne ukrepe ter uporabljajo predpisano osebno varovalno opremo,</w:t>
            </w:r>
          </w:p>
          <w:p w14:paraId="3395E5ED"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 vseh dogodkih in pojavih, ki bi lahko kakorkoli ogrožali kogarkoli na skupnem delovišču, sproti obveščati osebo, odgovorno za izvajanje ukrepov za varnost in zdravje pri delu (v nadaljevanju: VZPD),</w:t>
            </w:r>
          </w:p>
          <w:p w14:paraId="18A274DD"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2B6A0BDE" w14:textId="77777777" w:rsidR="00151980" w:rsidRPr="00232DC3" w:rsidRDefault="00151980" w:rsidP="00151980">
            <w:pPr>
              <w:numPr>
                <w:ilvl w:val="0"/>
                <w:numId w:val="74"/>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 vseh primerih, ko mu niso znani načini in postopki varne izvedbe del, se o tem posvetovati z  odgovorno osebo.</w:t>
            </w:r>
          </w:p>
          <w:p w14:paraId="1E56055D"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65187FB9"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7E8CC39"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38EF95C0"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Vsak delodajalec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14:paraId="5A50C815"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6818A598"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Obveznosti naročnika</w:t>
            </w:r>
          </w:p>
          <w:p w14:paraId="14959B80"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4A7B4AD3"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6F26BDF"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4D214771"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Naročnik mora omogočiti in določiti mesta za dostop do električnih priključkov in virov vode, ki jih delavci izvajalca potrebujejo, in zagotoviti, da so le-ti varni ter jih seznaniti, kje je v primeru nezgode možno izključiti električni tok. </w:t>
            </w:r>
          </w:p>
          <w:p w14:paraId="10BE9697"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7AA3DED7"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BA8E2F3"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1917866E"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Naročnik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368CF112"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5809017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Naročnik in njegove pooblaščene osebe bodo nadzirale izvajanje ukrepov za preprečevanje bolnišničnih okužb KOBO, izvajalec pa mora upoštevati vsa navodila.</w:t>
            </w:r>
          </w:p>
          <w:p w14:paraId="6C8A792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175723EA"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050991F7"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5B316EEB"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V primeru nezgode delavca izvajalca ali nezgode oz. škode, ki jo je ta povzročil, je naročnik oz.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w:t>
            </w:r>
          </w:p>
          <w:p w14:paraId="1279246F"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4C7781DA"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FBD65A2"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3FF0BEBC"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 sporazum začne veljati, ko ga podpišejo odgovorne osebe izvajalcev del, ki izvajajo dela na  delovišču.</w:t>
            </w:r>
          </w:p>
          <w:p w14:paraId="11D205B2"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41313782"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82B58C3"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51F8DED8"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Začetek izvajanja del na skupnem delovišču je dovoljen le izvajalcu, ki je podpisal ta sporazum, podal pisno izjavo izvajalca del ter odgovorni osebi naročnika iz tega sporazuma predal vso potrebno varnostno – tehnično dokumentacijo.</w:t>
            </w:r>
          </w:p>
          <w:p w14:paraId="5389F28A"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6E2A6B73"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Imenovanje odgovornih oseb za varnost in zdravje pri delu</w:t>
            </w:r>
          </w:p>
          <w:p w14:paraId="6C691A61"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1725E1F8"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35A9BC5"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6616A2A4"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izvajanje skupnih varnostnih ukrepov v smislu 39. člena Zakona o varnosti in zdravju pri delu je s strani izvajalca imenovana odgovorna oseba:</w:t>
            </w:r>
          </w:p>
          <w:tbl>
            <w:tblPr>
              <w:tblW w:w="9163" w:type="dxa"/>
              <w:tblInd w:w="70" w:type="dxa"/>
              <w:tblLayout w:type="fixed"/>
              <w:tblCellMar>
                <w:left w:w="70" w:type="dxa"/>
                <w:right w:w="70" w:type="dxa"/>
              </w:tblCellMar>
              <w:tblLook w:val="0000" w:firstRow="0" w:lastRow="0" w:firstColumn="0" w:lastColumn="0" w:noHBand="0" w:noVBand="0"/>
            </w:tblPr>
            <w:tblGrid>
              <w:gridCol w:w="426"/>
              <w:gridCol w:w="1842"/>
              <w:gridCol w:w="567"/>
              <w:gridCol w:w="1418"/>
              <w:gridCol w:w="992"/>
              <w:gridCol w:w="3918"/>
            </w:tblGrid>
            <w:tr w:rsidR="00151980" w:rsidRPr="00232DC3" w14:paraId="0D018703" w14:textId="77777777" w:rsidTr="00736D69">
              <w:trPr>
                <w:cantSplit/>
                <w:trHeight w:val="454"/>
              </w:trPr>
              <w:tc>
                <w:tcPr>
                  <w:tcW w:w="426" w:type="dxa"/>
                  <w:tcBorders>
                    <w:bottom w:val="single" w:sz="2" w:space="0" w:color="000000"/>
                  </w:tcBorders>
                  <w:vAlign w:val="bottom"/>
                </w:tcPr>
                <w:p w14:paraId="0D6A51C3"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1.</w:t>
                  </w:r>
                </w:p>
              </w:tc>
              <w:tc>
                <w:tcPr>
                  <w:tcW w:w="1842" w:type="dxa"/>
                  <w:tcBorders>
                    <w:bottom w:val="single" w:sz="2" w:space="0" w:color="000000"/>
                  </w:tcBorders>
                  <w:vAlign w:val="bottom"/>
                </w:tcPr>
                <w:p w14:paraId="42CF53B2"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c>
                <w:tcPr>
                  <w:tcW w:w="567" w:type="dxa"/>
                  <w:vAlign w:val="bottom"/>
                </w:tcPr>
                <w:p w14:paraId="26CAB3CD"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tel.:</w:t>
                  </w:r>
                </w:p>
              </w:tc>
              <w:tc>
                <w:tcPr>
                  <w:tcW w:w="1418" w:type="dxa"/>
                  <w:tcBorders>
                    <w:bottom w:val="single" w:sz="2" w:space="0" w:color="000000"/>
                  </w:tcBorders>
                  <w:vAlign w:val="bottom"/>
                </w:tcPr>
                <w:p w14:paraId="496074AC"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c>
                <w:tcPr>
                  <w:tcW w:w="992" w:type="dxa"/>
                  <w:vAlign w:val="bottom"/>
                </w:tcPr>
                <w:p w14:paraId="1468C2FA"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e-naslov:</w:t>
                  </w:r>
                </w:p>
              </w:tc>
              <w:tc>
                <w:tcPr>
                  <w:tcW w:w="3918" w:type="dxa"/>
                  <w:tcBorders>
                    <w:bottom w:val="single" w:sz="2" w:space="0" w:color="000000"/>
                  </w:tcBorders>
                  <w:vAlign w:val="bottom"/>
                </w:tcPr>
                <w:p w14:paraId="120CB828"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r>
          </w:tbl>
          <w:p w14:paraId="0EA54593"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756AD6D1"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s strani naročnika: </w:t>
            </w:r>
          </w:p>
          <w:tbl>
            <w:tblPr>
              <w:tblW w:w="9163" w:type="dxa"/>
              <w:tblInd w:w="70" w:type="dxa"/>
              <w:tblLayout w:type="fixed"/>
              <w:tblCellMar>
                <w:left w:w="70" w:type="dxa"/>
                <w:right w:w="70" w:type="dxa"/>
              </w:tblCellMar>
              <w:tblLook w:val="0000" w:firstRow="0" w:lastRow="0" w:firstColumn="0" w:lastColumn="0" w:noHBand="0" w:noVBand="0"/>
            </w:tblPr>
            <w:tblGrid>
              <w:gridCol w:w="374"/>
              <w:gridCol w:w="1894"/>
              <w:gridCol w:w="567"/>
              <w:gridCol w:w="1418"/>
              <w:gridCol w:w="992"/>
              <w:gridCol w:w="3918"/>
            </w:tblGrid>
            <w:tr w:rsidR="00151980" w:rsidRPr="00232DC3" w14:paraId="390DF4B6" w14:textId="77777777" w:rsidTr="00736D69">
              <w:trPr>
                <w:cantSplit/>
                <w:trHeight w:val="454"/>
              </w:trPr>
              <w:tc>
                <w:tcPr>
                  <w:tcW w:w="374" w:type="dxa"/>
                  <w:tcBorders>
                    <w:bottom w:val="single" w:sz="2" w:space="0" w:color="000000"/>
                  </w:tcBorders>
                  <w:vAlign w:val="bottom"/>
                </w:tcPr>
                <w:p w14:paraId="1EBFF588"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2.</w:t>
                  </w:r>
                </w:p>
              </w:tc>
              <w:tc>
                <w:tcPr>
                  <w:tcW w:w="1894" w:type="dxa"/>
                  <w:tcBorders>
                    <w:bottom w:val="single" w:sz="2" w:space="0" w:color="000000"/>
                  </w:tcBorders>
                  <w:vAlign w:val="bottom"/>
                </w:tcPr>
                <w:p w14:paraId="453B2192"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c>
                <w:tcPr>
                  <w:tcW w:w="567" w:type="dxa"/>
                  <w:vAlign w:val="bottom"/>
                </w:tcPr>
                <w:p w14:paraId="0883BC9A"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tel.:</w:t>
                  </w:r>
                </w:p>
              </w:tc>
              <w:tc>
                <w:tcPr>
                  <w:tcW w:w="1418" w:type="dxa"/>
                  <w:tcBorders>
                    <w:bottom w:val="single" w:sz="2" w:space="0" w:color="000000"/>
                  </w:tcBorders>
                  <w:vAlign w:val="bottom"/>
                </w:tcPr>
                <w:p w14:paraId="40E71C43"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c>
                <w:tcPr>
                  <w:tcW w:w="992" w:type="dxa"/>
                  <w:vAlign w:val="bottom"/>
                </w:tcPr>
                <w:p w14:paraId="7D3418A4"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e-naslov:</w:t>
                  </w:r>
                </w:p>
              </w:tc>
              <w:tc>
                <w:tcPr>
                  <w:tcW w:w="3918" w:type="dxa"/>
                  <w:tcBorders>
                    <w:bottom w:val="single" w:sz="2" w:space="0" w:color="000000"/>
                  </w:tcBorders>
                  <w:vAlign w:val="bottom"/>
                </w:tcPr>
                <w:p w14:paraId="52A257C5"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r>
          </w:tbl>
          <w:p w14:paraId="6771C348"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125D80D8"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Morebitno spremembo odgovornih oseb ali kontaktnih podatkov je vsaka stranka drugi dolžna pisno sporočiti takoj.</w:t>
            </w:r>
          </w:p>
          <w:p w14:paraId="28249039"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1DBDA590" w14:textId="77777777" w:rsidR="00151980" w:rsidRPr="00232DC3" w:rsidRDefault="00151980" w:rsidP="00151980">
            <w:pPr>
              <w:numPr>
                <w:ilvl w:val="0"/>
                <w:numId w:val="71"/>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0F854A66"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0783F0AB"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Ta sporazum je napisan v 2 (dveh) enakih izvodih od katerih prejme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del 1 (en) izvod in naročnik 1 (en) izvod. </w:t>
            </w:r>
          </w:p>
          <w:p w14:paraId="6BB479C7"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05B0C733"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151980" w:rsidRPr="00232DC3" w14:paraId="6614391B" w14:textId="77777777" w:rsidTr="00736D69">
              <w:trPr>
                <w:cantSplit/>
              </w:trPr>
              <w:tc>
                <w:tcPr>
                  <w:tcW w:w="4465" w:type="dxa"/>
                </w:tcPr>
                <w:p w14:paraId="69D6A566" w14:textId="77777777" w:rsidR="00151980" w:rsidRPr="00232DC3" w:rsidRDefault="00151980" w:rsidP="00151980">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____________, dne ____________</w:t>
                  </w:r>
                </w:p>
              </w:tc>
              <w:tc>
                <w:tcPr>
                  <w:tcW w:w="4465" w:type="dxa"/>
                </w:tcPr>
                <w:p w14:paraId="6A942AE5" w14:textId="77777777" w:rsidR="00151980" w:rsidRPr="00232DC3" w:rsidRDefault="00151980" w:rsidP="00151980">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___________, dne ___________</w:t>
                  </w:r>
                </w:p>
              </w:tc>
              <w:tc>
                <w:tcPr>
                  <w:tcW w:w="170" w:type="dxa"/>
                </w:tcPr>
                <w:p w14:paraId="513E8229" w14:textId="77777777" w:rsidR="00151980" w:rsidRPr="00232DC3" w:rsidRDefault="00151980" w:rsidP="00151980">
                  <w:pPr>
                    <w:spacing w:after="0" w:line="260" w:lineRule="exact"/>
                    <w:jc w:val="both"/>
                    <w:rPr>
                      <w:rFonts w:ascii="Arial" w:eastAsia="Times New Roman" w:hAnsi="Arial" w:cs="Arial"/>
                      <w:sz w:val="18"/>
                      <w:szCs w:val="18"/>
                    </w:rPr>
                  </w:pPr>
                </w:p>
              </w:tc>
            </w:tr>
            <w:tr w:rsidR="00151980" w:rsidRPr="00232DC3" w14:paraId="42F91361" w14:textId="77777777" w:rsidTr="00736D69">
              <w:trPr>
                <w:cantSplit/>
              </w:trPr>
              <w:tc>
                <w:tcPr>
                  <w:tcW w:w="4465" w:type="dxa"/>
                </w:tcPr>
                <w:p w14:paraId="30DFB553" w14:textId="77777777" w:rsidR="00151980" w:rsidRPr="00232DC3" w:rsidRDefault="00151980" w:rsidP="00151980">
                  <w:pPr>
                    <w:spacing w:after="0" w:line="260" w:lineRule="exact"/>
                    <w:jc w:val="both"/>
                    <w:rPr>
                      <w:rFonts w:ascii="Arial" w:eastAsia="Times New Roman" w:hAnsi="Arial" w:cs="Arial"/>
                      <w:sz w:val="18"/>
                      <w:szCs w:val="18"/>
                    </w:rPr>
                  </w:pPr>
                </w:p>
                <w:p w14:paraId="113BF5F1" w14:textId="77777777" w:rsidR="00151980" w:rsidRPr="00232DC3" w:rsidRDefault="00151980" w:rsidP="00151980">
                  <w:pPr>
                    <w:spacing w:after="0" w:line="260" w:lineRule="exact"/>
                    <w:jc w:val="both"/>
                    <w:rPr>
                      <w:rFonts w:ascii="Arial" w:eastAsia="Times New Roman" w:hAnsi="Arial" w:cs="Arial"/>
                      <w:sz w:val="18"/>
                      <w:szCs w:val="18"/>
                    </w:rPr>
                  </w:pPr>
                </w:p>
              </w:tc>
              <w:tc>
                <w:tcPr>
                  <w:tcW w:w="4465" w:type="dxa"/>
                </w:tcPr>
                <w:p w14:paraId="4456C849" w14:textId="77777777" w:rsidR="00151980" w:rsidRPr="00232DC3" w:rsidRDefault="00151980" w:rsidP="00151980">
                  <w:pPr>
                    <w:spacing w:after="0" w:line="260" w:lineRule="exact"/>
                    <w:jc w:val="both"/>
                    <w:rPr>
                      <w:rFonts w:ascii="Arial" w:eastAsia="Times New Roman" w:hAnsi="Arial" w:cs="Arial"/>
                      <w:sz w:val="18"/>
                      <w:szCs w:val="18"/>
                    </w:rPr>
                  </w:pPr>
                </w:p>
                <w:p w14:paraId="504E7907" w14:textId="77777777" w:rsidR="00151980" w:rsidRPr="00232DC3" w:rsidRDefault="00151980" w:rsidP="00151980">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Naročnik:</w:t>
                  </w:r>
                </w:p>
              </w:tc>
              <w:tc>
                <w:tcPr>
                  <w:tcW w:w="170" w:type="dxa"/>
                </w:tcPr>
                <w:p w14:paraId="6D85D995" w14:textId="77777777" w:rsidR="00151980" w:rsidRPr="00232DC3" w:rsidRDefault="00151980" w:rsidP="00151980">
                  <w:pPr>
                    <w:spacing w:after="0" w:line="260" w:lineRule="exact"/>
                    <w:jc w:val="both"/>
                    <w:rPr>
                      <w:rFonts w:ascii="Arial" w:eastAsia="Times New Roman" w:hAnsi="Arial" w:cs="Arial"/>
                      <w:sz w:val="18"/>
                      <w:szCs w:val="18"/>
                    </w:rPr>
                  </w:pPr>
                </w:p>
              </w:tc>
            </w:tr>
            <w:tr w:rsidR="00151980" w:rsidRPr="00232DC3" w14:paraId="426EEB48" w14:textId="77777777" w:rsidTr="00736D69">
              <w:trPr>
                <w:cantSplit/>
              </w:trPr>
              <w:tc>
                <w:tcPr>
                  <w:tcW w:w="4465" w:type="dxa"/>
                </w:tcPr>
                <w:p w14:paraId="68693997" w14:textId="77777777" w:rsidR="00151980" w:rsidRPr="00232DC3" w:rsidRDefault="00151980" w:rsidP="00151980">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Izvajalec:</w:t>
                  </w:r>
                </w:p>
                <w:p w14:paraId="27D34F64" w14:textId="77777777" w:rsidR="00151980" w:rsidRPr="00232DC3" w:rsidRDefault="00151980" w:rsidP="00151980">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70997AA1" w14:textId="77777777" w:rsidR="00151980" w:rsidRPr="00232DC3" w:rsidRDefault="00151980" w:rsidP="00151980">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4B026162" w14:textId="77777777" w:rsidR="00151980" w:rsidRPr="00232DC3" w:rsidRDefault="00151980" w:rsidP="00151980">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355EBFD9" w14:textId="77777777" w:rsidR="00151980" w:rsidRPr="00232DC3" w:rsidRDefault="00151980" w:rsidP="00151980">
                  <w:pPr>
                    <w:spacing w:after="0" w:line="260" w:lineRule="exact"/>
                    <w:jc w:val="both"/>
                    <w:rPr>
                      <w:rFonts w:ascii="Arial" w:eastAsia="Times New Roman" w:hAnsi="Arial" w:cs="Arial"/>
                      <w:sz w:val="18"/>
                      <w:szCs w:val="18"/>
                    </w:rPr>
                  </w:pPr>
                </w:p>
              </w:tc>
              <w:tc>
                <w:tcPr>
                  <w:tcW w:w="4465" w:type="dxa"/>
                </w:tcPr>
                <w:p w14:paraId="0EF2BA1B" w14:textId="77777777" w:rsidR="00151980" w:rsidRPr="00232DC3" w:rsidRDefault="00151980" w:rsidP="00151980">
                  <w:pPr>
                    <w:spacing w:after="0" w:line="260" w:lineRule="exact"/>
                    <w:jc w:val="both"/>
                    <w:rPr>
                      <w:rFonts w:ascii="Arial" w:eastAsia="Times New Roman" w:hAnsi="Arial" w:cs="Arial"/>
                      <w:sz w:val="18"/>
                      <w:szCs w:val="18"/>
                    </w:rPr>
                  </w:pPr>
                </w:p>
                <w:p w14:paraId="10DA6239" w14:textId="77777777" w:rsidR="00151980" w:rsidRPr="00232DC3" w:rsidRDefault="00151980" w:rsidP="00151980">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24F6D1F7" w14:textId="77777777" w:rsidR="00151980" w:rsidRPr="00232DC3" w:rsidRDefault="00151980" w:rsidP="00151980">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2BE1BF7B" w14:textId="77777777" w:rsidR="00151980" w:rsidRPr="00232DC3" w:rsidRDefault="00151980" w:rsidP="00151980">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0E7BA7DB" w14:textId="77777777" w:rsidR="00151980" w:rsidRPr="00232DC3" w:rsidRDefault="00151980" w:rsidP="00151980">
                  <w:pPr>
                    <w:spacing w:after="0" w:line="260" w:lineRule="exact"/>
                    <w:rPr>
                      <w:rFonts w:ascii="Arial" w:eastAsia="Times New Roman" w:hAnsi="Arial" w:cs="Arial"/>
                      <w:sz w:val="18"/>
                      <w:szCs w:val="18"/>
                    </w:rPr>
                  </w:pPr>
                </w:p>
                <w:p w14:paraId="38E32BB0" w14:textId="77777777" w:rsidR="00151980" w:rsidRPr="00232DC3" w:rsidRDefault="00151980" w:rsidP="00151980">
                  <w:pPr>
                    <w:numPr>
                      <w:ilvl w:val="12"/>
                      <w:numId w:val="0"/>
                    </w:numPr>
                    <w:spacing w:after="0" w:line="260" w:lineRule="exact"/>
                    <w:rPr>
                      <w:rFonts w:ascii="Arial" w:eastAsia="Times New Roman" w:hAnsi="Arial" w:cs="Arial"/>
                      <w:sz w:val="18"/>
                      <w:szCs w:val="18"/>
                    </w:rPr>
                  </w:pPr>
                </w:p>
              </w:tc>
              <w:tc>
                <w:tcPr>
                  <w:tcW w:w="170" w:type="dxa"/>
                </w:tcPr>
                <w:p w14:paraId="7E0FE270" w14:textId="77777777" w:rsidR="00151980" w:rsidRPr="00232DC3" w:rsidRDefault="00151980" w:rsidP="00151980">
                  <w:pPr>
                    <w:spacing w:after="0" w:line="260" w:lineRule="exact"/>
                    <w:jc w:val="both"/>
                    <w:rPr>
                      <w:rFonts w:ascii="Arial" w:eastAsia="Times New Roman" w:hAnsi="Arial" w:cs="Arial"/>
                      <w:sz w:val="18"/>
                      <w:szCs w:val="18"/>
                    </w:rPr>
                  </w:pPr>
                </w:p>
              </w:tc>
            </w:tr>
            <w:tr w:rsidR="00151980" w:rsidRPr="00232DC3" w14:paraId="124FD05F" w14:textId="77777777" w:rsidTr="00736D69">
              <w:trPr>
                <w:cantSplit/>
              </w:trPr>
              <w:tc>
                <w:tcPr>
                  <w:tcW w:w="4465" w:type="dxa"/>
                </w:tcPr>
                <w:p w14:paraId="34450817" w14:textId="77777777" w:rsidR="00151980" w:rsidRPr="00232DC3" w:rsidRDefault="00151980" w:rsidP="00151980">
                  <w:pPr>
                    <w:spacing w:after="0" w:line="260" w:lineRule="exact"/>
                    <w:jc w:val="both"/>
                    <w:rPr>
                      <w:rFonts w:ascii="Arial" w:eastAsia="Times New Roman" w:hAnsi="Arial" w:cs="Arial"/>
                      <w:sz w:val="18"/>
                      <w:szCs w:val="18"/>
                    </w:rPr>
                  </w:pPr>
                </w:p>
              </w:tc>
              <w:tc>
                <w:tcPr>
                  <w:tcW w:w="4465" w:type="dxa"/>
                </w:tcPr>
                <w:p w14:paraId="57543983" w14:textId="77777777" w:rsidR="00151980" w:rsidRPr="00232DC3" w:rsidRDefault="00151980" w:rsidP="00151980">
                  <w:pPr>
                    <w:spacing w:after="0" w:line="260" w:lineRule="exact"/>
                    <w:jc w:val="both"/>
                    <w:rPr>
                      <w:rFonts w:ascii="Arial" w:eastAsia="Times New Roman" w:hAnsi="Arial" w:cs="Arial"/>
                      <w:sz w:val="18"/>
                      <w:szCs w:val="18"/>
                    </w:rPr>
                  </w:pPr>
                </w:p>
              </w:tc>
              <w:tc>
                <w:tcPr>
                  <w:tcW w:w="170" w:type="dxa"/>
                </w:tcPr>
                <w:p w14:paraId="552F4AA7" w14:textId="77777777" w:rsidR="00151980" w:rsidRPr="00232DC3" w:rsidRDefault="00151980" w:rsidP="00151980">
                  <w:pPr>
                    <w:spacing w:after="0" w:line="260" w:lineRule="exact"/>
                    <w:jc w:val="both"/>
                    <w:rPr>
                      <w:rFonts w:ascii="Arial" w:eastAsia="Times New Roman" w:hAnsi="Arial" w:cs="Arial"/>
                      <w:sz w:val="18"/>
                      <w:szCs w:val="18"/>
                    </w:rPr>
                  </w:pPr>
                </w:p>
              </w:tc>
            </w:tr>
          </w:tbl>
          <w:p w14:paraId="1AF98EFA" w14:textId="77777777" w:rsidR="00151980" w:rsidRPr="00232DC3" w:rsidRDefault="00151980" w:rsidP="00151980">
            <w:pPr>
              <w:keepNext/>
              <w:widowControl w:val="0"/>
              <w:adjustRightInd w:val="0"/>
              <w:spacing w:line="260" w:lineRule="exact"/>
              <w:jc w:val="both"/>
              <w:textAlignment w:val="baseline"/>
              <w:rPr>
                <w:rFonts w:ascii="Arial" w:eastAsia="Times New Roman" w:hAnsi="Arial" w:cs="Arial"/>
                <w:b/>
                <w:bCs/>
                <w:sz w:val="18"/>
                <w:szCs w:val="18"/>
              </w:rPr>
            </w:pPr>
            <w:bookmarkStart w:id="9" w:name="_Toc422906046"/>
          </w:p>
          <w:p w14:paraId="72EEC4B7" w14:textId="77777777" w:rsidR="00151980" w:rsidRPr="00232DC3" w:rsidRDefault="00151980" w:rsidP="00151980">
            <w:pPr>
              <w:keepLines/>
              <w:widowControl w:val="0"/>
              <w:tabs>
                <w:tab w:val="left" w:pos="2155"/>
              </w:tabs>
              <w:adjustRightInd w:val="0"/>
              <w:spacing w:line="260" w:lineRule="atLeast"/>
              <w:jc w:val="both"/>
              <w:textAlignment w:val="baseline"/>
              <w:rPr>
                <w:rFonts w:ascii="Arial" w:eastAsia="Times New Roman" w:hAnsi="Arial" w:cs="Arial"/>
                <w:kern w:val="16"/>
                <w:sz w:val="18"/>
                <w:szCs w:val="18"/>
                <w:u w:val="single"/>
                <w:lang w:val="pl-PL" w:eastAsia="sl-SI"/>
              </w:rPr>
            </w:pPr>
            <w:r w:rsidRPr="00232DC3">
              <w:rPr>
                <w:rFonts w:ascii="Arial" w:eastAsia="Times New Roman" w:hAnsi="Arial" w:cs="Arial"/>
                <w:kern w:val="16"/>
                <w:sz w:val="18"/>
                <w:szCs w:val="18"/>
                <w:u w:val="single"/>
                <w:lang w:val="pl-PL" w:eastAsia="sl-SI"/>
              </w:rPr>
              <w:t xml:space="preserve">Opomba: Sporazum o skupnih ukrepih ni del ponudbene dokumentacije. </w:t>
            </w:r>
          </w:p>
          <w:bookmarkEnd w:id="6"/>
          <w:bookmarkEnd w:id="7"/>
          <w:bookmarkEnd w:id="9"/>
          <w:p w14:paraId="4CFD8DA7" w14:textId="77777777" w:rsidR="00151980" w:rsidRDefault="00151980" w:rsidP="00151980">
            <w:pPr>
              <w:spacing w:before="975" w:after="225"/>
              <w:jc w:val="both"/>
            </w:pPr>
          </w:p>
          <w:p w14:paraId="36300C2C" w14:textId="77777777" w:rsidR="00151980" w:rsidRDefault="00151980" w:rsidP="00151980">
            <w:pPr>
              <w:spacing w:before="975" w:after="225"/>
              <w:jc w:val="both"/>
            </w:pPr>
          </w:p>
          <w:p w14:paraId="6C4FB8EB" w14:textId="77777777" w:rsidR="00151980" w:rsidRDefault="00151980" w:rsidP="00151980">
            <w:pPr>
              <w:rPr>
                <w:rFonts w:ascii="Arial" w:hAnsi="Arial" w:cs="Arial"/>
              </w:rPr>
            </w:pPr>
          </w:p>
          <w:p w14:paraId="74B716D6" w14:textId="77777777" w:rsidR="00AE0A2D" w:rsidRPr="009E7BFD" w:rsidRDefault="00AE0A2D" w:rsidP="00AE0A2D">
            <w:pPr>
              <w:spacing w:before="225" w:after="225"/>
              <w:jc w:val="both"/>
              <w:rPr>
                <w:rFonts w:ascii="Arial" w:hAnsi="Arial" w:cs="Arial"/>
                <w:sz w:val="18"/>
                <w:szCs w:val="18"/>
              </w:rPr>
            </w:pPr>
          </w:p>
          <w:p w14:paraId="63B5AD00" w14:textId="77777777" w:rsidR="00AE0A2D" w:rsidRPr="009E7BFD" w:rsidRDefault="00AE0A2D" w:rsidP="00AE0A2D">
            <w:pPr>
              <w:spacing w:before="225" w:after="225"/>
              <w:jc w:val="both"/>
              <w:rPr>
                <w:rFonts w:ascii="Arial" w:hAnsi="Arial" w:cs="Arial"/>
                <w:sz w:val="18"/>
                <w:szCs w:val="18"/>
              </w:rPr>
            </w:pPr>
          </w:p>
          <w:p w14:paraId="75882847" w14:textId="77777777" w:rsidR="00AE0A2D" w:rsidRPr="009E7BFD" w:rsidRDefault="00AE0A2D">
            <w:pPr>
              <w:spacing w:before="225" w:after="225"/>
              <w:jc w:val="both"/>
              <w:rPr>
                <w:rFonts w:ascii="Arial" w:hAnsi="Arial" w:cs="Arial"/>
                <w:sz w:val="18"/>
                <w:szCs w:val="18"/>
              </w:rPr>
            </w:pPr>
          </w:p>
          <w:p w14:paraId="69621E06" w14:textId="77777777" w:rsidR="00AE0A2D" w:rsidRPr="009E7BFD" w:rsidRDefault="00AE0A2D">
            <w:pPr>
              <w:spacing w:before="225" w:after="225"/>
              <w:jc w:val="both"/>
              <w:rPr>
                <w:rFonts w:ascii="Arial" w:hAnsi="Arial" w:cs="Arial"/>
                <w:sz w:val="18"/>
                <w:szCs w:val="18"/>
              </w:rPr>
            </w:pPr>
          </w:p>
          <w:p w14:paraId="0A45D949" w14:textId="77777777" w:rsidR="00AE0A2D" w:rsidRPr="009E7BFD" w:rsidRDefault="00AE0A2D">
            <w:pPr>
              <w:spacing w:before="225" w:after="225"/>
              <w:jc w:val="both"/>
              <w:rPr>
                <w:rFonts w:ascii="Arial" w:hAnsi="Arial" w:cs="Arial"/>
                <w:sz w:val="18"/>
                <w:szCs w:val="18"/>
              </w:rPr>
            </w:pPr>
          </w:p>
          <w:p w14:paraId="7D162B2B" w14:textId="77777777" w:rsidR="00AE0A2D" w:rsidRPr="009E7BFD" w:rsidRDefault="00AE0A2D">
            <w:pPr>
              <w:spacing w:before="225" w:after="225"/>
              <w:jc w:val="both"/>
              <w:rPr>
                <w:rFonts w:ascii="Arial" w:hAnsi="Arial" w:cs="Arial"/>
                <w:sz w:val="18"/>
                <w:szCs w:val="18"/>
              </w:rPr>
            </w:pPr>
          </w:p>
          <w:p w14:paraId="1674E1F2" w14:textId="6E435C38" w:rsidR="00B75766" w:rsidRPr="009E7BFD" w:rsidRDefault="00B75766" w:rsidP="00151980">
            <w:pPr>
              <w:spacing w:before="225" w:after="225"/>
              <w:jc w:val="both"/>
              <w:rPr>
                <w:rFonts w:ascii="Arial" w:hAnsi="Arial" w:cs="Arial"/>
                <w:sz w:val="18"/>
                <w:szCs w:val="18"/>
              </w:rPr>
            </w:pPr>
          </w:p>
        </w:tc>
      </w:tr>
    </w:tbl>
    <w:p w14:paraId="02F8F3EF" w14:textId="77777777" w:rsidR="00947C61" w:rsidRDefault="00947C61">
      <w:pPr>
        <w:spacing w:before="225" w:after="225" w:line="240" w:lineRule="auto"/>
        <w:jc w:val="both"/>
        <w:rPr>
          <w:rFonts w:ascii="Arial" w:hAnsi="Arial" w:cs="Arial"/>
          <w:b/>
          <w:bCs/>
          <w:color w:val="000000"/>
          <w:sz w:val="18"/>
          <w:szCs w:val="18"/>
        </w:rPr>
      </w:pPr>
    </w:p>
    <w:p w14:paraId="1B31518A" w14:textId="77777777" w:rsidR="00947C61" w:rsidRDefault="00947C61">
      <w:pPr>
        <w:spacing w:before="225" w:after="225" w:line="240" w:lineRule="auto"/>
        <w:jc w:val="both"/>
        <w:rPr>
          <w:rFonts w:ascii="Arial" w:hAnsi="Arial" w:cs="Arial"/>
          <w:b/>
          <w:bCs/>
          <w:color w:val="000000"/>
          <w:sz w:val="18"/>
          <w:szCs w:val="18"/>
        </w:rPr>
      </w:pPr>
    </w:p>
    <w:p w14:paraId="1FA56083" w14:textId="77777777" w:rsidR="00947C61" w:rsidRDefault="00947C61">
      <w:pPr>
        <w:spacing w:before="225" w:after="225" w:line="240" w:lineRule="auto"/>
        <w:jc w:val="both"/>
        <w:rPr>
          <w:rFonts w:ascii="Arial" w:hAnsi="Arial" w:cs="Arial"/>
          <w:b/>
          <w:bCs/>
          <w:color w:val="000000"/>
          <w:sz w:val="18"/>
          <w:szCs w:val="18"/>
        </w:rPr>
      </w:pPr>
    </w:p>
    <w:p w14:paraId="5854A319" w14:textId="77777777" w:rsidR="00947C61" w:rsidRDefault="00947C61">
      <w:pPr>
        <w:spacing w:before="225" w:after="225" w:line="240" w:lineRule="auto"/>
        <w:jc w:val="both"/>
        <w:rPr>
          <w:rFonts w:ascii="Arial" w:hAnsi="Arial" w:cs="Arial"/>
          <w:b/>
          <w:bCs/>
          <w:color w:val="000000"/>
          <w:sz w:val="18"/>
          <w:szCs w:val="18"/>
        </w:rPr>
      </w:pPr>
    </w:p>
    <w:p w14:paraId="5CA34A9C" w14:textId="77777777" w:rsidR="00947C61" w:rsidRDefault="00947C61">
      <w:pPr>
        <w:spacing w:before="225" w:after="225" w:line="240" w:lineRule="auto"/>
        <w:jc w:val="both"/>
        <w:rPr>
          <w:rFonts w:ascii="Arial" w:hAnsi="Arial" w:cs="Arial"/>
          <w:b/>
          <w:bCs/>
          <w:color w:val="000000"/>
          <w:sz w:val="18"/>
          <w:szCs w:val="18"/>
        </w:rPr>
      </w:pPr>
    </w:p>
    <w:p w14:paraId="59045084" w14:textId="77777777" w:rsidR="00947C61" w:rsidRDefault="00947C61">
      <w:pPr>
        <w:spacing w:before="225" w:after="225" w:line="240" w:lineRule="auto"/>
        <w:jc w:val="both"/>
        <w:rPr>
          <w:rFonts w:ascii="Arial" w:hAnsi="Arial" w:cs="Arial"/>
          <w:b/>
          <w:bCs/>
          <w:color w:val="000000"/>
          <w:sz w:val="18"/>
          <w:szCs w:val="18"/>
        </w:rPr>
      </w:pPr>
    </w:p>
    <w:sectPr w:rsidR="00947C6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001CE" w14:textId="77777777" w:rsidR="00055EED" w:rsidRDefault="00055EED" w:rsidP="006975C6">
      <w:pPr>
        <w:spacing w:after="0" w:line="240" w:lineRule="auto"/>
      </w:pPr>
      <w:r>
        <w:separator/>
      </w:r>
    </w:p>
  </w:endnote>
  <w:endnote w:type="continuationSeparator" w:id="0">
    <w:p w14:paraId="5D500431" w14:textId="77777777" w:rsidR="00055EED" w:rsidRDefault="00055EE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D454"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8000"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555A"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ABF3B"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A45"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37B6"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4E502" w14:textId="77777777" w:rsidR="00A0468F" w:rsidRPr="006F1DA5" w:rsidRDefault="0015198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A0468F" w:rsidRPr="006F1DA5">
          <w:rPr>
            <w:rFonts w:ascii="Arial" w:hAnsi="Arial" w:cs="Arial"/>
          </w:rPr>
          <w:fldChar w:fldCharType="begin"/>
        </w:r>
        <w:r w:rsidR="00A0468F" w:rsidRPr="006F1DA5">
          <w:rPr>
            <w:rFonts w:ascii="Arial" w:hAnsi="Arial" w:cs="Arial"/>
          </w:rPr>
          <w:instrText xml:space="preserve"> PAGE   \* MERGEFORMAT </w:instrText>
        </w:r>
        <w:r w:rsidR="00A0468F" w:rsidRPr="006F1DA5">
          <w:rPr>
            <w:rFonts w:ascii="Arial" w:hAnsi="Arial" w:cs="Arial"/>
          </w:rPr>
          <w:fldChar w:fldCharType="separate"/>
        </w:r>
        <w:r w:rsidR="00A0468F">
          <w:rPr>
            <w:rFonts w:ascii="Arial" w:hAnsi="Arial" w:cs="Arial"/>
            <w:noProof/>
          </w:rPr>
          <w:t>1</w:t>
        </w:r>
        <w:r w:rsidR="00A0468F" w:rsidRPr="006F1DA5">
          <w:rPr>
            <w:rFonts w:ascii="Arial" w:hAnsi="Arial" w:cs="Arial"/>
            <w:noProof/>
          </w:rPr>
          <w:fldChar w:fldCharType="end"/>
        </w:r>
      </w:sdtContent>
    </w:sdt>
  </w:p>
  <w:p w14:paraId="5622638E" w14:textId="77777777" w:rsidR="00A0468F" w:rsidRDefault="00A0468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2893A"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FCC8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E921"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E72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488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2A8BB"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DFC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A954E" w14:textId="77777777" w:rsidR="00055EED" w:rsidRDefault="00055EED" w:rsidP="006975C6">
      <w:pPr>
        <w:spacing w:after="0" w:line="240" w:lineRule="auto"/>
      </w:pPr>
      <w:r>
        <w:separator/>
      </w:r>
    </w:p>
  </w:footnote>
  <w:footnote w:type="continuationSeparator" w:id="0">
    <w:p w14:paraId="3379E6D5" w14:textId="77777777" w:rsidR="00055EED" w:rsidRDefault="00055EE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049D8" w14:textId="63804A17" w:rsidR="00303F17" w:rsidRDefault="00303F17">
    <w:pPr>
      <w:pStyle w:val="Glava"/>
    </w:pPr>
    <w:r w:rsidRPr="00303F17">
      <w:rPr>
        <w:noProof/>
      </w:rPr>
      <w:drawing>
        <wp:inline distT="0" distB="0" distL="0" distR="0" wp14:anchorId="1DBC4FDD" wp14:editId="7A17CAC0">
          <wp:extent cx="5759450" cy="847725"/>
          <wp:effectExtent l="0" t="0" r="0" b="9525"/>
          <wp:docPr id="127848772" name="Slika 1" descr="Slika, ki vsebuje besede besedilo, posnetek zaslona,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48772" name="Slika 1" descr="Slika, ki vsebuje besede besedilo, posnetek zaslona, pisava&#10;&#10;Vsebina, ustvarjena z umetno inteligenco, morda ni pravilna."/>
                  <pic:cNvPicPr/>
                </pic:nvPicPr>
                <pic:blipFill>
                  <a:blip r:embed="rId1"/>
                  <a:stretch>
                    <a:fillRect/>
                  </a:stretch>
                </pic:blipFill>
                <pic:spPr>
                  <a:xfrm>
                    <a:off x="0" y="0"/>
                    <a:ext cx="5759450" cy="847725"/>
                  </a:xfrm>
                  <a:prstGeom prst="rect">
                    <a:avLst/>
                  </a:prstGeom>
                </pic:spPr>
              </pic:pic>
            </a:graphicData>
          </a:graphic>
        </wp:inline>
      </w:drawing>
    </w:r>
  </w:p>
  <w:p w14:paraId="2760939D"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BA5911" w:rsidRPr="006F1DA5" w14:paraId="60D2FC0B" w14:textId="77777777" w:rsidTr="00B169F3">
      <w:trPr>
        <w:trHeight w:val="1268"/>
      </w:trPr>
      <w:tc>
        <w:tcPr>
          <w:tcW w:w="1668" w:type="dxa"/>
        </w:tcPr>
        <w:p w14:paraId="32F266F5" w14:textId="3EE9AF7B" w:rsidR="00A0468F" w:rsidRPr="006F1DA5" w:rsidRDefault="00303F17" w:rsidP="006347C3">
          <w:pPr>
            <w:pStyle w:val="Glava"/>
            <w:rPr>
              <w:rFonts w:ascii="Arial" w:hAnsi="Arial" w:cs="Arial"/>
              <w:b/>
              <w:color w:val="000000" w:themeColor="text1"/>
            </w:rPr>
          </w:pPr>
          <w:r w:rsidRPr="00303F17">
            <w:rPr>
              <w:rFonts w:ascii="Arial" w:hAnsi="Arial" w:cs="Arial"/>
              <w:b/>
              <w:noProof/>
              <w:color w:val="000000" w:themeColor="text1"/>
            </w:rPr>
            <w:drawing>
              <wp:inline distT="0" distB="0" distL="0" distR="0" wp14:anchorId="25FDD767" wp14:editId="163D5C78">
                <wp:extent cx="5759450" cy="847725"/>
                <wp:effectExtent l="0" t="0" r="0" b="9525"/>
                <wp:docPr id="19524126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412660" name=""/>
                        <pic:cNvPicPr/>
                      </pic:nvPicPr>
                      <pic:blipFill>
                        <a:blip r:embed="rId1"/>
                        <a:stretch>
                          <a:fillRect/>
                        </a:stretch>
                      </pic:blipFill>
                      <pic:spPr>
                        <a:xfrm>
                          <a:off x="0" y="0"/>
                          <a:ext cx="5759450" cy="847725"/>
                        </a:xfrm>
                        <a:prstGeom prst="rect">
                          <a:avLst/>
                        </a:prstGeom>
                      </pic:spPr>
                    </pic:pic>
                  </a:graphicData>
                </a:graphic>
              </wp:inline>
            </w:drawing>
          </w:r>
        </w:p>
      </w:tc>
      <w:tc>
        <w:tcPr>
          <w:tcW w:w="3361" w:type="dxa"/>
        </w:tcPr>
        <w:p w14:paraId="768EC424" w14:textId="07C90D23" w:rsidR="00A0468F" w:rsidRPr="006F1DA5" w:rsidRDefault="00A0468F" w:rsidP="00FB3258">
          <w:pPr>
            <w:pStyle w:val="Glava"/>
            <w:rPr>
              <w:rFonts w:ascii="Arial" w:hAnsi="Arial" w:cs="Arial"/>
              <w:b/>
              <w:color w:val="000000" w:themeColor="text1"/>
            </w:rPr>
          </w:pPr>
        </w:p>
      </w:tc>
      <w:tc>
        <w:tcPr>
          <w:tcW w:w="4209" w:type="dxa"/>
        </w:tcPr>
        <w:p w14:paraId="5E078054" w14:textId="4C9FCDAA" w:rsidR="00A0468F" w:rsidRPr="006F1DA5" w:rsidRDefault="00A0468F" w:rsidP="00B93434">
          <w:pPr>
            <w:pStyle w:val="Glava"/>
            <w:rPr>
              <w:rFonts w:ascii="Arial" w:hAnsi="Arial" w:cs="Arial"/>
              <w:b/>
              <w:color w:val="000000" w:themeColor="text1"/>
            </w:rPr>
          </w:pPr>
        </w:p>
      </w:tc>
    </w:tr>
  </w:tbl>
  <w:p w14:paraId="191C108F" w14:textId="77777777" w:rsidR="00A0468F" w:rsidRPr="006F1DA5" w:rsidRDefault="00A0468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D62EC2"/>
    <w:multiLevelType w:val="hybridMultilevel"/>
    <w:tmpl w:val="6E52A51E"/>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231402"/>
    <w:multiLevelType w:val="hybridMultilevel"/>
    <w:tmpl w:val="9516D35C"/>
    <w:lvl w:ilvl="0" w:tplc="175A49C8">
      <w:start w:val="1"/>
      <w:numFmt w:val="bullet"/>
      <w:lvlText w:val=""/>
      <w:lvlJc w:val="left"/>
      <w:pPr>
        <w:ind w:left="720" w:hanging="360"/>
      </w:pPr>
      <w:rPr>
        <w:rFonts w:ascii="Symbol" w:hAnsi="Symbol" w:cs="Symbol" w:hint="default"/>
        <w:sz w:val="18"/>
        <w:szCs w:val="18"/>
      </w:rPr>
    </w:lvl>
    <w:lvl w:ilvl="1" w:tplc="05641D16">
      <w:start w:val="1"/>
      <w:numFmt w:val="bullet"/>
      <w:lvlText w:val="o"/>
      <w:lvlJc w:val="left"/>
      <w:pPr>
        <w:ind w:left="1440" w:hanging="360"/>
      </w:pPr>
      <w:rPr>
        <w:rFonts w:ascii="Courier New" w:hAnsi="Courier New" w:cs="Courier New" w:hint="default"/>
      </w:rPr>
    </w:lvl>
    <w:lvl w:ilvl="2" w:tplc="30582AF0">
      <w:start w:val="1"/>
      <w:numFmt w:val="bullet"/>
      <w:lvlText w:val=""/>
      <w:lvlJc w:val="left"/>
      <w:pPr>
        <w:ind w:left="2160" w:hanging="360"/>
      </w:pPr>
      <w:rPr>
        <w:rFonts w:ascii="Wingdings" w:hAnsi="Wingdings" w:cs="Wingdings" w:hint="default"/>
      </w:rPr>
    </w:lvl>
    <w:lvl w:ilvl="3" w:tplc="8BE4480E">
      <w:start w:val="1"/>
      <w:numFmt w:val="bullet"/>
      <w:lvlText w:val=""/>
      <w:lvlJc w:val="left"/>
      <w:pPr>
        <w:ind w:left="2880" w:hanging="360"/>
      </w:pPr>
      <w:rPr>
        <w:rFonts w:ascii="Symbol" w:hAnsi="Symbol" w:cs="Symbol" w:hint="default"/>
      </w:rPr>
    </w:lvl>
    <w:lvl w:ilvl="4" w:tplc="95FED8DA">
      <w:start w:val="1"/>
      <w:numFmt w:val="bullet"/>
      <w:lvlText w:val="o"/>
      <w:lvlJc w:val="left"/>
      <w:pPr>
        <w:ind w:left="3600" w:hanging="360"/>
      </w:pPr>
      <w:rPr>
        <w:rFonts w:ascii="Courier New" w:hAnsi="Courier New" w:cs="Courier New" w:hint="default"/>
      </w:rPr>
    </w:lvl>
    <w:lvl w:ilvl="5" w:tplc="B62ADE02">
      <w:start w:val="1"/>
      <w:numFmt w:val="bullet"/>
      <w:lvlText w:val=""/>
      <w:lvlJc w:val="left"/>
      <w:pPr>
        <w:ind w:left="4320" w:hanging="360"/>
      </w:pPr>
      <w:rPr>
        <w:rFonts w:ascii="Wingdings" w:hAnsi="Wingdings" w:cs="Wingdings" w:hint="default"/>
      </w:rPr>
    </w:lvl>
    <w:lvl w:ilvl="6" w:tplc="B2B8ACD2">
      <w:start w:val="1"/>
      <w:numFmt w:val="bullet"/>
      <w:lvlText w:val=""/>
      <w:lvlJc w:val="left"/>
      <w:pPr>
        <w:ind w:left="5040" w:hanging="360"/>
      </w:pPr>
      <w:rPr>
        <w:rFonts w:ascii="Symbol" w:hAnsi="Symbol" w:cs="Symbol" w:hint="default"/>
      </w:rPr>
    </w:lvl>
    <w:lvl w:ilvl="7" w:tplc="803E4DF8">
      <w:start w:val="1"/>
      <w:numFmt w:val="bullet"/>
      <w:lvlText w:val="o"/>
      <w:lvlJc w:val="left"/>
      <w:pPr>
        <w:ind w:left="5760" w:hanging="360"/>
      </w:pPr>
      <w:rPr>
        <w:rFonts w:ascii="Courier New" w:hAnsi="Courier New" w:cs="Courier New" w:hint="default"/>
      </w:rPr>
    </w:lvl>
    <w:lvl w:ilvl="8" w:tplc="A8A06FA4">
      <w:start w:val="1"/>
      <w:numFmt w:val="bullet"/>
      <w:lvlText w:val=""/>
      <w:lvlJc w:val="left"/>
      <w:pPr>
        <w:ind w:left="6480" w:hanging="360"/>
      </w:pPr>
      <w:rPr>
        <w:rFonts w:ascii="Wingdings" w:hAnsi="Wingdings" w:cs="Wingdings" w:hint="default"/>
      </w:rPr>
    </w:lvl>
  </w:abstractNum>
  <w:abstractNum w:abstractNumId="9" w15:restartNumberingAfterBreak="0">
    <w:nsid w:val="070B72A0"/>
    <w:multiLevelType w:val="hybridMultilevel"/>
    <w:tmpl w:val="694AA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880292"/>
    <w:multiLevelType w:val="hybridMultilevel"/>
    <w:tmpl w:val="A69AFEAE"/>
    <w:lvl w:ilvl="0" w:tplc="42DC6248">
      <w:start w:val="1"/>
      <w:numFmt w:val="bullet"/>
      <w:lvlText w:val="•"/>
      <w:lvlJc w:val="left"/>
      <w:pPr>
        <w:ind w:left="720" w:hanging="360"/>
      </w:pPr>
      <w:rPr>
        <w:rFonts w:ascii="Arial" w:eastAsiaTheme="minorHAnsi" w:hAnsi="Arial" w:cs="Arial" w:hint="default"/>
        <w:sz w:val="18"/>
        <w:szCs w:val="18"/>
      </w:rPr>
    </w:lvl>
    <w:lvl w:ilvl="1" w:tplc="4C48CB56">
      <w:start w:val="1"/>
      <w:numFmt w:val="bullet"/>
      <w:lvlText w:val="o"/>
      <w:lvlJc w:val="left"/>
      <w:pPr>
        <w:ind w:left="1440" w:hanging="360"/>
      </w:pPr>
      <w:rPr>
        <w:rFonts w:ascii="Courier New" w:hAnsi="Courier New" w:cs="Courier New" w:hint="default"/>
      </w:rPr>
    </w:lvl>
    <w:lvl w:ilvl="2" w:tplc="4B28CE54">
      <w:start w:val="1"/>
      <w:numFmt w:val="bullet"/>
      <w:lvlText w:val=""/>
      <w:lvlJc w:val="left"/>
      <w:pPr>
        <w:ind w:left="2160" w:hanging="360"/>
      </w:pPr>
      <w:rPr>
        <w:rFonts w:ascii="Wingdings" w:hAnsi="Wingdings" w:cs="Wingdings" w:hint="default"/>
      </w:rPr>
    </w:lvl>
    <w:lvl w:ilvl="3" w:tplc="ED0EE398">
      <w:start w:val="1"/>
      <w:numFmt w:val="bullet"/>
      <w:lvlText w:val=""/>
      <w:lvlJc w:val="left"/>
      <w:pPr>
        <w:ind w:left="2880" w:hanging="360"/>
      </w:pPr>
      <w:rPr>
        <w:rFonts w:ascii="Symbol" w:hAnsi="Symbol" w:cs="Symbol" w:hint="default"/>
      </w:rPr>
    </w:lvl>
    <w:lvl w:ilvl="4" w:tplc="BB880818">
      <w:start w:val="1"/>
      <w:numFmt w:val="bullet"/>
      <w:lvlText w:val="o"/>
      <w:lvlJc w:val="left"/>
      <w:pPr>
        <w:ind w:left="3600" w:hanging="360"/>
      </w:pPr>
      <w:rPr>
        <w:rFonts w:ascii="Courier New" w:hAnsi="Courier New" w:cs="Courier New" w:hint="default"/>
      </w:rPr>
    </w:lvl>
    <w:lvl w:ilvl="5" w:tplc="CA0CDEE4">
      <w:start w:val="1"/>
      <w:numFmt w:val="bullet"/>
      <w:lvlText w:val=""/>
      <w:lvlJc w:val="left"/>
      <w:pPr>
        <w:ind w:left="4320" w:hanging="360"/>
      </w:pPr>
      <w:rPr>
        <w:rFonts w:ascii="Wingdings" w:hAnsi="Wingdings" w:cs="Wingdings" w:hint="default"/>
      </w:rPr>
    </w:lvl>
    <w:lvl w:ilvl="6" w:tplc="6B5E53F8">
      <w:start w:val="1"/>
      <w:numFmt w:val="bullet"/>
      <w:lvlText w:val=""/>
      <w:lvlJc w:val="left"/>
      <w:pPr>
        <w:ind w:left="5040" w:hanging="360"/>
      </w:pPr>
      <w:rPr>
        <w:rFonts w:ascii="Symbol" w:hAnsi="Symbol" w:cs="Symbol" w:hint="default"/>
      </w:rPr>
    </w:lvl>
    <w:lvl w:ilvl="7" w:tplc="E1680AFC">
      <w:start w:val="1"/>
      <w:numFmt w:val="bullet"/>
      <w:lvlText w:val="o"/>
      <w:lvlJc w:val="left"/>
      <w:pPr>
        <w:ind w:left="5760" w:hanging="360"/>
      </w:pPr>
      <w:rPr>
        <w:rFonts w:ascii="Courier New" w:hAnsi="Courier New" w:cs="Courier New" w:hint="default"/>
      </w:rPr>
    </w:lvl>
    <w:lvl w:ilvl="8" w:tplc="AE4E64D0">
      <w:start w:val="1"/>
      <w:numFmt w:val="bullet"/>
      <w:lvlText w:val=""/>
      <w:lvlJc w:val="left"/>
      <w:pPr>
        <w:ind w:left="6480" w:hanging="360"/>
      </w:pPr>
      <w:rPr>
        <w:rFonts w:ascii="Wingdings" w:hAnsi="Wingdings" w:cs="Wingdings" w:hint="default"/>
      </w:rPr>
    </w:lvl>
  </w:abstractNum>
  <w:abstractNum w:abstractNumId="11" w15:restartNumberingAfterBreak="0">
    <w:nsid w:val="08F556A1"/>
    <w:multiLevelType w:val="hybridMultilevel"/>
    <w:tmpl w:val="40C098A8"/>
    <w:lvl w:ilvl="0" w:tplc="FF388B26">
      <w:start w:val="1"/>
      <w:numFmt w:val="decimal"/>
      <w:lvlText w:val="%1."/>
      <w:lvlJc w:val="left"/>
      <w:pPr>
        <w:ind w:left="720" w:hanging="360"/>
      </w:pPr>
      <w:rPr>
        <w:rFonts w:ascii="Arial" w:hAnsi="Arial" w:cs="Arial" w:hint="default"/>
        <w:sz w:val="18"/>
        <w:szCs w:val="18"/>
      </w:rPr>
    </w:lvl>
    <w:lvl w:ilvl="1" w:tplc="DB087E5C">
      <w:start w:val="1"/>
      <w:numFmt w:val="decimal"/>
      <w:lvlText w:val="%2."/>
      <w:lvlJc w:val="left"/>
      <w:pPr>
        <w:ind w:left="1440" w:hanging="360"/>
      </w:pPr>
    </w:lvl>
    <w:lvl w:ilvl="2" w:tplc="30A0E452">
      <w:start w:val="1"/>
      <w:numFmt w:val="decimal"/>
      <w:lvlText w:val="%3."/>
      <w:lvlJc w:val="left"/>
      <w:pPr>
        <w:ind w:left="2160" w:hanging="360"/>
      </w:pPr>
    </w:lvl>
    <w:lvl w:ilvl="3" w:tplc="99CA7B22">
      <w:start w:val="1"/>
      <w:numFmt w:val="decimal"/>
      <w:lvlText w:val="%4."/>
      <w:lvlJc w:val="left"/>
      <w:pPr>
        <w:ind w:left="2880" w:hanging="360"/>
      </w:pPr>
    </w:lvl>
    <w:lvl w:ilvl="4" w:tplc="48EE5D2A">
      <w:start w:val="1"/>
      <w:numFmt w:val="decimal"/>
      <w:lvlText w:val="%5."/>
      <w:lvlJc w:val="left"/>
      <w:pPr>
        <w:ind w:left="3600" w:hanging="360"/>
      </w:pPr>
    </w:lvl>
    <w:lvl w:ilvl="5" w:tplc="A9C8ECF8">
      <w:start w:val="1"/>
      <w:numFmt w:val="decimal"/>
      <w:lvlText w:val="%6."/>
      <w:lvlJc w:val="left"/>
      <w:pPr>
        <w:ind w:left="4320" w:hanging="360"/>
      </w:pPr>
    </w:lvl>
    <w:lvl w:ilvl="6" w:tplc="89727188">
      <w:start w:val="1"/>
      <w:numFmt w:val="decimal"/>
      <w:lvlText w:val="%7."/>
      <w:lvlJc w:val="left"/>
      <w:pPr>
        <w:ind w:left="5040" w:hanging="360"/>
      </w:pPr>
    </w:lvl>
    <w:lvl w:ilvl="7" w:tplc="F036F0C8">
      <w:start w:val="1"/>
      <w:numFmt w:val="decimal"/>
      <w:lvlText w:val="%8."/>
      <w:lvlJc w:val="left"/>
      <w:pPr>
        <w:ind w:left="5760" w:hanging="360"/>
      </w:pPr>
    </w:lvl>
    <w:lvl w:ilvl="8" w:tplc="E55E0D2A">
      <w:start w:val="1"/>
      <w:numFmt w:val="decimal"/>
      <w:lvlText w:val="%9."/>
      <w:lvlJc w:val="left"/>
      <w:pPr>
        <w:ind w:left="6480" w:hanging="360"/>
      </w:pPr>
    </w:lvl>
  </w:abstractNum>
  <w:abstractNum w:abstractNumId="12" w15:restartNumberingAfterBreak="0">
    <w:nsid w:val="090D6B76"/>
    <w:multiLevelType w:val="hybridMultilevel"/>
    <w:tmpl w:val="D9ECEFEE"/>
    <w:lvl w:ilvl="0" w:tplc="2D4E8958">
      <w:start w:val="1"/>
      <w:numFmt w:val="bullet"/>
      <w:lvlText w:val=""/>
      <w:lvlJc w:val="left"/>
      <w:pPr>
        <w:ind w:left="720" w:hanging="360"/>
      </w:pPr>
      <w:rPr>
        <w:rFonts w:ascii="Symbol" w:hAnsi="Symbol" w:cs="Symbol" w:hint="default"/>
        <w:sz w:val="18"/>
        <w:szCs w:val="18"/>
      </w:rPr>
    </w:lvl>
    <w:lvl w:ilvl="1" w:tplc="8C263800">
      <w:start w:val="1"/>
      <w:numFmt w:val="bullet"/>
      <w:lvlText w:val="o"/>
      <w:lvlJc w:val="left"/>
      <w:pPr>
        <w:ind w:left="1440" w:hanging="360"/>
      </w:pPr>
      <w:rPr>
        <w:rFonts w:ascii="Courier New" w:hAnsi="Courier New" w:cs="Courier New" w:hint="default"/>
      </w:rPr>
    </w:lvl>
    <w:lvl w:ilvl="2" w:tplc="AD6EF3FA">
      <w:start w:val="1"/>
      <w:numFmt w:val="bullet"/>
      <w:lvlText w:val=""/>
      <w:lvlJc w:val="left"/>
      <w:pPr>
        <w:ind w:left="2160" w:hanging="360"/>
      </w:pPr>
      <w:rPr>
        <w:rFonts w:ascii="Wingdings" w:hAnsi="Wingdings" w:cs="Wingdings" w:hint="default"/>
      </w:rPr>
    </w:lvl>
    <w:lvl w:ilvl="3" w:tplc="5E488C38">
      <w:start w:val="1"/>
      <w:numFmt w:val="bullet"/>
      <w:lvlText w:val=""/>
      <w:lvlJc w:val="left"/>
      <w:pPr>
        <w:ind w:left="2880" w:hanging="360"/>
      </w:pPr>
      <w:rPr>
        <w:rFonts w:ascii="Symbol" w:hAnsi="Symbol" w:cs="Symbol" w:hint="default"/>
      </w:rPr>
    </w:lvl>
    <w:lvl w:ilvl="4" w:tplc="AF8E7944">
      <w:start w:val="1"/>
      <w:numFmt w:val="bullet"/>
      <w:lvlText w:val="o"/>
      <w:lvlJc w:val="left"/>
      <w:pPr>
        <w:ind w:left="3600" w:hanging="360"/>
      </w:pPr>
      <w:rPr>
        <w:rFonts w:ascii="Courier New" w:hAnsi="Courier New" w:cs="Courier New" w:hint="default"/>
      </w:rPr>
    </w:lvl>
    <w:lvl w:ilvl="5" w:tplc="9DBEEE4C">
      <w:start w:val="1"/>
      <w:numFmt w:val="bullet"/>
      <w:lvlText w:val=""/>
      <w:lvlJc w:val="left"/>
      <w:pPr>
        <w:ind w:left="4320" w:hanging="360"/>
      </w:pPr>
      <w:rPr>
        <w:rFonts w:ascii="Wingdings" w:hAnsi="Wingdings" w:cs="Wingdings" w:hint="default"/>
      </w:rPr>
    </w:lvl>
    <w:lvl w:ilvl="6" w:tplc="78B649DC">
      <w:start w:val="1"/>
      <w:numFmt w:val="bullet"/>
      <w:lvlText w:val=""/>
      <w:lvlJc w:val="left"/>
      <w:pPr>
        <w:ind w:left="5040" w:hanging="360"/>
      </w:pPr>
      <w:rPr>
        <w:rFonts w:ascii="Symbol" w:hAnsi="Symbol" w:cs="Symbol" w:hint="default"/>
      </w:rPr>
    </w:lvl>
    <w:lvl w:ilvl="7" w:tplc="0B9A90E0">
      <w:start w:val="1"/>
      <w:numFmt w:val="bullet"/>
      <w:lvlText w:val="o"/>
      <w:lvlJc w:val="left"/>
      <w:pPr>
        <w:ind w:left="5760" w:hanging="360"/>
      </w:pPr>
      <w:rPr>
        <w:rFonts w:ascii="Courier New" w:hAnsi="Courier New" w:cs="Courier New" w:hint="default"/>
      </w:rPr>
    </w:lvl>
    <w:lvl w:ilvl="8" w:tplc="7A360694">
      <w:start w:val="1"/>
      <w:numFmt w:val="bullet"/>
      <w:lvlText w:val=""/>
      <w:lvlJc w:val="left"/>
      <w:pPr>
        <w:ind w:left="6480" w:hanging="360"/>
      </w:pPr>
      <w:rPr>
        <w:rFonts w:ascii="Wingdings" w:hAnsi="Wingdings" w:cs="Wingdings" w:hint="default"/>
      </w:rPr>
    </w:lvl>
  </w:abstractNum>
  <w:abstractNum w:abstractNumId="13" w15:restartNumberingAfterBreak="0">
    <w:nsid w:val="0A1C7A69"/>
    <w:multiLevelType w:val="hybridMultilevel"/>
    <w:tmpl w:val="D3E69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D01AA5"/>
    <w:multiLevelType w:val="hybridMultilevel"/>
    <w:tmpl w:val="0B620E12"/>
    <w:lvl w:ilvl="0" w:tplc="42DC6248">
      <w:start w:val="1"/>
      <w:numFmt w:val="bullet"/>
      <w:lvlText w:val="•"/>
      <w:lvlJc w:val="left"/>
      <w:pPr>
        <w:ind w:left="720" w:hanging="360"/>
      </w:pPr>
      <w:rPr>
        <w:rFonts w:ascii="Arial" w:eastAsiaTheme="minorHAnsi" w:hAnsi="Arial" w:cs="Arial" w:hint="default"/>
        <w:sz w:val="18"/>
        <w:szCs w:val="18"/>
      </w:rPr>
    </w:lvl>
    <w:lvl w:ilvl="1" w:tplc="498CE68A">
      <w:start w:val="1"/>
      <w:numFmt w:val="bullet"/>
      <w:lvlText w:val="o"/>
      <w:lvlJc w:val="left"/>
      <w:pPr>
        <w:ind w:left="1440" w:hanging="360"/>
      </w:pPr>
      <w:rPr>
        <w:rFonts w:ascii="Courier New" w:hAnsi="Courier New" w:cs="Courier New" w:hint="default"/>
      </w:rPr>
    </w:lvl>
    <w:lvl w:ilvl="2" w:tplc="F54C11AA">
      <w:start w:val="1"/>
      <w:numFmt w:val="bullet"/>
      <w:lvlText w:val=""/>
      <w:lvlJc w:val="left"/>
      <w:pPr>
        <w:ind w:left="2160" w:hanging="360"/>
      </w:pPr>
      <w:rPr>
        <w:rFonts w:ascii="Wingdings" w:hAnsi="Wingdings" w:cs="Wingdings" w:hint="default"/>
      </w:rPr>
    </w:lvl>
    <w:lvl w:ilvl="3" w:tplc="211EF120">
      <w:start w:val="1"/>
      <w:numFmt w:val="bullet"/>
      <w:lvlText w:val=""/>
      <w:lvlJc w:val="left"/>
      <w:pPr>
        <w:ind w:left="2880" w:hanging="360"/>
      </w:pPr>
      <w:rPr>
        <w:rFonts w:ascii="Symbol" w:hAnsi="Symbol" w:cs="Symbol" w:hint="default"/>
      </w:rPr>
    </w:lvl>
    <w:lvl w:ilvl="4" w:tplc="FBCAF69A">
      <w:start w:val="1"/>
      <w:numFmt w:val="bullet"/>
      <w:lvlText w:val="o"/>
      <w:lvlJc w:val="left"/>
      <w:pPr>
        <w:ind w:left="3600" w:hanging="360"/>
      </w:pPr>
      <w:rPr>
        <w:rFonts w:ascii="Courier New" w:hAnsi="Courier New" w:cs="Courier New" w:hint="default"/>
      </w:rPr>
    </w:lvl>
    <w:lvl w:ilvl="5" w:tplc="F53C81F2">
      <w:start w:val="1"/>
      <w:numFmt w:val="bullet"/>
      <w:lvlText w:val=""/>
      <w:lvlJc w:val="left"/>
      <w:pPr>
        <w:ind w:left="4320" w:hanging="360"/>
      </w:pPr>
      <w:rPr>
        <w:rFonts w:ascii="Wingdings" w:hAnsi="Wingdings" w:cs="Wingdings" w:hint="default"/>
      </w:rPr>
    </w:lvl>
    <w:lvl w:ilvl="6" w:tplc="A7448818">
      <w:start w:val="1"/>
      <w:numFmt w:val="bullet"/>
      <w:lvlText w:val=""/>
      <w:lvlJc w:val="left"/>
      <w:pPr>
        <w:ind w:left="5040" w:hanging="360"/>
      </w:pPr>
      <w:rPr>
        <w:rFonts w:ascii="Symbol" w:hAnsi="Symbol" w:cs="Symbol" w:hint="default"/>
      </w:rPr>
    </w:lvl>
    <w:lvl w:ilvl="7" w:tplc="AC084932">
      <w:start w:val="1"/>
      <w:numFmt w:val="bullet"/>
      <w:lvlText w:val="o"/>
      <w:lvlJc w:val="left"/>
      <w:pPr>
        <w:ind w:left="5760" w:hanging="360"/>
      </w:pPr>
      <w:rPr>
        <w:rFonts w:ascii="Courier New" w:hAnsi="Courier New" w:cs="Courier New" w:hint="default"/>
      </w:rPr>
    </w:lvl>
    <w:lvl w:ilvl="8" w:tplc="86143772">
      <w:start w:val="1"/>
      <w:numFmt w:val="bullet"/>
      <w:lvlText w:val=""/>
      <w:lvlJc w:val="left"/>
      <w:pPr>
        <w:ind w:left="6480" w:hanging="360"/>
      </w:pPr>
      <w:rPr>
        <w:rFonts w:ascii="Wingdings" w:hAnsi="Wingdings" w:cs="Wingdings" w:hint="default"/>
      </w:rPr>
    </w:lvl>
  </w:abstractNum>
  <w:abstractNum w:abstractNumId="15" w15:restartNumberingAfterBreak="0">
    <w:nsid w:val="0E9235E3"/>
    <w:multiLevelType w:val="hybridMultilevel"/>
    <w:tmpl w:val="80944ED6"/>
    <w:lvl w:ilvl="0" w:tplc="04240001">
      <w:start w:val="1"/>
      <w:numFmt w:val="bullet"/>
      <w:lvlText w:val=""/>
      <w:lvlJc w:val="left"/>
      <w:pPr>
        <w:ind w:left="765" w:hanging="360"/>
      </w:pPr>
      <w:rPr>
        <w:rFonts w:ascii="Symbol" w:hAnsi="Symbol" w:hint="default"/>
      </w:rPr>
    </w:lvl>
    <w:lvl w:ilvl="1" w:tplc="DE365A48">
      <w:numFmt w:val="bullet"/>
      <w:lvlText w:val="•"/>
      <w:lvlJc w:val="left"/>
      <w:pPr>
        <w:ind w:left="1830" w:hanging="705"/>
      </w:pPr>
      <w:rPr>
        <w:rFonts w:ascii="Arial" w:eastAsiaTheme="minorHAnsi" w:hAnsi="Arial" w:cs="Arial"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0F6B2A1E"/>
    <w:multiLevelType w:val="hybridMultilevel"/>
    <w:tmpl w:val="FC3662A8"/>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8" w15:restartNumberingAfterBreak="0">
    <w:nsid w:val="12A91982"/>
    <w:multiLevelType w:val="hybridMultilevel"/>
    <w:tmpl w:val="7CFE8BF4"/>
    <w:lvl w:ilvl="0" w:tplc="42DC6248">
      <w:start w:val="1"/>
      <w:numFmt w:val="bullet"/>
      <w:lvlText w:val="•"/>
      <w:lvlJc w:val="left"/>
      <w:pPr>
        <w:ind w:left="720" w:hanging="360"/>
      </w:pPr>
      <w:rPr>
        <w:rFonts w:ascii="Arial" w:eastAsiaTheme="minorHAnsi" w:hAnsi="Arial" w:cs="Arial" w:hint="default"/>
        <w:sz w:val="18"/>
        <w:szCs w:val="18"/>
      </w:rPr>
    </w:lvl>
    <w:lvl w:ilvl="1" w:tplc="FE48B2FC">
      <w:start w:val="1"/>
      <w:numFmt w:val="bullet"/>
      <w:lvlText w:val="o"/>
      <w:lvlJc w:val="left"/>
      <w:pPr>
        <w:ind w:left="1440" w:hanging="360"/>
      </w:pPr>
      <w:rPr>
        <w:rFonts w:ascii="Courier New" w:hAnsi="Courier New" w:cs="Courier New" w:hint="default"/>
      </w:rPr>
    </w:lvl>
    <w:lvl w:ilvl="2" w:tplc="E71223C2">
      <w:start w:val="1"/>
      <w:numFmt w:val="bullet"/>
      <w:lvlText w:val=""/>
      <w:lvlJc w:val="left"/>
      <w:pPr>
        <w:ind w:left="2160" w:hanging="360"/>
      </w:pPr>
      <w:rPr>
        <w:rFonts w:ascii="Wingdings" w:hAnsi="Wingdings" w:cs="Wingdings" w:hint="default"/>
      </w:rPr>
    </w:lvl>
    <w:lvl w:ilvl="3" w:tplc="10888FBE">
      <w:start w:val="1"/>
      <w:numFmt w:val="bullet"/>
      <w:lvlText w:val=""/>
      <w:lvlJc w:val="left"/>
      <w:pPr>
        <w:ind w:left="2880" w:hanging="360"/>
      </w:pPr>
      <w:rPr>
        <w:rFonts w:ascii="Symbol" w:hAnsi="Symbol" w:cs="Symbol" w:hint="default"/>
      </w:rPr>
    </w:lvl>
    <w:lvl w:ilvl="4" w:tplc="DF54418C">
      <w:start w:val="1"/>
      <w:numFmt w:val="bullet"/>
      <w:lvlText w:val="o"/>
      <w:lvlJc w:val="left"/>
      <w:pPr>
        <w:ind w:left="3600" w:hanging="360"/>
      </w:pPr>
      <w:rPr>
        <w:rFonts w:ascii="Courier New" w:hAnsi="Courier New" w:cs="Courier New" w:hint="default"/>
      </w:rPr>
    </w:lvl>
    <w:lvl w:ilvl="5" w:tplc="0F5EFEAC">
      <w:start w:val="1"/>
      <w:numFmt w:val="bullet"/>
      <w:lvlText w:val=""/>
      <w:lvlJc w:val="left"/>
      <w:pPr>
        <w:ind w:left="4320" w:hanging="360"/>
      </w:pPr>
      <w:rPr>
        <w:rFonts w:ascii="Wingdings" w:hAnsi="Wingdings" w:cs="Wingdings" w:hint="default"/>
      </w:rPr>
    </w:lvl>
    <w:lvl w:ilvl="6" w:tplc="9B101A4A">
      <w:start w:val="1"/>
      <w:numFmt w:val="bullet"/>
      <w:lvlText w:val=""/>
      <w:lvlJc w:val="left"/>
      <w:pPr>
        <w:ind w:left="5040" w:hanging="360"/>
      </w:pPr>
      <w:rPr>
        <w:rFonts w:ascii="Symbol" w:hAnsi="Symbol" w:cs="Symbol" w:hint="default"/>
      </w:rPr>
    </w:lvl>
    <w:lvl w:ilvl="7" w:tplc="DDB2B0F6">
      <w:start w:val="1"/>
      <w:numFmt w:val="bullet"/>
      <w:lvlText w:val="o"/>
      <w:lvlJc w:val="left"/>
      <w:pPr>
        <w:ind w:left="5760" w:hanging="360"/>
      </w:pPr>
      <w:rPr>
        <w:rFonts w:ascii="Courier New" w:hAnsi="Courier New" w:cs="Courier New" w:hint="default"/>
      </w:rPr>
    </w:lvl>
    <w:lvl w:ilvl="8" w:tplc="7E82DEFA">
      <w:start w:val="1"/>
      <w:numFmt w:val="bullet"/>
      <w:lvlText w:val=""/>
      <w:lvlJc w:val="left"/>
      <w:pPr>
        <w:ind w:left="6480" w:hanging="360"/>
      </w:pPr>
      <w:rPr>
        <w:rFonts w:ascii="Wingdings" w:hAnsi="Wingdings" w:cs="Wingdings" w:hint="default"/>
      </w:rPr>
    </w:lvl>
  </w:abstractNum>
  <w:abstractNum w:abstractNumId="19" w15:restartNumberingAfterBreak="0">
    <w:nsid w:val="1B3E3E50"/>
    <w:multiLevelType w:val="hybridMultilevel"/>
    <w:tmpl w:val="63D08DAC"/>
    <w:lvl w:ilvl="0" w:tplc="731EC6D2">
      <w:start w:val="1"/>
      <w:numFmt w:val="bullet"/>
      <w:lvlText w:val=""/>
      <w:lvlJc w:val="left"/>
      <w:pPr>
        <w:ind w:left="720" w:hanging="360"/>
      </w:pPr>
      <w:rPr>
        <w:rFonts w:ascii="Symbol" w:hAnsi="Symbol" w:cs="Symbol" w:hint="default"/>
        <w:sz w:val="18"/>
        <w:szCs w:val="18"/>
      </w:rPr>
    </w:lvl>
    <w:lvl w:ilvl="1" w:tplc="21EA9A90">
      <w:start w:val="1"/>
      <w:numFmt w:val="bullet"/>
      <w:lvlText w:val="o"/>
      <w:lvlJc w:val="left"/>
      <w:pPr>
        <w:ind w:left="1440" w:hanging="360"/>
      </w:pPr>
      <w:rPr>
        <w:rFonts w:ascii="Courier New" w:hAnsi="Courier New" w:cs="Courier New" w:hint="default"/>
      </w:rPr>
    </w:lvl>
    <w:lvl w:ilvl="2" w:tplc="171869C8">
      <w:start w:val="1"/>
      <w:numFmt w:val="bullet"/>
      <w:lvlText w:val=""/>
      <w:lvlJc w:val="left"/>
      <w:pPr>
        <w:ind w:left="2160" w:hanging="360"/>
      </w:pPr>
      <w:rPr>
        <w:rFonts w:ascii="Wingdings" w:hAnsi="Wingdings" w:cs="Wingdings" w:hint="default"/>
      </w:rPr>
    </w:lvl>
    <w:lvl w:ilvl="3" w:tplc="90D84F34">
      <w:start w:val="1"/>
      <w:numFmt w:val="bullet"/>
      <w:lvlText w:val=""/>
      <w:lvlJc w:val="left"/>
      <w:pPr>
        <w:ind w:left="2880" w:hanging="360"/>
      </w:pPr>
      <w:rPr>
        <w:rFonts w:ascii="Symbol" w:hAnsi="Symbol" w:cs="Symbol" w:hint="default"/>
      </w:rPr>
    </w:lvl>
    <w:lvl w:ilvl="4" w:tplc="E65E268C">
      <w:start w:val="1"/>
      <w:numFmt w:val="bullet"/>
      <w:lvlText w:val="o"/>
      <w:lvlJc w:val="left"/>
      <w:pPr>
        <w:ind w:left="3600" w:hanging="360"/>
      </w:pPr>
      <w:rPr>
        <w:rFonts w:ascii="Courier New" w:hAnsi="Courier New" w:cs="Courier New" w:hint="default"/>
      </w:rPr>
    </w:lvl>
    <w:lvl w:ilvl="5" w:tplc="1FDA31EE">
      <w:start w:val="1"/>
      <w:numFmt w:val="bullet"/>
      <w:lvlText w:val=""/>
      <w:lvlJc w:val="left"/>
      <w:pPr>
        <w:ind w:left="4320" w:hanging="360"/>
      </w:pPr>
      <w:rPr>
        <w:rFonts w:ascii="Wingdings" w:hAnsi="Wingdings" w:cs="Wingdings" w:hint="default"/>
      </w:rPr>
    </w:lvl>
    <w:lvl w:ilvl="6" w:tplc="C9A094B6">
      <w:start w:val="1"/>
      <w:numFmt w:val="bullet"/>
      <w:lvlText w:val=""/>
      <w:lvlJc w:val="left"/>
      <w:pPr>
        <w:ind w:left="5040" w:hanging="360"/>
      </w:pPr>
      <w:rPr>
        <w:rFonts w:ascii="Symbol" w:hAnsi="Symbol" w:cs="Symbol" w:hint="default"/>
      </w:rPr>
    </w:lvl>
    <w:lvl w:ilvl="7" w:tplc="884E8816">
      <w:start w:val="1"/>
      <w:numFmt w:val="bullet"/>
      <w:lvlText w:val="o"/>
      <w:lvlJc w:val="left"/>
      <w:pPr>
        <w:ind w:left="5760" w:hanging="360"/>
      </w:pPr>
      <w:rPr>
        <w:rFonts w:ascii="Courier New" w:hAnsi="Courier New" w:cs="Courier New" w:hint="default"/>
      </w:rPr>
    </w:lvl>
    <w:lvl w:ilvl="8" w:tplc="14D8E496">
      <w:start w:val="1"/>
      <w:numFmt w:val="bullet"/>
      <w:lvlText w:val=""/>
      <w:lvlJc w:val="left"/>
      <w:pPr>
        <w:ind w:left="6480" w:hanging="360"/>
      </w:pPr>
      <w:rPr>
        <w:rFonts w:ascii="Wingdings" w:hAnsi="Wingdings" w:cs="Wingdings" w:hint="default"/>
      </w:rPr>
    </w:lvl>
  </w:abstractNum>
  <w:abstractNum w:abstractNumId="20" w15:restartNumberingAfterBreak="0">
    <w:nsid w:val="1C0105B6"/>
    <w:multiLevelType w:val="hybridMultilevel"/>
    <w:tmpl w:val="6C161436"/>
    <w:lvl w:ilvl="0" w:tplc="DD86FE1E">
      <w:start w:val="1"/>
      <w:numFmt w:val="bullet"/>
      <w:lvlText w:val=""/>
      <w:lvlJc w:val="left"/>
      <w:pPr>
        <w:ind w:left="720" w:hanging="360"/>
      </w:pPr>
      <w:rPr>
        <w:rFonts w:ascii="Symbol" w:hAnsi="Symbol" w:cs="Symbol" w:hint="default"/>
        <w:sz w:val="18"/>
        <w:szCs w:val="18"/>
      </w:rPr>
    </w:lvl>
    <w:lvl w:ilvl="1" w:tplc="525049FC">
      <w:start w:val="1"/>
      <w:numFmt w:val="bullet"/>
      <w:lvlText w:val="o"/>
      <w:lvlJc w:val="left"/>
      <w:pPr>
        <w:ind w:left="1440" w:hanging="360"/>
      </w:pPr>
      <w:rPr>
        <w:rFonts w:ascii="Courier New" w:hAnsi="Courier New" w:cs="Courier New" w:hint="default"/>
      </w:rPr>
    </w:lvl>
    <w:lvl w:ilvl="2" w:tplc="D7BCE88C">
      <w:start w:val="1"/>
      <w:numFmt w:val="bullet"/>
      <w:lvlText w:val=""/>
      <w:lvlJc w:val="left"/>
      <w:pPr>
        <w:ind w:left="2160" w:hanging="360"/>
      </w:pPr>
      <w:rPr>
        <w:rFonts w:ascii="Wingdings" w:hAnsi="Wingdings" w:cs="Wingdings" w:hint="default"/>
      </w:rPr>
    </w:lvl>
    <w:lvl w:ilvl="3" w:tplc="0344B582">
      <w:start w:val="1"/>
      <w:numFmt w:val="bullet"/>
      <w:lvlText w:val=""/>
      <w:lvlJc w:val="left"/>
      <w:pPr>
        <w:ind w:left="2880" w:hanging="360"/>
      </w:pPr>
      <w:rPr>
        <w:rFonts w:ascii="Symbol" w:hAnsi="Symbol" w:cs="Symbol" w:hint="default"/>
      </w:rPr>
    </w:lvl>
    <w:lvl w:ilvl="4" w:tplc="B0D8D9B6">
      <w:start w:val="1"/>
      <w:numFmt w:val="bullet"/>
      <w:lvlText w:val="o"/>
      <w:lvlJc w:val="left"/>
      <w:pPr>
        <w:ind w:left="3600" w:hanging="360"/>
      </w:pPr>
      <w:rPr>
        <w:rFonts w:ascii="Courier New" w:hAnsi="Courier New" w:cs="Courier New" w:hint="default"/>
      </w:rPr>
    </w:lvl>
    <w:lvl w:ilvl="5" w:tplc="AD7C1864">
      <w:start w:val="1"/>
      <w:numFmt w:val="bullet"/>
      <w:lvlText w:val=""/>
      <w:lvlJc w:val="left"/>
      <w:pPr>
        <w:ind w:left="4320" w:hanging="360"/>
      </w:pPr>
      <w:rPr>
        <w:rFonts w:ascii="Wingdings" w:hAnsi="Wingdings" w:cs="Wingdings" w:hint="default"/>
      </w:rPr>
    </w:lvl>
    <w:lvl w:ilvl="6" w:tplc="36A6CC7C">
      <w:start w:val="1"/>
      <w:numFmt w:val="bullet"/>
      <w:lvlText w:val=""/>
      <w:lvlJc w:val="left"/>
      <w:pPr>
        <w:ind w:left="5040" w:hanging="360"/>
      </w:pPr>
      <w:rPr>
        <w:rFonts w:ascii="Symbol" w:hAnsi="Symbol" w:cs="Symbol" w:hint="default"/>
      </w:rPr>
    </w:lvl>
    <w:lvl w:ilvl="7" w:tplc="51769B20">
      <w:start w:val="1"/>
      <w:numFmt w:val="bullet"/>
      <w:lvlText w:val="o"/>
      <w:lvlJc w:val="left"/>
      <w:pPr>
        <w:ind w:left="5760" w:hanging="360"/>
      </w:pPr>
      <w:rPr>
        <w:rFonts w:ascii="Courier New" w:hAnsi="Courier New" w:cs="Courier New" w:hint="default"/>
      </w:rPr>
    </w:lvl>
    <w:lvl w:ilvl="8" w:tplc="C3A291EC">
      <w:start w:val="1"/>
      <w:numFmt w:val="bullet"/>
      <w:lvlText w:val=""/>
      <w:lvlJc w:val="left"/>
      <w:pPr>
        <w:ind w:left="6480" w:hanging="360"/>
      </w:pPr>
      <w:rPr>
        <w:rFonts w:ascii="Wingdings" w:hAnsi="Wingdings" w:cs="Wingdings" w:hint="default"/>
      </w:rPr>
    </w:lvl>
  </w:abstractNum>
  <w:abstractNum w:abstractNumId="21" w15:restartNumberingAfterBreak="0">
    <w:nsid w:val="1E3E573D"/>
    <w:multiLevelType w:val="hybridMultilevel"/>
    <w:tmpl w:val="5E7C43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7B5BA2"/>
    <w:multiLevelType w:val="hybridMultilevel"/>
    <w:tmpl w:val="448AE0C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7B25B8"/>
    <w:multiLevelType w:val="hybridMultilevel"/>
    <w:tmpl w:val="7B4C87C0"/>
    <w:lvl w:ilvl="0" w:tplc="799E44D6">
      <w:start w:val="1"/>
      <w:numFmt w:val="bullet"/>
      <w:lvlText w:val=""/>
      <w:lvlJc w:val="left"/>
      <w:pPr>
        <w:ind w:left="720" w:hanging="360"/>
      </w:pPr>
      <w:rPr>
        <w:rFonts w:ascii="Symbol" w:hAnsi="Symbol" w:cs="Symbol" w:hint="default"/>
        <w:sz w:val="18"/>
        <w:szCs w:val="18"/>
      </w:rPr>
    </w:lvl>
    <w:lvl w:ilvl="1" w:tplc="565466B2">
      <w:start w:val="1"/>
      <w:numFmt w:val="bullet"/>
      <w:lvlText w:val="o"/>
      <w:lvlJc w:val="left"/>
      <w:pPr>
        <w:ind w:left="1440" w:hanging="360"/>
      </w:pPr>
      <w:rPr>
        <w:rFonts w:ascii="Courier New" w:hAnsi="Courier New" w:cs="Courier New" w:hint="default"/>
      </w:rPr>
    </w:lvl>
    <w:lvl w:ilvl="2" w:tplc="259AE892">
      <w:start w:val="1"/>
      <w:numFmt w:val="bullet"/>
      <w:lvlText w:val=""/>
      <w:lvlJc w:val="left"/>
      <w:pPr>
        <w:ind w:left="2160" w:hanging="360"/>
      </w:pPr>
      <w:rPr>
        <w:rFonts w:ascii="Wingdings" w:hAnsi="Wingdings" w:cs="Wingdings" w:hint="default"/>
      </w:rPr>
    </w:lvl>
    <w:lvl w:ilvl="3" w:tplc="B0425024">
      <w:start w:val="1"/>
      <w:numFmt w:val="bullet"/>
      <w:lvlText w:val=""/>
      <w:lvlJc w:val="left"/>
      <w:pPr>
        <w:ind w:left="2880" w:hanging="360"/>
      </w:pPr>
      <w:rPr>
        <w:rFonts w:ascii="Symbol" w:hAnsi="Symbol" w:cs="Symbol" w:hint="default"/>
      </w:rPr>
    </w:lvl>
    <w:lvl w:ilvl="4" w:tplc="03A08C0E">
      <w:start w:val="1"/>
      <w:numFmt w:val="bullet"/>
      <w:lvlText w:val="o"/>
      <w:lvlJc w:val="left"/>
      <w:pPr>
        <w:ind w:left="3600" w:hanging="360"/>
      </w:pPr>
      <w:rPr>
        <w:rFonts w:ascii="Courier New" w:hAnsi="Courier New" w:cs="Courier New" w:hint="default"/>
      </w:rPr>
    </w:lvl>
    <w:lvl w:ilvl="5" w:tplc="609E1B1E">
      <w:start w:val="1"/>
      <w:numFmt w:val="bullet"/>
      <w:lvlText w:val=""/>
      <w:lvlJc w:val="left"/>
      <w:pPr>
        <w:ind w:left="4320" w:hanging="360"/>
      </w:pPr>
      <w:rPr>
        <w:rFonts w:ascii="Wingdings" w:hAnsi="Wingdings" w:cs="Wingdings" w:hint="default"/>
      </w:rPr>
    </w:lvl>
    <w:lvl w:ilvl="6" w:tplc="D29C2846">
      <w:start w:val="1"/>
      <w:numFmt w:val="bullet"/>
      <w:lvlText w:val=""/>
      <w:lvlJc w:val="left"/>
      <w:pPr>
        <w:ind w:left="5040" w:hanging="360"/>
      </w:pPr>
      <w:rPr>
        <w:rFonts w:ascii="Symbol" w:hAnsi="Symbol" w:cs="Symbol" w:hint="default"/>
      </w:rPr>
    </w:lvl>
    <w:lvl w:ilvl="7" w:tplc="51BE5038">
      <w:start w:val="1"/>
      <w:numFmt w:val="bullet"/>
      <w:lvlText w:val="o"/>
      <w:lvlJc w:val="left"/>
      <w:pPr>
        <w:ind w:left="5760" w:hanging="360"/>
      </w:pPr>
      <w:rPr>
        <w:rFonts w:ascii="Courier New" w:hAnsi="Courier New" w:cs="Courier New" w:hint="default"/>
      </w:rPr>
    </w:lvl>
    <w:lvl w:ilvl="8" w:tplc="CBE8302A">
      <w:start w:val="1"/>
      <w:numFmt w:val="bullet"/>
      <w:lvlText w:val=""/>
      <w:lvlJc w:val="left"/>
      <w:pPr>
        <w:ind w:left="6480" w:hanging="360"/>
      </w:pPr>
      <w:rPr>
        <w:rFonts w:ascii="Wingdings" w:hAnsi="Wingdings" w:cs="Wingdings" w:hint="default"/>
      </w:rPr>
    </w:lvl>
  </w:abstractNum>
  <w:abstractNum w:abstractNumId="24" w15:restartNumberingAfterBreak="0">
    <w:nsid w:val="244E73E2"/>
    <w:multiLevelType w:val="hybridMultilevel"/>
    <w:tmpl w:val="E6388A16"/>
    <w:lvl w:ilvl="0" w:tplc="D8720C16">
      <w:start w:val="1"/>
      <w:numFmt w:val="bullet"/>
      <w:lvlText w:val=""/>
      <w:lvlJc w:val="left"/>
      <w:pPr>
        <w:ind w:left="720" w:hanging="360"/>
      </w:pPr>
      <w:rPr>
        <w:rFonts w:ascii="Symbol" w:hAnsi="Symbol" w:cs="Symbol" w:hint="default"/>
        <w:sz w:val="18"/>
        <w:szCs w:val="18"/>
      </w:rPr>
    </w:lvl>
    <w:lvl w:ilvl="1" w:tplc="0B0664B6">
      <w:start w:val="1"/>
      <w:numFmt w:val="bullet"/>
      <w:lvlText w:val="o"/>
      <w:lvlJc w:val="left"/>
      <w:pPr>
        <w:ind w:left="1440" w:hanging="360"/>
      </w:pPr>
      <w:rPr>
        <w:rFonts w:ascii="Courier New" w:hAnsi="Courier New" w:cs="Courier New" w:hint="default"/>
      </w:rPr>
    </w:lvl>
    <w:lvl w:ilvl="2" w:tplc="0AACB50E">
      <w:start w:val="1"/>
      <w:numFmt w:val="bullet"/>
      <w:lvlText w:val=""/>
      <w:lvlJc w:val="left"/>
      <w:pPr>
        <w:ind w:left="2160" w:hanging="360"/>
      </w:pPr>
      <w:rPr>
        <w:rFonts w:ascii="Wingdings" w:hAnsi="Wingdings" w:cs="Wingdings" w:hint="default"/>
      </w:rPr>
    </w:lvl>
    <w:lvl w:ilvl="3" w:tplc="59DEEBF6">
      <w:start w:val="1"/>
      <w:numFmt w:val="bullet"/>
      <w:lvlText w:val=""/>
      <w:lvlJc w:val="left"/>
      <w:pPr>
        <w:ind w:left="2880" w:hanging="360"/>
      </w:pPr>
      <w:rPr>
        <w:rFonts w:ascii="Symbol" w:hAnsi="Symbol" w:cs="Symbol" w:hint="default"/>
      </w:rPr>
    </w:lvl>
    <w:lvl w:ilvl="4" w:tplc="EE76C4CA">
      <w:start w:val="1"/>
      <w:numFmt w:val="bullet"/>
      <w:lvlText w:val="o"/>
      <w:lvlJc w:val="left"/>
      <w:pPr>
        <w:ind w:left="3600" w:hanging="360"/>
      </w:pPr>
      <w:rPr>
        <w:rFonts w:ascii="Courier New" w:hAnsi="Courier New" w:cs="Courier New" w:hint="default"/>
      </w:rPr>
    </w:lvl>
    <w:lvl w:ilvl="5" w:tplc="0C6274DA">
      <w:start w:val="1"/>
      <w:numFmt w:val="bullet"/>
      <w:lvlText w:val=""/>
      <w:lvlJc w:val="left"/>
      <w:pPr>
        <w:ind w:left="4320" w:hanging="360"/>
      </w:pPr>
      <w:rPr>
        <w:rFonts w:ascii="Wingdings" w:hAnsi="Wingdings" w:cs="Wingdings" w:hint="default"/>
      </w:rPr>
    </w:lvl>
    <w:lvl w:ilvl="6" w:tplc="4A7CED96">
      <w:start w:val="1"/>
      <w:numFmt w:val="bullet"/>
      <w:lvlText w:val=""/>
      <w:lvlJc w:val="left"/>
      <w:pPr>
        <w:ind w:left="5040" w:hanging="360"/>
      </w:pPr>
      <w:rPr>
        <w:rFonts w:ascii="Symbol" w:hAnsi="Symbol" w:cs="Symbol" w:hint="default"/>
      </w:rPr>
    </w:lvl>
    <w:lvl w:ilvl="7" w:tplc="4FBEBF00">
      <w:start w:val="1"/>
      <w:numFmt w:val="bullet"/>
      <w:lvlText w:val="o"/>
      <w:lvlJc w:val="left"/>
      <w:pPr>
        <w:ind w:left="5760" w:hanging="360"/>
      </w:pPr>
      <w:rPr>
        <w:rFonts w:ascii="Courier New" w:hAnsi="Courier New" w:cs="Courier New" w:hint="default"/>
      </w:rPr>
    </w:lvl>
    <w:lvl w:ilvl="8" w:tplc="F5CAD45A">
      <w:start w:val="1"/>
      <w:numFmt w:val="bullet"/>
      <w:lvlText w:val=""/>
      <w:lvlJc w:val="left"/>
      <w:pPr>
        <w:ind w:left="6480" w:hanging="360"/>
      </w:pPr>
      <w:rPr>
        <w:rFonts w:ascii="Wingdings" w:hAnsi="Wingdings" w:cs="Wingdings" w:hint="default"/>
      </w:rPr>
    </w:lvl>
  </w:abstractNum>
  <w:abstractNum w:abstractNumId="25" w15:restartNumberingAfterBreak="0">
    <w:nsid w:val="260A18ED"/>
    <w:multiLevelType w:val="hybridMultilevel"/>
    <w:tmpl w:val="F70E7830"/>
    <w:lvl w:ilvl="0" w:tplc="518A9E48">
      <w:start w:val="1"/>
      <w:numFmt w:val="bullet"/>
      <w:lvlText w:val=""/>
      <w:lvlJc w:val="left"/>
      <w:pPr>
        <w:ind w:left="720" w:hanging="360"/>
      </w:pPr>
      <w:rPr>
        <w:rFonts w:ascii="Symbol" w:hAnsi="Symbol" w:cs="Symbol" w:hint="default"/>
        <w:sz w:val="24"/>
        <w:szCs w:val="24"/>
      </w:rPr>
    </w:lvl>
    <w:lvl w:ilvl="1" w:tplc="DFAC71F2">
      <w:start w:val="1"/>
      <w:numFmt w:val="bullet"/>
      <w:lvlText w:val="o"/>
      <w:lvlJc w:val="left"/>
      <w:pPr>
        <w:ind w:left="1440" w:hanging="360"/>
      </w:pPr>
      <w:rPr>
        <w:rFonts w:ascii="Courier New" w:hAnsi="Courier New" w:cs="Courier New" w:hint="default"/>
      </w:rPr>
    </w:lvl>
    <w:lvl w:ilvl="2" w:tplc="C7FEEA26">
      <w:start w:val="1"/>
      <w:numFmt w:val="bullet"/>
      <w:lvlText w:val=""/>
      <w:lvlJc w:val="left"/>
      <w:pPr>
        <w:ind w:left="2160" w:hanging="360"/>
      </w:pPr>
      <w:rPr>
        <w:rFonts w:ascii="Wingdings" w:hAnsi="Wingdings" w:cs="Wingdings" w:hint="default"/>
      </w:rPr>
    </w:lvl>
    <w:lvl w:ilvl="3" w:tplc="5DF4E762">
      <w:start w:val="1"/>
      <w:numFmt w:val="bullet"/>
      <w:lvlText w:val=""/>
      <w:lvlJc w:val="left"/>
      <w:pPr>
        <w:ind w:left="2880" w:hanging="360"/>
      </w:pPr>
      <w:rPr>
        <w:rFonts w:ascii="Symbol" w:hAnsi="Symbol" w:cs="Symbol" w:hint="default"/>
      </w:rPr>
    </w:lvl>
    <w:lvl w:ilvl="4" w:tplc="407C620C">
      <w:start w:val="1"/>
      <w:numFmt w:val="bullet"/>
      <w:lvlText w:val="o"/>
      <w:lvlJc w:val="left"/>
      <w:pPr>
        <w:ind w:left="3600" w:hanging="360"/>
      </w:pPr>
      <w:rPr>
        <w:rFonts w:ascii="Courier New" w:hAnsi="Courier New" w:cs="Courier New" w:hint="default"/>
      </w:rPr>
    </w:lvl>
    <w:lvl w:ilvl="5" w:tplc="E88E44A8">
      <w:start w:val="1"/>
      <w:numFmt w:val="bullet"/>
      <w:lvlText w:val=""/>
      <w:lvlJc w:val="left"/>
      <w:pPr>
        <w:ind w:left="4320" w:hanging="360"/>
      </w:pPr>
      <w:rPr>
        <w:rFonts w:ascii="Wingdings" w:hAnsi="Wingdings" w:cs="Wingdings" w:hint="default"/>
      </w:rPr>
    </w:lvl>
    <w:lvl w:ilvl="6" w:tplc="7234D958">
      <w:start w:val="1"/>
      <w:numFmt w:val="bullet"/>
      <w:lvlText w:val=""/>
      <w:lvlJc w:val="left"/>
      <w:pPr>
        <w:ind w:left="5040" w:hanging="360"/>
      </w:pPr>
      <w:rPr>
        <w:rFonts w:ascii="Symbol" w:hAnsi="Symbol" w:cs="Symbol" w:hint="default"/>
      </w:rPr>
    </w:lvl>
    <w:lvl w:ilvl="7" w:tplc="AA88BCF8">
      <w:start w:val="1"/>
      <w:numFmt w:val="bullet"/>
      <w:lvlText w:val="o"/>
      <w:lvlJc w:val="left"/>
      <w:pPr>
        <w:ind w:left="5760" w:hanging="360"/>
      </w:pPr>
      <w:rPr>
        <w:rFonts w:ascii="Courier New" w:hAnsi="Courier New" w:cs="Courier New" w:hint="default"/>
      </w:rPr>
    </w:lvl>
    <w:lvl w:ilvl="8" w:tplc="26FAB0F6">
      <w:start w:val="1"/>
      <w:numFmt w:val="bullet"/>
      <w:lvlText w:val=""/>
      <w:lvlJc w:val="left"/>
      <w:pPr>
        <w:ind w:left="6480" w:hanging="360"/>
      </w:pPr>
      <w:rPr>
        <w:rFonts w:ascii="Wingdings" w:hAnsi="Wingdings" w:cs="Wingdings" w:hint="default"/>
      </w:rPr>
    </w:lvl>
  </w:abstractNum>
  <w:abstractNum w:abstractNumId="2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280E5155"/>
    <w:multiLevelType w:val="hybridMultilevel"/>
    <w:tmpl w:val="D21E7AA4"/>
    <w:lvl w:ilvl="0" w:tplc="7020EA34">
      <w:start w:val="1"/>
      <w:numFmt w:val="bullet"/>
      <w:lvlText w:val=""/>
      <w:lvlJc w:val="left"/>
      <w:pPr>
        <w:ind w:left="720" w:hanging="360"/>
      </w:pPr>
      <w:rPr>
        <w:rFonts w:ascii="Symbol" w:hAnsi="Symbol" w:cs="Symbol" w:hint="default"/>
        <w:sz w:val="18"/>
        <w:szCs w:val="18"/>
      </w:rPr>
    </w:lvl>
    <w:lvl w:ilvl="1" w:tplc="8DC4FFDA">
      <w:start w:val="1"/>
      <w:numFmt w:val="bullet"/>
      <w:lvlText w:val="o"/>
      <w:lvlJc w:val="left"/>
      <w:pPr>
        <w:ind w:left="1440" w:hanging="360"/>
      </w:pPr>
      <w:rPr>
        <w:rFonts w:ascii="Courier New" w:hAnsi="Courier New" w:cs="Courier New" w:hint="default"/>
      </w:rPr>
    </w:lvl>
    <w:lvl w:ilvl="2" w:tplc="DC08BEA2">
      <w:start w:val="1"/>
      <w:numFmt w:val="bullet"/>
      <w:lvlText w:val=""/>
      <w:lvlJc w:val="left"/>
      <w:pPr>
        <w:ind w:left="2160" w:hanging="360"/>
      </w:pPr>
      <w:rPr>
        <w:rFonts w:ascii="Wingdings" w:hAnsi="Wingdings" w:cs="Wingdings" w:hint="default"/>
      </w:rPr>
    </w:lvl>
    <w:lvl w:ilvl="3" w:tplc="CAACAE9A">
      <w:start w:val="1"/>
      <w:numFmt w:val="bullet"/>
      <w:lvlText w:val=""/>
      <w:lvlJc w:val="left"/>
      <w:pPr>
        <w:ind w:left="2880" w:hanging="360"/>
      </w:pPr>
      <w:rPr>
        <w:rFonts w:ascii="Symbol" w:hAnsi="Symbol" w:cs="Symbol" w:hint="default"/>
      </w:rPr>
    </w:lvl>
    <w:lvl w:ilvl="4" w:tplc="DA3E2AAA">
      <w:start w:val="1"/>
      <w:numFmt w:val="bullet"/>
      <w:lvlText w:val="o"/>
      <w:lvlJc w:val="left"/>
      <w:pPr>
        <w:ind w:left="3600" w:hanging="360"/>
      </w:pPr>
      <w:rPr>
        <w:rFonts w:ascii="Courier New" w:hAnsi="Courier New" w:cs="Courier New" w:hint="default"/>
      </w:rPr>
    </w:lvl>
    <w:lvl w:ilvl="5" w:tplc="4226F620">
      <w:start w:val="1"/>
      <w:numFmt w:val="bullet"/>
      <w:lvlText w:val=""/>
      <w:lvlJc w:val="left"/>
      <w:pPr>
        <w:ind w:left="4320" w:hanging="360"/>
      </w:pPr>
      <w:rPr>
        <w:rFonts w:ascii="Wingdings" w:hAnsi="Wingdings" w:cs="Wingdings" w:hint="default"/>
      </w:rPr>
    </w:lvl>
    <w:lvl w:ilvl="6" w:tplc="DAC8B4AA">
      <w:start w:val="1"/>
      <w:numFmt w:val="bullet"/>
      <w:lvlText w:val=""/>
      <w:lvlJc w:val="left"/>
      <w:pPr>
        <w:ind w:left="5040" w:hanging="360"/>
      </w:pPr>
      <w:rPr>
        <w:rFonts w:ascii="Symbol" w:hAnsi="Symbol" w:cs="Symbol" w:hint="default"/>
      </w:rPr>
    </w:lvl>
    <w:lvl w:ilvl="7" w:tplc="53067D02">
      <w:start w:val="1"/>
      <w:numFmt w:val="bullet"/>
      <w:lvlText w:val="o"/>
      <w:lvlJc w:val="left"/>
      <w:pPr>
        <w:ind w:left="5760" w:hanging="360"/>
      </w:pPr>
      <w:rPr>
        <w:rFonts w:ascii="Courier New" w:hAnsi="Courier New" w:cs="Courier New" w:hint="default"/>
      </w:rPr>
    </w:lvl>
    <w:lvl w:ilvl="8" w:tplc="30440272">
      <w:start w:val="1"/>
      <w:numFmt w:val="bullet"/>
      <w:lvlText w:val=""/>
      <w:lvlJc w:val="left"/>
      <w:pPr>
        <w:ind w:left="6480" w:hanging="360"/>
      </w:pPr>
      <w:rPr>
        <w:rFonts w:ascii="Wingdings" w:hAnsi="Wingdings" w:cs="Wingdings" w:hint="default"/>
      </w:rPr>
    </w:lvl>
  </w:abstractNum>
  <w:abstractNum w:abstractNumId="28" w15:restartNumberingAfterBreak="0">
    <w:nsid w:val="2B8E22E4"/>
    <w:multiLevelType w:val="hybridMultilevel"/>
    <w:tmpl w:val="80CEEB58"/>
    <w:lvl w:ilvl="0" w:tplc="3A9A88FA">
      <w:start w:val="1"/>
      <w:numFmt w:val="bullet"/>
      <w:lvlText w:val=""/>
      <w:lvlJc w:val="left"/>
      <w:pPr>
        <w:ind w:left="720" w:hanging="360"/>
      </w:pPr>
      <w:rPr>
        <w:rFonts w:ascii="Symbol" w:hAnsi="Symbol" w:cs="Symbol" w:hint="default"/>
        <w:sz w:val="18"/>
        <w:szCs w:val="18"/>
      </w:rPr>
    </w:lvl>
    <w:lvl w:ilvl="1" w:tplc="6004D3F4">
      <w:start w:val="1"/>
      <w:numFmt w:val="bullet"/>
      <w:lvlText w:val="o"/>
      <w:lvlJc w:val="left"/>
      <w:pPr>
        <w:ind w:left="1440" w:hanging="360"/>
      </w:pPr>
      <w:rPr>
        <w:rFonts w:ascii="Courier New" w:hAnsi="Courier New" w:cs="Courier New" w:hint="default"/>
      </w:rPr>
    </w:lvl>
    <w:lvl w:ilvl="2" w:tplc="B2F02F0E">
      <w:start w:val="1"/>
      <w:numFmt w:val="bullet"/>
      <w:lvlText w:val=""/>
      <w:lvlJc w:val="left"/>
      <w:pPr>
        <w:ind w:left="2160" w:hanging="360"/>
      </w:pPr>
      <w:rPr>
        <w:rFonts w:ascii="Wingdings" w:hAnsi="Wingdings" w:cs="Wingdings" w:hint="default"/>
      </w:rPr>
    </w:lvl>
    <w:lvl w:ilvl="3" w:tplc="91FAA34A">
      <w:start w:val="1"/>
      <w:numFmt w:val="bullet"/>
      <w:lvlText w:val=""/>
      <w:lvlJc w:val="left"/>
      <w:pPr>
        <w:ind w:left="2880" w:hanging="360"/>
      </w:pPr>
      <w:rPr>
        <w:rFonts w:ascii="Symbol" w:hAnsi="Symbol" w:cs="Symbol" w:hint="default"/>
      </w:rPr>
    </w:lvl>
    <w:lvl w:ilvl="4" w:tplc="CADE3884">
      <w:start w:val="1"/>
      <w:numFmt w:val="bullet"/>
      <w:lvlText w:val="o"/>
      <w:lvlJc w:val="left"/>
      <w:pPr>
        <w:ind w:left="3600" w:hanging="360"/>
      </w:pPr>
      <w:rPr>
        <w:rFonts w:ascii="Courier New" w:hAnsi="Courier New" w:cs="Courier New" w:hint="default"/>
      </w:rPr>
    </w:lvl>
    <w:lvl w:ilvl="5" w:tplc="B37E561A">
      <w:start w:val="1"/>
      <w:numFmt w:val="bullet"/>
      <w:lvlText w:val=""/>
      <w:lvlJc w:val="left"/>
      <w:pPr>
        <w:ind w:left="4320" w:hanging="360"/>
      </w:pPr>
      <w:rPr>
        <w:rFonts w:ascii="Wingdings" w:hAnsi="Wingdings" w:cs="Wingdings" w:hint="default"/>
      </w:rPr>
    </w:lvl>
    <w:lvl w:ilvl="6" w:tplc="9A183B8E">
      <w:start w:val="1"/>
      <w:numFmt w:val="bullet"/>
      <w:lvlText w:val=""/>
      <w:lvlJc w:val="left"/>
      <w:pPr>
        <w:ind w:left="5040" w:hanging="360"/>
      </w:pPr>
      <w:rPr>
        <w:rFonts w:ascii="Symbol" w:hAnsi="Symbol" w:cs="Symbol" w:hint="default"/>
      </w:rPr>
    </w:lvl>
    <w:lvl w:ilvl="7" w:tplc="2A546238">
      <w:start w:val="1"/>
      <w:numFmt w:val="bullet"/>
      <w:lvlText w:val="o"/>
      <w:lvlJc w:val="left"/>
      <w:pPr>
        <w:ind w:left="5760" w:hanging="360"/>
      </w:pPr>
      <w:rPr>
        <w:rFonts w:ascii="Courier New" w:hAnsi="Courier New" w:cs="Courier New" w:hint="default"/>
      </w:rPr>
    </w:lvl>
    <w:lvl w:ilvl="8" w:tplc="5B1E0684">
      <w:start w:val="1"/>
      <w:numFmt w:val="bullet"/>
      <w:lvlText w:val=""/>
      <w:lvlJc w:val="left"/>
      <w:pPr>
        <w:ind w:left="6480" w:hanging="360"/>
      </w:pPr>
      <w:rPr>
        <w:rFonts w:ascii="Wingdings" w:hAnsi="Wingdings" w:cs="Wingdings" w:hint="default"/>
      </w:rPr>
    </w:lvl>
  </w:abstractNum>
  <w:abstractNum w:abstractNumId="29" w15:restartNumberingAfterBreak="0">
    <w:nsid w:val="2E663FBA"/>
    <w:multiLevelType w:val="hybridMultilevel"/>
    <w:tmpl w:val="0D389CEC"/>
    <w:lvl w:ilvl="0" w:tplc="89F288A4">
      <w:start w:val="1"/>
      <w:numFmt w:val="bullet"/>
      <w:lvlText w:val=""/>
      <w:lvlJc w:val="left"/>
      <w:pPr>
        <w:ind w:left="720" w:hanging="360"/>
      </w:pPr>
      <w:rPr>
        <w:rFonts w:ascii="Symbol" w:hAnsi="Symbol" w:cs="Symbol" w:hint="default"/>
        <w:sz w:val="18"/>
        <w:szCs w:val="18"/>
      </w:rPr>
    </w:lvl>
    <w:lvl w:ilvl="1" w:tplc="6E4853D4">
      <w:start w:val="1"/>
      <w:numFmt w:val="bullet"/>
      <w:lvlText w:val="o"/>
      <w:lvlJc w:val="left"/>
      <w:pPr>
        <w:ind w:left="1440" w:hanging="360"/>
      </w:pPr>
      <w:rPr>
        <w:rFonts w:ascii="Courier New" w:hAnsi="Courier New" w:cs="Courier New" w:hint="default"/>
      </w:rPr>
    </w:lvl>
    <w:lvl w:ilvl="2" w:tplc="3BFECB38">
      <w:start w:val="1"/>
      <w:numFmt w:val="bullet"/>
      <w:lvlText w:val=""/>
      <w:lvlJc w:val="left"/>
      <w:pPr>
        <w:ind w:left="2160" w:hanging="360"/>
      </w:pPr>
      <w:rPr>
        <w:rFonts w:ascii="Wingdings" w:hAnsi="Wingdings" w:cs="Wingdings" w:hint="default"/>
      </w:rPr>
    </w:lvl>
    <w:lvl w:ilvl="3" w:tplc="DFB0E2B0">
      <w:start w:val="1"/>
      <w:numFmt w:val="bullet"/>
      <w:lvlText w:val=""/>
      <w:lvlJc w:val="left"/>
      <w:pPr>
        <w:ind w:left="2880" w:hanging="360"/>
      </w:pPr>
      <w:rPr>
        <w:rFonts w:ascii="Symbol" w:hAnsi="Symbol" w:cs="Symbol" w:hint="default"/>
      </w:rPr>
    </w:lvl>
    <w:lvl w:ilvl="4" w:tplc="00DC6E3E">
      <w:start w:val="1"/>
      <w:numFmt w:val="bullet"/>
      <w:lvlText w:val="o"/>
      <w:lvlJc w:val="left"/>
      <w:pPr>
        <w:ind w:left="3600" w:hanging="360"/>
      </w:pPr>
      <w:rPr>
        <w:rFonts w:ascii="Courier New" w:hAnsi="Courier New" w:cs="Courier New" w:hint="default"/>
      </w:rPr>
    </w:lvl>
    <w:lvl w:ilvl="5" w:tplc="D646FA0C">
      <w:start w:val="1"/>
      <w:numFmt w:val="bullet"/>
      <w:lvlText w:val=""/>
      <w:lvlJc w:val="left"/>
      <w:pPr>
        <w:ind w:left="4320" w:hanging="360"/>
      </w:pPr>
      <w:rPr>
        <w:rFonts w:ascii="Wingdings" w:hAnsi="Wingdings" w:cs="Wingdings" w:hint="default"/>
      </w:rPr>
    </w:lvl>
    <w:lvl w:ilvl="6" w:tplc="62747F1C">
      <w:start w:val="1"/>
      <w:numFmt w:val="bullet"/>
      <w:lvlText w:val=""/>
      <w:lvlJc w:val="left"/>
      <w:pPr>
        <w:ind w:left="5040" w:hanging="360"/>
      </w:pPr>
      <w:rPr>
        <w:rFonts w:ascii="Symbol" w:hAnsi="Symbol" w:cs="Symbol" w:hint="default"/>
      </w:rPr>
    </w:lvl>
    <w:lvl w:ilvl="7" w:tplc="F822BA88">
      <w:start w:val="1"/>
      <w:numFmt w:val="bullet"/>
      <w:lvlText w:val="o"/>
      <w:lvlJc w:val="left"/>
      <w:pPr>
        <w:ind w:left="5760" w:hanging="360"/>
      </w:pPr>
      <w:rPr>
        <w:rFonts w:ascii="Courier New" w:hAnsi="Courier New" w:cs="Courier New" w:hint="default"/>
      </w:rPr>
    </w:lvl>
    <w:lvl w:ilvl="8" w:tplc="8F5C385C">
      <w:start w:val="1"/>
      <w:numFmt w:val="bullet"/>
      <w:lvlText w:val=""/>
      <w:lvlJc w:val="left"/>
      <w:pPr>
        <w:ind w:left="6480" w:hanging="360"/>
      </w:pPr>
      <w:rPr>
        <w:rFonts w:ascii="Wingdings" w:hAnsi="Wingdings" w:cs="Wingdings" w:hint="default"/>
      </w:rPr>
    </w:lvl>
  </w:abstractNum>
  <w:abstractNum w:abstractNumId="3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3020E6C"/>
    <w:multiLevelType w:val="hybridMultilevel"/>
    <w:tmpl w:val="01183548"/>
    <w:lvl w:ilvl="0" w:tplc="56B60318">
      <w:start w:val="1"/>
      <w:numFmt w:val="bullet"/>
      <w:lvlText w:val=""/>
      <w:lvlJc w:val="left"/>
      <w:pPr>
        <w:ind w:left="720" w:hanging="360"/>
      </w:pPr>
      <w:rPr>
        <w:rFonts w:ascii="Symbol" w:hAnsi="Symbol" w:cs="Symbol" w:hint="default"/>
        <w:sz w:val="18"/>
        <w:szCs w:val="18"/>
      </w:rPr>
    </w:lvl>
    <w:lvl w:ilvl="1" w:tplc="EA7072DE">
      <w:start w:val="1"/>
      <w:numFmt w:val="bullet"/>
      <w:lvlText w:val="o"/>
      <w:lvlJc w:val="left"/>
      <w:pPr>
        <w:ind w:left="1440" w:hanging="360"/>
      </w:pPr>
      <w:rPr>
        <w:rFonts w:ascii="Courier New" w:hAnsi="Courier New" w:cs="Courier New" w:hint="default"/>
      </w:rPr>
    </w:lvl>
    <w:lvl w:ilvl="2" w:tplc="51C091DE">
      <w:start w:val="1"/>
      <w:numFmt w:val="bullet"/>
      <w:lvlText w:val=""/>
      <w:lvlJc w:val="left"/>
      <w:pPr>
        <w:ind w:left="2160" w:hanging="360"/>
      </w:pPr>
      <w:rPr>
        <w:rFonts w:ascii="Wingdings" w:hAnsi="Wingdings" w:cs="Wingdings" w:hint="default"/>
      </w:rPr>
    </w:lvl>
    <w:lvl w:ilvl="3" w:tplc="560C77C4">
      <w:start w:val="1"/>
      <w:numFmt w:val="bullet"/>
      <w:lvlText w:val=""/>
      <w:lvlJc w:val="left"/>
      <w:pPr>
        <w:ind w:left="2880" w:hanging="360"/>
      </w:pPr>
      <w:rPr>
        <w:rFonts w:ascii="Symbol" w:hAnsi="Symbol" w:cs="Symbol" w:hint="default"/>
      </w:rPr>
    </w:lvl>
    <w:lvl w:ilvl="4" w:tplc="131675BA">
      <w:start w:val="1"/>
      <w:numFmt w:val="bullet"/>
      <w:lvlText w:val="o"/>
      <w:lvlJc w:val="left"/>
      <w:pPr>
        <w:ind w:left="3600" w:hanging="360"/>
      </w:pPr>
      <w:rPr>
        <w:rFonts w:ascii="Courier New" w:hAnsi="Courier New" w:cs="Courier New" w:hint="default"/>
      </w:rPr>
    </w:lvl>
    <w:lvl w:ilvl="5" w:tplc="E4F88422">
      <w:start w:val="1"/>
      <w:numFmt w:val="bullet"/>
      <w:lvlText w:val=""/>
      <w:lvlJc w:val="left"/>
      <w:pPr>
        <w:ind w:left="4320" w:hanging="360"/>
      </w:pPr>
      <w:rPr>
        <w:rFonts w:ascii="Wingdings" w:hAnsi="Wingdings" w:cs="Wingdings" w:hint="default"/>
      </w:rPr>
    </w:lvl>
    <w:lvl w:ilvl="6" w:tplc="99DE6700">
      <w:start w:val="1"/>
      <w:numFmt w:val="bullet"/>
      <w:lvlText w:val=""/>
      <w:lvlJc w:val="left"/>
      <w:pPr>
        <w:ind w:left="5040" w:hanging="360"/>
      </w:pPr>
      <w:rPr>
        <w:rFonts w:ascii="Symbol" w:hAnsi="Symbol" w:cs="Symbol" w:hint="default"/>
      </w:rPr>
    </w:lvl>
    <w:lvl w:ilvl="7" w:tplc="C692769E">
      <w:start w:val="1"/>
      <w:numFmt w:val="bullet"/>
      <w:lvlText w:val="o"/>
      <w:lvlJc w:val="left"/>
      <w:pPr>
        <w:ind w:left="5760" w:hanging="360"/>
      </w:pPr>
      <w:rPr>
        <w:rFonts w:ascii="Courier New" w:hAnsi="Courier New" w:cs="Courier New" w:hint="default"/>
      </w:rPr>
    </w:lvl>
    <w:lvl w:ilvl="8" w:tplc="095A0E02">
      <w:start w:val="1"/>
      <w:numFmt w:val="bullet"/>
      <w:lvlText w:val=""/>
      <w:lvlJc w:val="left"/>
      <w:pPr>
        <w:ind w:left="6480" w:hanging="360"/>
      </w:pPr>
      <w:rPr>
        <w:rFonts w:ascii="Wingdings" w:hAnsi="Wingdings" w:cs="Wingdings" w:hint="default"/>
      </w:rPr>
    </w:lvl>
  </w:abstractNum>
  <w:abstractNum w:abstractNumId="33"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54E3CC0"/>
    <w:multiLevelType w:val="hybridMultilevel"/>
    <w:tmpl w:val="B4C81078"/>
    <w:lvl w:ilvl="0" w:tplc="23BADE70">
      <w:start w:val="1"/>
      <w:numFmt w:val="bullet"/>
      <w:lvlText w:val=""/>
      <w:lvlJc w:val="left"/>
      <w:pPr>
        <w:ind w:left="720" w:hanging="360"/>
      </w:pPr>
      <w:rPr>
        <w:rFonts w:ascii="Symbol" w:hAnsi="Symbol" w:cs="Symbol" w:hint="default"/>
        <w:sz w:val="18"/>
        <w:szCs w:val="18"/>
      </w:rPr>
    </w:lvl>
    <w:lvl w:ilvl="1" w:tplc="06CC25C2">
      <w:start w:val="1"/>
      <w:numFmt w:val="bullet"/>
      <w:lvlText w:val="o"/>
      <w:lvlJc w:val="left"/>
      <w:pPr>
        <w:ind w:left="1440" w:hanging="360"/>
      </w:pPr>
      <w:rPr>
        <w:rFonts w:ascii="Courier New" w:hAnsi="Courier New" w:cs="Courier New" w:hint="default"/>
      </w:rPr>
    </w:lvl>
    <w:lvl w:ilvl="2" w:tplc="C78E4692">
      <w:start w:val="1"/>
      <w:numFmt w:val="bullet"/>
      <w:lvlText w:val=""/>
      <w:lvlJc w:val="left"/>
      <w:pPr>
        <w:ind w:left="2160" w:hanging="360"/>
      </w:pPr>
      <w:rPr>
        <w:rFonts w:ascii="Wingdings" w:hAnsi="Wingdings" w:cs="Wingdings" w:hint="default"/>
      </w:rPr>
    </w:lvl>
    <w:lvl w:ilvl="3" w:tplc="A0046622">
      <w:start w:val="1"/>
      <w:numFmt w:val="bullet"/>
      <w:lvlText w:val=""/>
      <w:lvlJc w:val="left"/>
      <w:pPr>
        <w:ind w:left="2880" w:hanging="360"/>
      </w:pPr>
      <w:rPr>
        <w:rFonts w:ascii="Symbol" w:hAnsi="Symbol" w:cs="Symbol" w:hint="default"/>
      </w:rPr>
    </w:lvl>
    <w:lvl w:ilvl="4" w:tplc="8E0CC5BE">
      <w:start w:val="1"/>
      <w:numFmt w:val="bullet"/>
      <w:lvlText w:val="o"/>
      <w:lvlJc w:val="left"/>
      <w:pPr>
        <w:ind w:left="3600" w:hanging="360"/>
      </w:pPr>
      <w:rPr>
        <w:rFonts w:ascii="Courier New" w:hAnsi="Courier New" w:cs="Courier New" w:hint="default"/>
      </w:rPr>
    </w:lvl>
    <w:lvl w:ilvl="5" w:tplc="8166BE02">
      <w:start w:val="1"/>
      <w:numFmt w:val="bullet"/>
      <w:lvlText w:val=""/>
      <w:lvlJc w:val="left"/>
      <w:pPr>
        <w:ind w:left="4320" w:hanging="360"/>
      </w:pPr>
      <w:rPr>
        <w:rFonts w:ascii="Wingdings" w:hAnsi="Wingdings" w:cs="Wingdings" w:hint="default"/>
      </w:rPr>
    </w:lvl>
    <w:lvl w:ilvl="6" w:tplc="F01014BA">
      <w:start w:val="1"/>
      <w:numFmt w:val="bullet"/>
      <w:lvlText w:val=""/>
      <w:lvlJc w:val="left"/>
      <w:pPr>
        <w:ind w:left="5040" w:hanging="360"/>
      </w:pPr>
      <w:rPr>
        <w:rFonts w:ascii="Symbol" w:hAnsi="Symbol" w:cs="Symbol" w:hint="default"/>
      </w:rPr>
    </w:lvl>
    <w:lvl w:ilvl="7" w:tplc="AA0C1360">
      <w:start w:val="1"/>
      <w:numFmt w:val="bullet"/>
      <w:lvlText w:val="o"/>
      <w:lvlJc w:val="left"/>
      <w:pPr>
        <w:ind w:left="5760" w:hanging="360"/>
      </w:pPr>
      <w:rPr>
        <w:rFonts w:ascii="Courier New" w:hAnsi="Courier New" w:cs="Courier New" w:hint="default"/>
      </w:rPr>
    </w:lvl>
    <w:lvl w:ilvl="8" w:tplc="BD2CF07A">
      <w:start w:val="1"/>
      <w:numFmt w:val="bullet"/>
      <w:lvlText w:val=""/>
      <w:lvlJc w:val="left"/>
      <w:pPr>
        <w:ind w:left="6480" w:hanging="360"/>
      </w:pPr>
      <w:rPr>
        <w:rFonts w:ascii="Wingdings" w:hAnsi="Wingdings" w:cs="Wingdings" w:hint="default"/>
      </w:rPr>
    </w:lvl>
  </w:abstractNum>
  <w:abstractNum w:abstractNumId="35" w15:restartNumberingAfterBreak="0">
    <w:nsid w:val="3D3843BB"/>
    <w:multiLevelType w:val="hybridMultilevel"/>
    <w:tmpl w:val="5D62E91A"/>
    <w:lvl w:ilvl="0" w:tplc="6062157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3F7810B0"/>
    <w:multiLevelType w:val="hybridMultilevel"/>
    <w:tmpl w:val="BC48BDC6"/>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5767C22"/>
    <w:multiLevelType w:val="hybridMultilevel"/>
    <w:tmpl w:val="01F8EEFC"/>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7F32BB"/>
    <w:multiLevelType w:val="hybridMultilevel"/>
    <w:tmpl w:val="CE7E5E9C"/>
    <w:lvl w:ilvl="0" w:tplc="D99813B0">
      <w:start w:val="1"/>
      <w:numFmt w:val="bullet"/>
      <w:lvlText w:val=""/>
      <w:lvlJc w:val="left"/>
      <w:pPr>
        <w:ind w:left="720" w:hanging="360"/>
      </w:pPr>
      <w:rPr>
        <w:rFonts w:ascii="Symbol" w:hAnsi="Symbol" w:cs="Symbol" w:hint="default"/>
        <w:sz w:val="18"/>
        <w:szCs w:val="18"/>
      </w:rPr>
    </w:lvl>
    <w:lvl w:ilvl="1" w:tplc="A8D0B480">
      <w:start w:val="1"/>
      <w:numFmt w:val="bullet"/>
      <w:lvlText w:val="o"/>
      <w:lvlJc w:val="left"/>
      <w:pPr>
        <w:ind w:left="1440" w:hanging="360"/>
      </w:pPr>
      <w:rPr>
        <w:rFonts w:ascii="Courier New" w:hAnsi="Courier New" w:cs="Courier New" w:hint="default"/>
      </w:rPr>
    </w:lvl>
    <w:lvl w:ilvl="2" w:tplc="361E89DA">
      <w:start w:val="1"/>
      <w:numFmt w:val="bullet"/>
      <w:lvlText w:val=""/>
      <w:lvlJc w:val="left"/>
      <w:pPr>
        <w:ind w:left="2160" w:hanging="360"/>
      </w:pPr>
      <w:rPr>
        <w:rFonts w:ascii="Wingdings" w:hAnsi="Wingdings" w:cs="Wingdings" w:hint="default"/>
      </w:rPr>
    </w:lvl>
    <w:lvl w:ilvl="3" w:tplc="0FE65274">
      <w:start w:val="1"/>
      <w:numFmt w:val="bullet"/>
      <w:lvlText w:val=""/>
      <w:lvlJc w:val="left"/>
      <w:pPr>
        <w:ind w:left="2880" w:hanging="360"/>
      </w:pPr>
      <w:rPr>
        <w:rFonts w:ascii="Symbol" w:hAnsi="Symbol" w:cs="Symbol" w:hint="default"/>
      </w:rPr>
    </w:lvl>
    <w:lvl w:ilvl="4" w:tplc="AC30233A">
      <w:start w:val="1"/>
      <w:numFmt w:val="bullet"/>
      <w:lvlText w:val="o"/>
      <w:lvlJc w:val="left"/>
      <w:pPr>
        <w:ind w:left="3600" w:hanging="360"/>
      </w:pPr>
      <w:rPr>
        <w:rFonts w:ascii="Courier New" w:hAnsi="Courier New" w:cs="Courier New" w:hint="default"/>
      </w:rPr>
    </w:lvl>
    <w:lvl w:ilvl="5" w:tplc="F53225C2">
      <w:start w:val="1"/>
      <w:numFmt w:val="bullet"/>
      <w:lvlText w:val=""/>
      <w:lvlJc w:val="left"/>
      <w:pPr>
        <w:ind w:left="4320" w:hanging="360"/>
      </w:pPr>
      <w:rPr>
        <w:rFonts w:ascii="Wingdings" w:hAnsi="Wingdings" w:cs="Wingdings" w:hint="default"/>
      </w:rPr>
    </w:lvl>
    <w:lvl w:ilvl="6" w:tplc="DDAA4AE8">
      <w:start w:val="1"/>
      <w:numFmt w:val="bullet"/>
      <w:lvlText w:val=""/>
      <w:lvlJc w:val="left"/>
      <w:pPr>
        <w:ind w:left="5040" w:hanging="360"/>
      </w:pPr>
      <w:rPr>
        <w:rFonts w:ascii="Symbol" w:hAnsi="Symbol" w:cs="Symbol" w:hint="default"/>
      </w:rPr>
    </w:lvl>
    <w:lvl w:ilvl="7" w:tplc="FAAADA6A">
      <w:start w:val="1"/>
      <w:numFmt w:val="bullet"/>
      <w:lvlText w:val="o"/>
      <w:lvlJc w:val="left"/>
      <w:pPr>
        <w:ind w:left="5760" w:hanging="360"/>
      </w:pPr>
      <w:rPr>
        <w:rFonts w:ascii="Courier New" w:hAnsi="Courier New" w:cs="Courier New" w:hint="default"/>
      </w:rPr>
    </w:lvl>
    <w:lvl w:ilvl="8" w:tplc="A3D0117A">
      <w:start w:val="1"/>
      <w:numFmt w:val="bullet"/>
      <w:lvlText w:val=""/>
      <w:lvlJc w:val="left"/>
      <w:pPr>
        <w:ind w:left="6480" w:hanging="360"/>
      </w:pPr>
      <w:rPr>
        <w:rFonts w:ascii="Wingdings" w:hAnsi="Wingdings" w:cs="Wingdings" w:hint="default"/>
      </w:rPr>
    </w:lvl>
  </w:abstractNum>
  <w:abstractNum w:abstractNumId="39" w15:restartNumberingAfterBreak="0">
    <w:nsid w:val="4797332D"/>
    <w:multiLevelType w:val="hybridMultilevel"/>
    <w:tmpl w:val="ECD8C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FC777A"/>
    <w:multiLevelType w:val="hybridMultilevel"/>
    <w:tmpl w:val="8F8A1C78"/>
    <w:lvl w:ilvl="0" w:tplc="8A626E46">
      <w:start w:val="1"/>
      <w:numFmt w:val="bullet"/>
      <w:lvlText w:val=""/>
      <w:lvlJc w:val="left"/>
      <w:pPr>
        <w:ind w:left="720" w:hanging="360"/>
      </w:pPr>
      <w:rPr>
        <w:rFonts w:ascii="Symbol" w:hAnsi="Symbol" w:cs="Symbol" w:hint="default"/>
        <w:sz w:val="18"/>
        <w:szCs w:val="18"/>
      </w:rPr>
    </w:lvl>
    <w:lvl w:ilvl="1" w:tplc="E216E8A8">
      <w:start w:val="1"/>
      <w:numFmt w:val="bullet"/>
      <w:lvlText w:val="o"/>
      <w:lvlJc w:val="left"/>
      <w:pPr>
        <w:ind w:left="1440" w:hanging="360"/>
      </w:pPr>
      <w:rPr>
        <w:rFonts w:ascii="Courier New" w:hAnsi="Courier New" w:cs="Courier New" w:hint="default"/>
      </w:rPr>
    </w:lvl>
    <w:lvl w:ilvl="2" w:tplc="0DBE9946">
      <w:start w:val="1"/>
      <w:numFmt w:val="bullet"/>
      <w:lvlText w:val=""/>
      <w:lvlJc w:val="left"/>
      <w:pPr>
        <w:ind w:left="2160" w:hanging="360"/>
      </w:pPr>
      <w:rPr>
        <w:rFonts w:ascii="Wingdings" w:hAnsi="Wingdings" w:cs="Wingdings" w:hint="default"/>
      </w:rPr>
    </w:lvl>
    <w:lvl w:ilvl="3" w:tplc="BB3093AE">
      <w:start w:val="1"/>
      <w:numFmt w:val="bullet"/>
      <w:lvlText w:val=""/>
      <w:lvlJc w:val="left"/>
      <w:pPr>
        <w:ind w:left="2880" w:hanging="360"/>
      </w:pPr>
      <w:rPr>
        <w:rFonts w:ascii="Symbol" w:hAnsi="Symbol" w:cs="Symbol" w:hint="default"/>
      </w:rPr>
    </w:lvl>
    <w:lvl w:ilvl="4" w:tplc="08EE0090">
      <w:start w:val="1"/>
      <w:numFmt w:val="bullet"/>
      <w:lvlText w:val="o"/>
      <w:lvlJc w:val="left"/>
      <w:pPr>
        <w:ind w:left="3600" w:hanging="360"/>
      </w:pPr>
      <w:rPr>
        <w:rFonts w:ascii="Courier New" w:hAnsi="Courier New" w:cs="Courier New" w:hint="default"/>
      </w:rPr>
    </w:lvl>
    <w:lvl w:ilvl="5" w:tplc="04F6C98A">
      <w:start w:val="1"/>
      <w:numFmt w:val="bullet"/>
      <w:lvlText w:val=""/>
      <w:lvlJc w:val="left"/>
      <w:pPr>
        <w:ind w:left="4320" w:hanging="360"/>
      </w:pPr>
      <w:rPr>
        <w:rFonts w:ascii="Wingdings" w:hAnsi="Wingdings" w:cs="Wingdings" w:hint="default"/>
      </w:rPr>
    </w:lvl>
    <w:lvl w:ilvl="6" w:tplc="673E5292">
      <w:start w:val="1"/>
      <w:numFmt w:val="bullet"/>
      <w:lvlText w:val=""/>
      <w:lvlJc w:val="left"/>
      <w:pPr>
        <w:ind w:left="5040" w:hanging="360"/>
      </w:pPr>
      <w:rPr>
        <w:rFonts w:ascii="Symbol" w:hAnsi="Symbol" w:cs="Symbol" w:hint="default"/>
      </w:rPr>
    </w:lvl>
    <w:lvl w:ilvl="7" w:tplc="38EAF16C">
      <w:start w:val="1"/>
      <w:numFmt w:val="bullet"/>
      <w:lvlText w:val="o"/>
      <w:lvlJc w:val="left"/>
      <w:pPr>
        <w:ind w:left="5760" w:hanging="360"/>
      </w:pPr>
      <w:rPr>
        <w:rFonts w:ascii="Courier New" w:hAnsi="Courier New" w:cs="Courier New" w:hint="default"/>
      </w:rPr>
    </w:lvl>
    <w:lvl w:ilvl="8" w:tplc="4EAEF1B0">
      <w:start w:val="1"/>
      <w:numFmt w:val="bullet"/>
      <w:lvlText w:val=""/>
      <w:lvlJc w:val="left"/>
      <w:pPr>
        <w:ind w:left="6480" w:hanging="360"/>
      </w:pPr>
      <w:rPr>
        <w:rFonts w:ascii="Wingdings" w:hAnsi="Wingdings" w:cs="Wingdings" w:hint="default"/>
      </w:rPr>
    </w:lvl>
  </w:abstractNum>
  <w:abstractNum w:abstractNumId="4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50F33E88"/>
    <w:multiLevelType w:val="hybridMultilevel"/>
    <w:tmpl w:val="3DEE4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51CF28BC"/>
    <w:multiLevelType w:val="hybridMultilevel"/>
    <w:tmpl w:val="D076F2CC"/>
    <w:lvl w:ilvl="0" w:tplc="0412A0FA">
      <w:start w:val="1"/>
      <w:numFmt w:val="bullet"/>
      <w:lvlText w:val=""/>
      <w:lvlJc w:val="left"/>
      <w:pPr>
        <w:ind w:left="720" w:hanging="360"/>
      </w:pPr>
      <w:rPr>
        <w:rFonts w:ascii="Symbol" w:hAnsi="Symbol" w:cs="Symbol" w:hint="default"/>
        <w:sz w:val="18"/>
        <w:szCs w:val="18"/>
      </w:rPr>
    </w:lvl>
    <w:lvl w:ilvl="1" w:tplc="04546D86">
      <w:start w:val="1"/>
      <w:numFmt w:val="bullet"/>
      <w:lvlText w:val="o"/>
      <w:lvlJc w:val="left"/>
      <w:pPr>
        <w:ind w:left="1440" w:hanging="360"/>
      </w:pPr>
      <w:rPr>
        <w:rFonts w:ascii="Courier New" w:hAnsi="Courier New" w:cs="Courier New" w:hint="default"/>
      </w:rPr>
    </w:lvl>
    <w:lvl w:ilvl="2" w:tplc="3500A82C">
      <w:start w:val="1"/>
      <w:numFmt w:val="bullet"/>
      <w:lvlText w:val=""/>
      <w:lvlJc w:val="left"/>
      <w:pPr>
        <w:ind w:left="2160" w:hanging="360"/>
      </w:pPr>
      <w:rPr>
        <w:rFonts w:ascii="Wingdings" w:hAnsi="Wingdings" w:cs="Wingdings" w:hint="default"/>
      </w:rPr>
    </w:lvl>
    <w:lvl w:ilvl="3" w:tplc="2E6C604E">
      <w:start w:val="1"/>
      <w:numFmt w:val="bullet"/>
      <w:lvlText w:val=""/>
      <w:lvlJc w:val="left"/>
      <w:pPr>
        <w:ind w:left="2880" w:hanging="360"/>
      </w:pPr>
      <w:rPr>
        <w:rFonts w:ascii="Symbol" w:hAnsi="Symbol" w:cs="Symbol" w:hint="default"/>
      </w:rPr>
    </w:lvl>
    <w:lvl w:ilvl="4" w:tplc="1B62E3E6">
      <w:start w:val="1"/>
      <w:numFmt w:val="bullet"/>
      <w:lvlText w:val="o"/>
      <w:lvlJc w:val="left"/>
      <w:pPr>
        <w:ind w:left="3600" w:hanging="360"/>
      </w:pPr>
      <w:rPr>
        <w:rFonts w:ascii="Courier New" w:hAnsi="Courier New" w:cs="Courier New" w:hint="default"/>
      </w:rPr>
    </w:lvl>
    <w:lvl w:ilvl="5" w:tplc="9248632C">
      <w:start w:val="1"/>
      <w:numFmt w:val="bullet"/>
      <w:lvlText w:val=""/>
      <w:lvlJc w:val="left"/>
      <w:pPr>
        <w:ind w:left="4320" w:hanging="360"/>
      </w:pPr>
      <w:rPr>
        <w:rFonts w:ascii="Wingdings" w:hAnsi="Wingdings" w:cs="Wingdings" w:hint="default"/>
      </w:rPr>
    </w:lvl>
    <w:lvl w:ilvl="6" w:tplc="041A9A7C">
      <w:start w:val="1"/>
      <w:numFmt w:val="bullet"/>
      <w:lvlText w:val=""/>
      <w:lvlJc w:val="left"/>
      <w:pPr>
        <w:ind w:left="5040" w:hanging="360"/>
      </w:pPr>
      <w:rPr>
        <w:rFonts w:ascii="Symbol" w:hAnsi="Symbol" w:cs="Symbol" w:hint="default"/>
      </w:rPr>
    </w:lvl>
    <w:lvl w:ilvl="7" w:tplc="EC3675F0">
      <w:start w:val="1"/>
      <w:numFmt w:val="bullet"/>
      <w:lvlText w:val="o"/>
      <w:lvlJc w:val="left"/>
      <w:pPr>
        <w:ind w:left="5760" w:hanging="360"/>
      </w:pPr>
      <w:rPr>
        <w:rFonts w:ascii="Courier New" w:hAnsi="Courier New" w:cs="Courier New" w:hint="default"/>
      </w:rPr>
    </w:lvl>
    <w:lvl w:ilvl="8" w:tplc="E7A08B56">
      <w:start w:val="1"/>
      <w:numFmt w:val="bullet"/>
      <w:lvlText w:val=""/>
      <w:lvlJc w:val="left"/>
      <w:pPr>
        <w:ind w:left="6480" w:hanging="360"/>
      </w:pPr>
      <w:rPr>
        <w:rFonts w:ascii="Wingdings" w:hAnsi="Wingdings" w:cs="Wingdings" w:hint="default"/>
      </w:rPr>
    </w:lvl>
  </w:abstractNum>
  <w:abstractNum w:abstractNumId="4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576471FF"/>
    <w:multiLevelType w:val="hybridMultilevel"/>
    <w:tmpl w:val="1EC60A2A"/>
    <w:lvl w:ilvl="0" w:tplc="5E348604">
      <w:start w:val="1"/>
      <w:numFmt w:val="decimal"/>
      <w:lvlText w:val="%1."/>
      <w:lvlJc w:val="left"/>
      <w:pPr>
        <w:ind w:left="720" w:hanging="360"/>
      </w:pPr>
      <w:rPr>
        <w:rFonts w:ascii="Arial" w:hAnsi="Arial" w:cs="Arial" w:hint="default"/>
        <w:sz w:val="18"/>
        <w:szCs w:val="18"/>
      </w:rPr>
    </w:lvl>
    <w:lvl w:ilvl="1" w:tplc="E938986A">
      <w:start w:val="1"/>
      <w:numFmt w:val="decimal"/>
      <w:lvlText w:val="%2."/>
      <w:lvlJc w:val="left"/>
      <w:pPr>
        <w:ind w:left="1440" w:hanging="360"/>
      </w:pPr>
    </w:lvl>
    <w:lvl w:ilvl="2" w:tplc="C720B166">
      <w:start w:val="1"/>
      <w:numFmt w:val="decimal"/>
      <w:lvlText w:val="%3."/>
      <w:lvlJc w:val="left"/>
      <w:pPr>
        <w:ind w:left="2160" w:hanging="360"/>
      </w:pPr>
    </w:lvl>
    <w:lvl w:ilvl="3" w:tplc="3F2AAF28">
      <w:start w:val="1"/>
      <w:numFmt w:val="decimal"/>
      <w:lvlText w:val="%4."/>
      <w:lvlJc w:val="left"/>
      <w:pPr>
        <w:ind w:left="2880" w:hanging="360"/>
      </w:pPr>
    </w:lvl>
    <w:lvl w:ilvl="4" w:tplc="0540BEC4">
      <w:start w:val="1"/>
      <w:numFmt w:val="decimal"/>
      <w:lvlText w:val="%5."/>
      <w:lvlJc w:val="left"/>
      <w:pPr>
        <w:ind w:left="3600" w:hanging="360"/>
      </w:pPr>
    </w:lvl>
    <w:lvl w:ilvl="5" w:tplc="E4D6897A">
      <w:start w:val="1"/>
      <w:numFmt w:val="decimal"/>
      <w:lvlText w:val="%6."/>
      <w:lvlJc w:val="left"/>
      <w:pPr>
        <w:ind w:left="4320" w:hanging="360"/>
      </w:pPr>
    </w:lvl>
    <w:lvl w:ilvl="6" w:tplc="89E23056">
      <w:start w:val="1"/>
      <w:numFmt w:val="decimal"/>
      <w:lvlText w:val="%7."/>
      <w:lvlJc w:val="left"/>
      <w:pPr>
        <w:ind w:left="5040" w:hanging="360"/>
      </w:pPr>
    </w:lvl>
    <w:lvl w:ilvl="7" w:tplc="A81A71CE">
      <w:start w:val="1"/>
      <w:numFmt w:val="decimal"/>
      <w:lvlText w:val="%8."/>
      <w:lvlJc w:val="left"/>
      <w:pPr>
        <w:ind w:left="5760" w:hanging="360"/>
      </w:pPr>
    </w:lvl>
    <w:lvl w:ilvl="8" w:tplc="63D2DBE8">
      <w:start w:val="1"/>
      <w:numFmt w:val="decimal"/>
      <w:lvlText w:val="%9."/>
      <w:lvlJc w:val="left"/>
      <w:pPr>
        <w:ind w:left="6480" w:hanging="360"/>
      </w:pPr>
    </w:lvl>
  </w:abstractNum>
  <w:abstractNum w:abstractNumId="48" w15:restartNumberingAfterBreak="0">
    <w:nsid w:val="584E7F51"/>
    <w:multiLevelType w:val="hybridMultilevel"/>
    <w:tmpl w:val="748C8CA8"/>
    <w:lvl w:ilvl="0" w:tplc="42DC6248">
      <w:start w:val="1"/>
      <w:numFmt w:val="bullet"/>
      <w:lvlText w:val="•"/>
      <w:lvlJc w:val="left"/>
      <w:pPr>
        <w:ind w:left="720" w:hanging="360"/>
      </w:pPr>
      <w:rPr>
        <w:rFonts w:ascii="Arial" w:eastAsiaTheme="minorHAnsi" w:hAnsi="Arial" w:cs="Arial" w:hint="default"/>
        <w:sz w:val="18"/>
        <w:szCs w:val="18"/>
      </w:rPr>
    </w:lvl>
    <w:lvl w:ilvl="1" w:tplc="E3F60E28">
      <w:start w:val="1"/>
      <w:numFmt w:val="bullet"/>
      <w:lvlText w:val="o"/>
      <w:lvlJc w:val="left"/>
      <w:pPr>
        <w:ind w:left="1440" w:hanging="360"/>
      </w:pPr>
      <w:rPr>
        <w:rFonts w:ascii="Courier New" w:hAnsi="Courier New" w:cs="Courier New" w:hint="default"/>
      </w:rPr>
    </w:lvl>
    <w:lvl w:ilvl="2" w:tplc="6DEA020C">
      <w:start w:val="1"/>
      <w:numFmt w:val="bullet"/>
      <w:lvlText w:val=""/>
      <w:lvlJc w:val="left"/>
      <w:pPr>
        <w:ind w:left="2160" w:hanging="360"/>
      </w:pPr>
      <w:rPr>
        <w:rFonts w:ascii="Wingdings" w:hAnsi="Wingdings" w:cs="Wingdings" w:hint="default"/>
      </w:rPr>
    </w:lvl>
    <w:lvl w:ilvl="3" w:tplc="F656FAB0">
      <w:start w:val="1"/>
      <w:numFmt w:val="bullet"/>
      <w:lvlText w:val=""/>
      <w:lvlJc w:val="left"/>
      <w:pPr>
        <w:ind w:left="2880" w:hanging="360"/>
      </w:pPr>
      <w:rPr>
        <w:rFonts w:ascii="Symbol" w:hAnsi="Symbol" w:cs="Symbol" w:hint="default"/>
      </w:rPr>
    </w:lvl>
    <w:lvl w:ilvl="4" w:tplc="ED206F8E">
      <w:start w:val="1"/>
      <w:numFmt w:val="bullet"/>
      <w:lvlText w:val="o"/>
      <w:lvlJc w:val="left"/>
      <w:pPr>
        <w:ind w:left="3600" w:hanging="360"/>
      </w:pPr>
      <w:rPr>
        <w:rFonts w:ascii="Courier New" w:hAnsi="Courier New" w:cs="Courier New" w:hint="default"/>
      </w:rPr>
    </w:lvl>
    <w:lvl w:ilvl="5" w:tplc="26F63330">
      <w:start w:val="1"/>
      <w:numFmt w:val="bullet"/>
      <w:lvlText w:val=""/>
      <w:lvlJc w:val="left"/>
      <w:pPr>
        <w:ind w:left="4320" w:hanging="360"/>
      </w:pPr>
      <w:rPr>
        <w:rFonts w:ascii="Wingdings" w:hAnsi="Wingdings" w:cs="Wingdings" w:hint="default"/>
      </w:rPr>
    </w:lvl>
    <w:lvl w:ilvl="6" w:tplc="0A06E174">
      <w:start w:val="1"/>
      <w:numFmt w:val="bullet"/>
      <w:lvlText w:val=""/>
      <w:lvlJc w:val="left"/>
      <w:pPr>
        <w:ind w:left="5040" w:hanging="360"/>
      </w:pPr>
      <w:rPr>
        <w:rFonts w:ascii="Symbol" w:hAnsi="Symbol" w:cs="Symbol" w:hint="default"/>
      </w:rPr>
    </w:lvl>
    <w:lvl w:ilvl="7" w:tplc="B6AC7022">
      <w:start w:val="1"/>
      <w:numFmt w:val="bullet"/>
      <w:lvlText w:val="o"/>
      <w:lvlJc w:val="left"/>
      <w:pPr>
        <w:ind w:left="5760" w:hanging="360"/>
      </w:pPr>
      <w:rPr>
        <w:rFonts w:ascii="Courier New" w:hAnsi="Courier New" w:cs="Courier New" w:hint="default"/>
      </w:rPr>
    </w:lvl>
    <w:lvl w:ilvl="8" w:tplc="4F167A26">
      <w:start w:val="1"/>
      <w:numFmt w:val="bullet"/>
      <w:lvlText w:val=""/>
      <w:lvlJc w:val="left"/>
      <w:pPr>
        <w:ind w:left="6480" w:hanging="360"/>
      </w:pPr>
      <w:rPr>
        <w:rFonts w:ascii="Wingdings" w:hAnsi="Wingdings" w:cs="Wingdings" w:hint="default"/>
      </w:rPr>
    </w:lvl>
  </w:abstractNum>
  <w:abstractNum w:abstractNumId="49" w15:restartNumberingAfterBreak="0">
    <w:nsid w:val="589B03B4"/>
    <w:multiLevelType w:val="multilevel"/>
    <w:tmpl w:val="A20E62B8"/>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0" w15:restartNumberingAfterBreak="0">
    <w:nsid w:val="58B43ED8"/>
    <w:multiLevelType w:val="hybridMultilevel"/>
    <w:tmpl w:val="4EBE3916"/>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685C69"/>
    <w:multiLevelType w:val="hybridMultilevel"/>
    <w:tmpl w:val="DB364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D374593"/>
    <w:multiLevelType w:val="hybridMultilevel"/>
    <w:tmpl w:val="B2B69F22"/>
    <w:lvl w:ilvl="0" w:tplc="4606ACDA">
      <w:start w:val="1"/>
      <w:numFmt w:val="bullet"/>
      <w:lvlText w:val=""/>
      <w:lvlJc w:val="left"/>
      <w:pPr>
        <w:ind w:left="720" w:hanging="360"/>
      </w:pPr>
      <w:rPr>
        <w:rFonts w:ascii="Symbol" w:hAnsi="Symbol" w:cs="Symbol" w:hint="default"/>
        <w:sz w:val="18"/>
        <w:szCs w:val="18"/>
      </w:rPr>
    </w:lvl>
    <w:lvl w:ilvl="1" w:tplc="CF6ABFF0">
      <w:start w:val="1"/>
      <w:numFmt w:val="bullet"/>
      <w:lvlText w:val="o"/>
      <w:lvlJc w:val="left"/>
      <w:pPr>
        <w:ind w:left="1440" w:hanging="360"/>
      </w:pPr>
      <w:rPr>
        <w:rFonts w:ascii="Courier New" w:hAnsi="Courier New" w:cs="Courier New" w:hint="default"/>
      </w:rPr>
    </w:lvl>
    <w:lvl w:ilvl="2" w:tplc="DD908AA4">
      <w:start w:val="1"/>
      <w:numFmt w:val="bullet"/>
      <w:lvlText w:val=""/>
      <w:lvlJc w:val="left"/>
      <w:pPr>
        <w:ind w:left="2160" w:hanging="360"/>
      </w:pPr>
      <w:rPr>
        <w:rFonts w:ascii="Wingdings" w:hAnsi="Wingdings" w:cs="Wingdings" w:hint="default"/>
      </w:rPr>
    </w:lvl>
    <w:lvl w:ilvl="3" w:tplc="5DAE6950">
      <w:start w:val="1"/>
      <w:numFmt w:val="bullet"/>
      <w:lvlText w:val=""/>
      <w:lvlJc w:val="left"/>
      <w:pPr>
        <w:ind w:left="2880" w:hanging="360"/>
      </w:pPr>
      <w:rPr>
        <w:rFonts w:ascii="Symbol" w:hAnsi="Symbol" w:cs="Symbol" w:hint="default"/>
      </w:rPr>
    </w:lvl>
    <w:lvl w:ilvl="4" w:tplc="9FAABB64">
      <w:start w:val="1"/>
      <w:numFmt w:val="bullet"/>
      <w:lvlText w:val="o"/>
      <w:lvlJc w:val="left"/>
      <w:pPr>
        <w:ind w:left="3600" w:hanging="360"/>
      </w:pPr>
      <w:rPr>
        <w:rFonts w:ascii="Courier New" w:hAnsi="Courier New" w:cs="Courier New" w:hint="default"/>
      </w:rPr>
    </w:lvl>
    <w:lvl w:ilvl="5" w:tplc="8E84FEF0">
      <w:start w:val="1"/>
      <w:numFmt w:val="bullet"/>
      <w:lvlText w:val=""/>
      <w:lvlJc w:val="left"/>
      <w:pPr>
        <w:ind w:left="4320" w:hanging="360"/>
      </w:pPr>
      <w:rPr>
        <w:rFonts w:ascii="Wingdings" w:hAnsi="Wingdings" w:cs="Wingdings" w:hint="default"/>
      </w:rPr>
    </w:lvl>
    <w:lvl w:ilvl="6" w:tplc="F0C68AB4">
      <w:start w:val="1"/>
      <w:numFmt w:val="bullet"/>
      <w:lvlText w:val=""/>
      <w:lvlJc w:val="left"/>
      <w:pPr>
        <w:ind w:left="5040" w:hanging="360"/>
      </w:pPr>
      <w:rPr>
        <w:rFonts w:ascii="Symbol" w:hAnsi="Symbol" w:cs="Symbol" w:hint="default"/>
      </w:rPr>
    </w:lvl>
    <w:lvl w:ilvl="7" w:tplc="AE72F84C">
      <w:start w:val="1"/>
      <w:numFmt w:val="bullet"/>
      <w:lvlText w:val="o"/>
      <w:lvlJc w:val="left"/>
      <w:pPr>
        <w:ind w:left="5760" w:hanging="360"/>
      </w:pPr>
      <w:rPr>
        <w:rFonts w:ascii="Courier New" w:hAnsi="Courier New" w:cs="Courier New" w:hint="default"/>
      </w:rPr>
    </w:lvl>
    <w:lvl w:ilvl="8" w:tplc="15547E0A">
      <w:start w:val="1"/>
      <w:numFmt w:val="bullet"/>
      <w:lvlText w:val=""/>
      <w:lvlJc w:val="left"/>
      <w:pPr>
        <w:ind w:left="6480" w:hanging="360"/>
      </w:pPr>
      <w:rPr>
        <w:rFonts w:ascii="Wingdings" w:hAnsi="Wingdings" w:cs="Wingdings" w:hint="default"/>
      </w:rPr>
    </w:lvl>
  </w:abstractNum>
  <w:abstractNum w:abstractNumId="53" w15:restartNumberingAfterBreak="0">
    <w:nsid w:val="5E326CAD"/>
    <w:multiLevelType w:val="hybridMultilevel"/>
    <w:tmpl w:val="00A28764"/>
    <w:lvl w:ilvl="0" w:tplc="832487B4">
      <w:start w:val="1"/>
      <w:numFmt w:val="bullet"/>
      <w:lvlText w:val=""/>
      <w:lvlJc w:val="left"/>
      <w:pPr>
        <w:ind w:left="720" w:hanging="360"/>
      </w:pPr>
      <w:rPr>
        <w:rFonts w:ascii="Symbol" w:hAnsi="Symbol" w:cs="Symbol" w:hint="default"/>
        <w:sz w:val="18"/>
        <w:szCs w:val="18"/>
      </w:rPr>
    </w:lvl>
    <w:lvl w:ilvl="1" w:tplc="9F4A3FE6">
      <w:start w:val="1"/>
      <w:numFmt w:val="bullet"/>
      <w:lvlText w:val="o"/>
      <w:lvlJc w:val="left"/>
      <w:pPr>
        <w:ind w:left="1440" w:hanging="360"/>
      </w:pPr>
      <w:rPr>
        <w:rFonts w:ascii="Courier New" w:hAnsi="Courier New" w:cs="Courier New" w:hint="default"/>
      </w:rPr>
    </w:lvl>
    <w:lvl w:ilvl="2" w:tplc="E6725860">
      <w:start w:val="1"/>
      <w:numFmt w:val="bullet"/>
      <w:lvlText w:val=""/>
      <w:lvlJc w:val="left"/>
      <w:pPr>
        <w:ind w:left="2160" w:hanging="360"/>
      </w:pPr>
      <w:rPr>
        <w:rFonts w:ascii="Wingdings" w:hAnsi="Wingdings" w:cs="Wingdings" w:hint="default"/>
      </w:rPr>
    </w:lvl>
    <w:lvl w:ilvl="3" w:tplc="C8F019BE">
      <w:start w:val="1"/>
      <w:numFmt w:val="bullet"/>
      <w:lvlText w:val=""/>
      <w:lvlJc w:val="left"/>
      <w:pPr>
        <w:ind w:left="2880" w:hanging="360"/>
      </w:pPr>
      <w:rPr>
        <w:rFonts w:ascii="Symbol" w:hAnsi="Symbol" w:cs="Symbol" w:hint="default"/>
      </w:rPr>
    </w:lvl>
    <w:lvl w:ilvl="4" w:tplc="EBE65366">
      <w:start w:val="1"/>
      <w:numFmt w:val="bullet"/>
      <w:lvlText w:val="o"/>
      <w:lvlJc w:val="left"/>
      <w:pPr>
        <w:ind w:left="3600" w:hanging="360"/>
      </w:pPr>
      <w:rPr>
        <w:rFonts w:ascii="Courier New" w:hAnsi="Courier New" w:cs="Courier New" w:hint="default"/>
      </w:rPr>
    </w:lvl>
    <w:lvl w:ilvl="5" w:tplc="CAEC4460">
      <w:start w:val="1"/>
      <w:numFmt w:val="bullet"/>
      <w:lvlText w:val=""/>
      <w:lvlJc w:val="left"/>
      <w:pPr>
        <w:ind w:left="4320" w:hanging="360"/>
      </w:pPr>
      <w:rPr>
        <w:rFonts w:ascii="Wingdings" w:hAnsi="Wingdings" w:cs="Wingdings" w:hint="default"/>
      </w:rPr>
    </w:lvl>
    <w:lvl w:ilvl="6" w:tplc="64EAFC68">
      <w:start w:val="1"/>
      <w:numFmt w:val="bullet"/>
      <w:lvlText w:val=""/>
      <w:lvlJc w:val="left"/>
      <w:pPr>
        <w:ind w:left="5040" w:hanging="360"/>
      </w:pPr>
      <w:rPr>
        <w:rFonts w:ascii="Symbol" w:hAnsi="Symbol" w:cs="Symbol" w:hint="default"/>
      </w:rPr>
    </w:lvl>
    <w:lvl w:ilvl="7" w:tplc="DC2ADDDA">
      <w:start w:val="1"/>
      <w:numFmt w:val="bullet"/>
      <w:lvlText w:val="o"/>
      <w:lvlJc w:val="left"/>
      <w:pPr>
        <w:ind w:left="5760" w:hanging="360"/>
      </w:pPr>
      <w:rPr>
        <w:rFonts w:ascii="Courier New" w:hAnsi="Courier New" w:cs="Courier New" w:hint="default"/>
      </w:rPr>
    </w:lvl>
    <w:lvl w:ilvl="8" w:tplc="794CED04">
      <w:start w:val="1"/>
      <w:numFmt w:val="bullet"/>
      <w:lvlText w:val=""/>
      <w:lvlJc w:val="left"/>
      <w:pPr>
        <w:ind w:left="6480" w:hanging="360"/>
      </w:pPr>
      <w:rPr>
        <w:rFonts w:ascii="Wingdings" w:hAnsi="Wingdings" w:cs="Wingdings" w:hint="default"/>
      </w:rPr>
    </w:lvl>
  </w:abstractNum>
  <w:abstractNum w:abstractNumId="54" w15:restartNumberingAfterBreak="0">
    <w:nsid w:val="5E327268"/>
    <w:multiLevelType w:val="hybridMultilevel"/>
    <w:tmpl w:val="B622D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E6508E6"/>
    <w:multiLevelType w:val="hybridMultilevel"/>
    <w:tmpl w:val="329CD8E0"/>
    <w:lvl w:ilvl="0" w:tplc="80909388">
      <w:start w:val="1"/>
      <w:numFmt w:val="bullet"/>
      <w:lvlText w:val=""/>
      <w:lvlJc w:val="left"/>
      <w:pPr>
        <w:ind w:left="720" w:hanging="360"/>
      </w:pPr>
      <w:rPr>
        <w:rFonts w:ascii="Symbol" w:hAnsi="Symbol" w:cs="Symbol" w:hint="default"/>
        <w:sz w:val="18"/>
        <w:szCs w:val="18"/>
      </w:rPr>
    </w:lvl>
    <w:lvl w:ilvl="1" w:tplc="3DECEA90">
      <w:start w:val="1"/>
      <w:numFmt w:val="bullet"/>
      <w:lvlText w:val="o"/>
      <w:lvlJc w:val="left"/>
      <w:pPr>
        <w:ind w:left="1440" w:hanging="360"/>
      </w:pPr>
      <w:rPr>
        <w:rFonts w:ascii="Courier New" w:hAnsi="Courier New" w:cs="Courier New" w:hint="default"/>
      </w:rPr>
    </w:lvl>
    <w:lvl w:ilvl="2" w:tplc="308A9632">
      <w:start w:val="1"/>
      <w:numFmt w:val="bullet"/>
      <w:lvlText w:val=""/>
      <w:lvlJc w:val="left"/>
      <w:pPr>
        <w:ind w:left="2160" w:hanging="360"/>
      </w:pPr>
      <w:rPr>
        <w:rFonts w:ascii="Wingdings" w:hAnsi="Wingdings" w:cs="Wingdings" w:hint="default"/>
      </w:rPr>
    </w:lvl>
    <w:lvl w:ilvl="3" w:tplc="8A5665C8">
      <w:start w:val="1"/>
      <w:numFmt w:val="bullet"/>
      <w:lvlText w:val=""/>
      <w:lvlJc w:val="left"/>
      <w:pPr>
        <w:ind w:left="2880" w:hanging="360"/>
      </w:pPr>
      <w:rPr>
        <w:rFonts w:ascii="Symbol" w:hAnsi="Symbol" w:cs="Symbol" w:hint="default"/>
      </w:rPr>
    </w:lvl>
    <w:lvl w:ilvl="4" w:tplc="10B40B66">
      <w:start w:val="1"/>
      <w:numFmt w:val="bullet"/>
      <w:lvlText w:val="o"/>
      <w:lvlJc w:val="left"/>
      <w:pPr>
        <w:ind w:left="3600" w:hanging="360"/>
      </w:pPr>
      <w:rPr>
        <w:rFonts w:ascii="Courier New" w:hAnsi="Courier New" w:cs="Courier New" w:hint="default"/>
      </w:rPr>
    </w:lvl>
    <w:lvl w:ilvl="5" w:tplc="C0122C10">
      <w:start w:val="1"/>
      <w:numFmt w:val="bullet"/>
      <w:lvlText w:val=""/>
      <w:lvlJc w:val="left"/>
      <w:pPr>
        <w:ind w:left="4320" w:hanging="360"/>
      </w:pPr>
      <w:rPr>
        <w:rFonts w:ascii="Wingdings" w:hAnsi="Wingdings" w:cs="Wingdings" w:hint="default"/>
      </w:rPr>
    </w:lvl>
    <w:lvl w:ilvl="6" w:tplc="E924CD82">
      <w:start w:val="1"/>
      <w:numFmt w:val="bullet"/>
      <w:lvlText w:val=""/>
      <w:lvlJc w:val="left"/>
      <w:pPr>
        <w:ind w:left="5040" w:hanging="360"/>
      </w:pPr>
      <w:rPr>
        <w:rFonts w:ascii="Symbol" w:hAnsi="Symbol" w:cs="Symbol" w:hint="default"/>
      </w:rPr>
    </w:lvl>
    <w:lvl w:ilvl="7" w:tplc="A7C6DC7E">
      <w:start w:val="1"/>
      <w:numFmt w:val="bullet"/>
      <w:lvlText w:val="o"/>
      <w:lvlJc w:val="left"/>
      <w:pPr>
        <w:ind w:left="5760" w:hanging="360"/>
      </w:pPr>
      <w:rPr>
        <w:rFonts w:ascii="Courier New" w:hAnsi="Courier New" w:cs="Courier New" w:hint="default"/>
      </w:rPr>
    </w:lvl>
    <w:lvl w:ilvl="8" w:tplc="785E0C10">
      <w:start w:val="1"/>
      <w:numFmt w:val="bullet"/>
      <w:lvlText w:val=""/>
      <w:lvlJc w:val="left"/>
      <w:pPr>
        <w:ind w:left="6480" w:hanging="360"/>
      </w:pPr>
      <w:rPr>
        <w:rFonts w:ascii="Wingdings" w:hAnsi="Wingdings" w:cs="Wingdings" w:hint="default"/>
      </w:rPr>
    </w:lvl>
  </w:abstractNum>
  <w:abstractNum w:abstractNumId="56" w15:restartNumberingAfterBreak="0">
    <w:nsid w:val="5F645A24"/>
    <w:multiLevelType w:val="hybridMultilevel"/>
    <w:tmpl w:val="1E309318"/>
    <w:lvl w:ilvl="0" w:tplc="42DC6248">
      <w:start w:val="1"/>
      <w:numFmt w:val="bullet"/>
      <w:lvlText w:val="•"/>
      <w:lvlJc w:val="left"/>
      <w:pPr>
        <w:ind w:left="720" w:hanging="360"/>
      </w:pPr>
      <w:rPr>
        <w:rFonts w:ascii="Arial" w:eastAsiaTheme="minorHAnsi" w:hAnsi="Arial" w:cs="Arial" w:hint="default"/>
        <w:sz w:val="18"/>
        <w:szCs w:val="18"/>
      </w:rPr>
    </w:lvl>
    <w:lvl w:ilvl="1" w:tplc="07E4F742">
      <w:start w:val="1"/>
      <w:numFmt w:val="bullet"/>
      <w:lvlText w:val="o"/>
      <w:lvlJc w:val="left"/>
      <w:pPr>
        <w:ind w:left="1440" w:hanging="360"/>
      </w:pPr>
      <w:rPr>
        <w:rFonts w:ascii="Courier New" w:hAnsi="Courier New" w:cs="Courier New" w:hint="default"/>
      </w:rPr>
    </w:lvl>
    <w:lvl w:ilvl="2" w:tplc="360CC5EA">
      <w:start w:val="1"/>
      <w:numFmt w:val="bullet"/>
      <w:lvlText w:val=""/>
      <w:lvlJc w:val="left"/>
      <w:pPr>
        <w:ind w:left="2160" w:hanging="360"/>
      </w:pPr>
      <w:rPr>
        <w:rFonts w:ascii="Wingdings" w:hAnsi="Wingdings" w:cs="Wingdings" w:hint="default"/>
      </w:rPr>
    </w:lvl>
    <w:lvl w:ilvl="3" w:tplc="2BD624D0">
      <w:start w:val="1"/>
      <w:numFmt w:val="bullet"/>
      <w:lvlText w:val=""/>
      <w:lvlJc w:val="left"/>
      <w:pPr>
        <w:ind w:left="2880" w:hanging="360"/>
      </w:pPr>
      <w:rPr>
        <w:rFonts w:ascii="Symbol" w:hAnsi="Symbol" w:cs="Symbol" w:hint="default"/>
      </w:rPr>
    </w:lvl>
    <w:lvl w:ilvl="4" w:tplc="B706D478">
      <w:start w:val="1"/>
      <w:numFmt w:val="bullet"/>
      <w:lvlText w:val="o"/>
      <w:lvlJc w:val="left"/>
      <w:pPr>
        <w:ind w:left="3600" w:hanging="360"/>
      </w:pPr>
      <w:rPr>
        <w:rFonts w:ascii="Courier New" w:hAnsi="Courier New" w:cs="Courier New" w:hint="default"/>
      </w:rPr>
    </w:lvl>
    <w:lvl w:ilvl="5" w:tplc="A3BE3DBA">
      <w:start w:val="1"/>
      <w:numFmt w:val="bullet"/>
      <w:lvlText w:val=""/>
      <w:lvlJc w:val="left"/>
      <w:pPr>
        <w:ind w:left="4320" w:hanging="360"/>
      </w:pPr>
      <w:rPr>
        <w:rFonts w:ascii="Wingdings" w:hAnsi="Wingdings" w:cs="Wingdings" w:hint="default"/>
      </w:rPr>
    </w:lvl>
    <w:lvl w:ilvl="6" w:tplc="837E0D2C">
      <w:start w:val="1"/>
      <w:numFmt w:val="bullet"/>
      <w:lvlText w:val=""/>
      <w:lvlJc w:val="left"/>
      <w:pPr>
        <w:ind w:left="5040" w:hanging="360"/>
      </w:pPr>
      <w:rPr>
        <w:rFonts w:ascii="Symbol" w:hAnsi="Symbol" w:cs="Symbol" w:hint="default"/>
      </w:rPr>
    </w:lvl>
    <w:lvl w:ilvl="7" w:tplc="B31A8AD0">
      <w:start w:val="1"/>
      <w:numFmt w:val="bullet"/>
      <w:lvlText w:val="o"/>
      <w:lvlJc w:val="left"/>
      <w:pPr>
        <w:ind w:left="5760" w:hanging="360"/>
      </w:pPr>
      <w:rPr>
        <w:rFonts w:ascii="Courier New" w:hAnsi="Courier New" w:cs="Courier New" w:hint="default"/>
      </w:rPr>
    </w:lvl>
    <w:lvl w:ilvl="8" w:tplc="DAB4E960">
      <w:start w:val="1"/>
      <w:numFmt w:val="bullet"/>
      <w:lvlText w:val=""/>
      <w:lvlJc w:val="left"/>
      <w:pPr>
        <w:ind w:left="6480" w:hanging="360"/>
      </w:pPr>
      <w:rPr>
        <w:rFonts w:ascii="Wingdings" w:hAnsi="Wingdings" w:cs="Wingdings" w:hint="default"/>
      </w:rPr>
    </w:lvl>
  </w:abstractNum>
  <w:abstractNum w:abstractNumId="5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08760A2"/>
    <w:multiLevelType w:val="hybridMultilevel"/>
    <w:tmpl w:val="E9AE4CD4"/>
    <w:lvl w:ilvl="0" w:tplc="EE025DDE">
      <w:start w:val="1"/>
      <w:numFmt w:val="bullet"/>
      <w:lvlText w:val=""/>
      <w:lvlJc w:val="left"/>
      <w:pPr>
        <w:ind w:left="720" w:hanging="360"/>
      </w:pPr>
      <w:rPr>
        <w:rFonts w:ascii="Symbol" w:hAnsi="Symbol" w:cs="Symbol" w:hint="default"/>
        <w:sz w:val="18"/>
        <w:szCs w:val="18"/>
      </w:rPr>
    </w:lvl>
    <w:lvl w:ilvl="1" w:tplc="95D48338">
      <w:start w:val="1"/>
      <w:numFmt w:val="bullet"/>
      <w:lvlText w:val="o"/>
      <w:lvlJc w:val="left"/>
      <w:pPr>
        <w:ind w:left="1440" w:hanging="360"/>
      </w:pPr>
      <w:rPr>
        <w:rFonts w:ascii="Courier New" w:hAnsi="Courier New" w:cs="Courier New" w:hint="default"/>
      </w:rPr>
    </w:lvl>
    <w:lvl w:ilvl="2" w:tplc="7D243048">
      <w:start w:val="1"/>
      <w:numFmt w:val="bullet"/>
      <w:lvlText w:val=""/>
      <w:lvlJc w:val="left"/>
      <w:pPr>
        <w:ind w:left="2160" w:hanging="360"/>
      </w:pPr>
      <w:rPr>
        <w:rFonts w:ascii="Wingdings" w:hAnsi="Wingdings" w:cs="Wingdings" w:hint="default"/>
      </w:rPr>
    </w:lvl>
    <w:lvl w:ilvl="3" w:tplc="7FC2D6A2">
      <w:start w:val="1"/>
      <w:numFmt w:val="bullet"/>
      <w:lvlText w:val=""/>
      <w:lvlJc w:val="left"/>
      <w:pPr>
        <w:ind w:left="2880" w:hanging="360"/>
      </w:pPr>
      <w:rPr>
        <w:rFonts w:ascii="Symbol" w:hAnsi="Symbol" w:cs="Symbol" w:hint="default"/>
      </w:rPr>
    </w:lvl>
    <w:lvl w:ilvl="4" w:tplc="A0F8D6D0">
      <w:start w:val="1"/>
      <w:numFmt w:val="bullet"/>
      <w:lvlText w:val="o"/>
      <w:lvlJc w:val="left"/>
      <w:pPr>
        <w:ind w:left="3600" w:hanging="360"/>
      </w:pPr>
      <w:rPr>
        <w:rFonts w:ascii="Courier New" w:hAnsi="Courier New" w:cs="Courier New" w:hint="default"/>
      </w:rPr>
    </w:lvl>
    <w:lvl w:ilvl="5" w:tplc="623C07D6">
      <w:start w:val="1"/>
      <w:numFmt w:val="bullet"/>
      <w:lvlText w:val=""/>
      <w:lvlJc w:val="left"/>
      <w:pPr>
        <w:ind w:left="4320" w:hanging="360"/>
      </w:pPr>
      <w:rPr>
        <w:rFonts w:ascii="Wingdings" w:hAnsi="Wingdings" w:cs="Wingdings" w:hint="default"/>
      </w:rPr>
    </w:lvl>
    <w:lvl w:ilvl="6" w:tplc="F78A036E">
      <w:start w:val="1"/>
      <w:numFmt w:val="bullet"/>
      <w:lvlText w:val=""/>
      <w:lvlJc w:val="left"/>
      <w:pPr>
        <w:ind w:left="5040" w:hanging="360"/>
      </w:pPr>
      <w:rPr>
        <w:rFonts w:ascii="Symbol" w:hAnsi="Symbol" w:cs="Symbol" w:hint="default"/>
      </w:rPr>
    </w:lvl>
    <w:lvl w:ilvl="7" w:tplc="EE2EE820">
      <w:start w:val="1"/>
      <w:numFmt w:val="bullet"/>
      <w:lvlText w:val="o"/>
      <w:lvlJc w:val="left"/>
      <w:pPr>
        <w:ind w:left="5760" w:hanging="360"/>
      </w:pPr>
      <w:rPr>
        <w:rFonts w:ascii="Courier New" w:hAnsi="Courier New" w:cs="Courier New" w:hint="default"/>
      </w:rPr>
    </w:lvl>
    <w:lvl w:ilvl="8" w:tplc="A5648690">
      <w:start w:val="1"/>
      <w:numFmt w:val="bullet"/>
      <w:lvlText w:val=""/>
      <w:lvlJc w:val="left"/>
      <w:pPr>
        <w:ind w:left="6480" w:hanging="360"/>
      </w:pPr>
      <w:rPr>
        <w:rFonts w:ascii="Wingdings" w:hAnsi="Wingdings" w:cs="Wingdings" w:hint="default"/>
      </w:rPr>
    </w:lvl>
  </w:abstractNum>
  <w:abstractNum w:abstractNumId="59" w15:restartNumberingAfterBreak="0">
    <w:nsid w:val="60D76EAD"/>
    <w:multiLevelType w:val="hybridMultilevel"/>
    <w:tmpl w:val="78A82FF2"/>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60" w15:restartNumberingAfterBreak="0">
    <w:nsid w:val="61CB01A6"/>
    <w:multiLevelType w:val="hybridMultilevel"/>
    <w:tmpl w:val="AEC42A7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3200821"/>
    <w:multiLevelType w:val="hybridMultilevel"/>
    <w:tmpl w:val="FCF4D4DA"/>
    <w:lvl w:ilvl="0" w:tplc="53183292">
      <w:start w:val="1"/>
      <w:numFmt w:val="bullet"/>
      <w:lvlText w:val=""/>
      <w:lvlJc w:val="left"/>
      <w:pPr>
        <w:ind w:left="720" w:hanging="360"/>
      </w:pPr>
      <w:rPr>
        <w:rFonts w:ascii="Symbol" w:hAnsi="Symbol" w:cs="Symbol" w:hint="default"/>
        <w:sz w:val="18"/>
        <w:szCs w:val="18"/>
      </w:rPr>
    </w:lvl>
    <w:lvl w:ilvl="1" w:tplc="6FC8E93E">
      <w:start w:val="1"/>
      <w:numFmt w:val="bullet"/>
      <w:lvlText w:val="o"/>
      <w:lvlJc w:val="left"/>
      <w:pPr>
        <w:ind w:left="1440" w:hanging="360"/>
      </w:pPr>
      <w:rPr>
        <w:rFonts w:ascii="Courier New" w:hAnsi="Courier New" w:cs="Courier New" w:hint="default"/>
      </w:rPr>
    </w:lvl>
    <w:lvl w:ilvl="2" w:tplc="8CA4D680">
      <w:start w:val="1"/>
      <w:numFmt w:val="bullet"/>
      <w:lvlText w:val=""/>
      <w:lvlJc w:val="left"/>
      <w:pPr>
        <w:ind w:left="2160" w:hanging="360"/>
      </w:pPr>
      <w:rPr>
        <w:rFonts w:ascii="Wingdings" w:hAnsi="Wingdings" w:cs="Wingdings" w:hint="default"/>
      </w:rPr>
    </w:lvl>
    <w:lvl w:ilvl="3" w:tplc="98CAE9E6">
      <w:start w:val="1"/>
      <w:numFmt w:val="bullet"/>
      <w:lvlText w:val=""/>
      <w:lvlJc w:val="left"/>
      <w:pPr>
        <w:ind w:left="2880" w:hanging="360"/>
      </w:pPr>
      <w:rPr>
        <w:rFonts w:ascii="Symbol" w:hAnsi="Symbol" w:cs="Symbol" w:hint="default"/>
      </w:rPr>
    </w:lvl>
    <w:lvl w:ilvl="4" w:tplc="D1C8777C">
      <w:start w:val="1"/>
      <w:numFmt w:val="bullet"/>
      <w:lvlText w:val="o"/>
      <w:lvlJc w:val="left"/>
      <w:pPr>
        <w:ind w:left="3600" w:hanging="360"/>
      </w:pPr>
      <w:rPr>
        <w:rFonts w:ascii="Courier New" w:hAnsi="Courier New" w:cs="Courier New" w:hint="default"/>
      </w:rPr>
    </w:lvl>
    <w:lvl w:ilvl="5" w:tplc="41EC7298">
      <w:start w:val="1"/>
      <w:numFmt w:val="bullet"/>
      <w:lvlText w:val=""/>
      <w:lvlJc w:val="left"/>
      <w:pPr>
        <w:ind w:left="4320" w:hanging="360"/>
      </w:pPr>
      <w:rPr>
        <w:rFonts w:ascii="Wingdings" w:hAnsi="Wingdings" w:cs="Wingdings" w:hint="default"/>
      </w:rPr>
    </w:lvl>
    <w:lvl w:ilvl="6" w:tplc="9A983C8E">
      <w:start w:val="1"/>
      <w:numFmt w:val="bullet"/>
      <w:lvlText w:val=""/>
      <w:lvlJc w:val="left"/>
      <w:pPr>
        <w:ind w:left="5040" w:hanging="360"/>
      </w:pPr>
      <w:rPr>
        <w:rFonts w:ascii="Symbol" w:hAnsi="Symbol" w:cs="Symbol" w:hint="default"/>
      </w:rPr>
    </w:lvl>
    <w:lvl w:ilvl="7" w:tplc="99B64102">
      <w:start w:val="1"/>
      <w:numFmt w:val="bullet"/>
      <w:lvlText w:val="o"/>
      <w:lvlJc w:val="left"/>
      <w:pPr>
        <w:ind w:left="5760" w:hanging="360"/>
      </w:pPr>
      <w:rPr>
        <w:rFonts w:ascii="Courier New" w:hAnsi="Courier New" w:cs="Courier New" w:hint="default"/>
      </w:rPr>
    </w:lvl>
    <w:lvl w:ilvl="8" w:tplc="5CA488A4">
      <w:start w:val="1"/>
      <w:numFmt w:val="bullet"/>
      <w:lvlText w:val=""/>
      <w:lvlJc w:val="left"/>
      <w:pPr>
        <w:ind w:left="6480" w:hanging="360"/>
      </w:pPr>
      <w:rPr>
        <w:rFonts w:ascii="Wingdings" w:hAnsi="Wingdings" w:cs="Wingdings" w:hint="default"/>
      </w:rPr>
    </w:lvl>
  </w:abstractNum>
  <w:abstractNum w:abstractNumId="62" w15:restartNumberingAfterBreak="0">
    <w:nsid w:val="66FF1975"/>
    <w:multiLevelType w:val="hybridMultilevel"/>
    <w:tmpl w:val="C8D2AE3A"/>
    <w:lvl w:ilvl="0" w:tplc="57AA9254">
      <w:start w:val="1"/>
      <w:numFmt w:val="bullet"/>
      <w:lvlText w:val=""/>
      <w:lvlJc w:val="left"/>
      <w:pPr>
        <w:ind w:left="720" w:hanging="360"/>
      </w:pPr>
      <w:rPr>
        <w:rFonts w:ascii="Symbol" w:hAnsi="Symbol" w:cs="Symbol" w:hint="default"/>
        <w:sz w:val="18"/>
        <w:szCs w:val="18"/>
      </w:rPr>
    </w:lvl>
    <w:lvl w:ilvl="1" w:tplc="2B3E707A">
      <w:start w:val="1"/>
      <w:numFmt w:val="bullet"/>
      <w:lvlText w:val="o"/>
      <w:lvlJc w:val="left"/>
      <w:pPr>
        <w:ind w:left="1440" w:hanging="360"/>
      </w:pPr>
      <w:rPr>
        <w:rFonts w:ascii="Courier New" w:hAnsi="Courier New" w:cs="Courier New" w:hint="default"/>
      </w:rPr>
    </w:lvl>
    <w:lvl w:ilvl="2" w:tplc="898AE1D0">
      <w:start w:val="1"/>
      <w:numFmt w:val="bullet"/>
      <w:lvlText w:val=""/>
      <w:lvlJc w:val="left"/>
      <w:pPr>
        <w:ind w:left="2160" w:hanging="360"/>
      </w:pPr>
      <w:rPr>
        <w:rFonts w:ascii="Wingdings" w:hAnsi="Wingdings" w:cs="Wingdings" w:hint="default"/>
      </w:rPr>
    </w:lvl>
    <w:lvl w:ilvl="3" w:tplc="79508194">
      <w:start w:val="1"/>
      <w:numFmt w:val="bullet"/>
      <w:lvlText w:val=""/>
      <w:lvlJc w:val="left"/>
      <w:pPr>
        <w:ind w:left="2880" w:hanging="360"/>
      </w:pPr>
      <w:rPr>
        <w:rFonts w:ascii="Symbol" w:hAnsi="Symbol" w:cs="Symbol" w:hint="default"/>
      </w:rPr>
    </w:lvl>
    <w:lvl w:ilvl="4" w:tplc="7A9C4C4E">
      <w:start w:val="1"/>
      <w:numFmt w:val="bullet"/>
      <w:lvlText w:val="o"/>
      <w:lvlJc w:val="left"/>
      <w:pPr>
        <w:ind w:left="3600" w:hanging="360"/>
      </w:pPr>
      <w:rPr>
        <w:rFonts w:ascii="Courier New" w:hAnsi="Courier New" w:cs="Courier New" w:hint="default"/>
      </w:rPr>
    </w:lvl>
    <w:lvl w:ilvl="5" w:tplc="DBFE2EF8">
      <w:start w:val="1"/>
      <w:numFmt w:val="bullet"/>
      <w:lvlText w:val=""/>
      <w:lvlJc w:val="left"/>
      <w:pPr>
        <w:ind w:left="4320" w:hanging="360"/>
      </w:pPr>
      <w:rPr>
        <w:rFonts w:ascii="Wingdings" w:hAnsi="Wingdings" w:cs="Wingdings" w:hint="default"/>
      </w:rPr>
    </w:lvl>
    <w:lvl w:ilvl="6" w:tplc="5A527458">
      <w:start w:val="1"/>
      <w:numFmt w:val="bullet"/>
      <w:lvlText w:val=""/>
      <w:lvlJc w:val="left"/>
      <w:pPr>
        <w:ind w:left="5040" w:hanging="360"/>
      </w:pPr>
      <w:rPr>
        <w:rFonts w:ascii="Symbol" w:hAnsi="Symbol" w:cs="Symbol" w:hint="default"/>
      </w:rPr>
    </w:lvl>
    <w:lvl w:ilvl="7" w:tplc="F870852C">
      <w:start w:val="1"/>
      <w:numFmt w:val="bullet"/>
      <w:lvlText w:val="o"/>
      <w:lvlJc w:val="left"/>
      <w:pPr>
        <w:ind w:left="5760" w:hanging="360"/>
      </w:pPr>
      <w:rPr>
        <w:rFonts w:ascii="Courier New" w:hAnsi="Courier New" w:cs="Courier New" w:hint="default"/>
      </w:rPr>
    </w:lvl>
    <w:lvl w:ilvl="8" w:tplc="5826358C">
      <w:start w:val="1"/>
      <w:numFmt w:val="bullet"/>
      <w:lvlText w:val=""/>
      <w:lvlJc w:val="left"/>
      <w:pPr>
        <w:ind w:left="6480" w:hanging="360"/>
      </w:pPr>
      <w:rPr>
        <w:rFonts w:ascii="Wingdings" w:hAnsi="Wingdings" w:cs="Wingdings" w:hint="default"/>
      </w:rPr>
    </w:lvl>
  </w:abstractNum>
  <w:abstractNum w:abstractNumId="63" w15:restartNumberingAfterBreak="0">
    <w:nsid w:val="67B305DA"/>
    <w:multiLevelType w:val="hybridMultilevel"/>
    <w:tmpl w:val="379245F2"/>
    <w:lvl w:ilvl="0" w:tplc="B8588296">
      <w:start w:val="1"/>
      <w:numFmt w:val="bullet"/>
      <w:lvlText w:val=""/>
      <w:lvlJc w:val="left"/>
      <w:pPr>
        <w:ind w:left="720" w:hanging="360"/>
      </w:pPr>
      <w:rPr>
        <w:rFonts w:ascii="Symbol" w:hAnsi="Symbol" w:cs="Symbol" w:hint="default"/>
        <w:sz w:val="18"/>
        <w:szCs w:val="18"/>
      </w:rPr>
    </w:lvl>
    <w:lvl w:ilvl="1" w:tplc="51E888BE">
      <w:start w:val="1"/>
      <w:numFmt w:val="bullet"/>
      <w:lvlText w:val="o"/>
      <w:lvlJc w:val="left"/>
      <w:pPr>
        <w:ind w:left="1440" w:hanging="360"/>
      </w:pPr>
      <w:rPr>
        <w:rFonts w:ascii="Courier New" w:hAnsi="Courier New" w:cs="Courier New" w:hint="default"/>
      </w:rPr>
    </w:lvl>
    <w:lvl w:ilvl="2" w:tplc="41582C5A">
      <w:start w:val="1"/>
      <w:numFmt w:val="bullet"/>
      <w:lvlText w:val=""/>
      <w:lvlJc w:val="left"/>
      <w:pPr>
        <w:ind w:left="2160" w:hanging="360"/>
      </w:pPr>
      <w:rPr>
        <w:rFonts w:ascii="Wingdings" w:hAnsi="Wingdings" w:cs="Wingdings" w:hint="default"/>
      </w:rPr>
    </w:lvl>
    <w:lvl w:ilvl="3" w:tplc="CDE69070">
      <w:start w:val="1"/>
      <w:numFmt w:val="bullet"/>
      <w:lvlText w:val=""/>
      <w:lvlJc w:val="left"/>
      <w:pPr>
        <w:ind w:left="2880" w:hanging="360"/>
      </w:pPr>
      <w:rPr>
        <w:rFonts w:ascii="Symbol" w:hAnsi="Symbol" w:cs="Symbol" w:hint="default"/>
      </w:rPr>
    </w:lvl>
    <w:lvl w:ilvl="4" w:tplc="8BD84480">
      <w:start w:val="1"/>
      <w:numFmt w:val="bullet"/>
      <w:lvlText w:val="o"/>
      <w:lvlJc w:val="left"/>
      <w:pPr>
        <w:ind w:left="3600" w:hanging="360"/>
      </w:pPr>
      <w:rPr>
        <w:rFonts w:ascii="Courier New" w:hAnsi="Courier New" w:cs="Courier New" w:hint="default"/>
      </w:rPr>
    </w:lvl>
    <w:lvl w:ilvl="5" w:tplc="3420F5D4">
      <w:start w:val="1"/>
      <w:numFmt w:val="bullet"/>
      <w:lvlText w:val=""/>
      <w:lvlJc w:val="left"/>
      <w:pPr>
        <w:ind w:left="4320" w:hanging="360"/>
      </w:pPr>
      <w:rPr>
        <w:rFonts w:ascii="Wingdings" w:hAnsi="Wingdings" w:cs="Wingdings" w:hint="default"/>
      </w:rPr>
    </w:lvl>
    <w:lvl w:ilvl="6" w:tplc="87AA0D1E">
      <w:start w:val="1"/>
      <w:numFmt w:val="bullet"/>
      <w:lvlText w:val=""/>
      <w:lvlJc w:val="left"/>
      <w:pPr>
        <w:ind w:left="5040" w:hanging="360"/>
      </w:pPr>
      <w:rPr>
        <w:rFonts w:ascii="Symbol" w:hAnsi="Symbol" w:cs="Symbol" w:hint="default"/>
      </w:rPr>
    </w:lvl>
    <w:lvl w:ilvl="7" w:tplc="BD587494">
      <w:start w:val="1"/>
      <w:numFmt w:val="bullet"/>
      <w:lvlText w:val="o"/>
      <w:lvlJc w:val="left"/>
      <w:pPr>
        <w:ind w:left="5760" w:hanging="360"/>
      </w:pPr>
      <w:rPr>
        <w:rFonts w:ascii="Courier New" w:hAnsi="Courier New" w:cs="Courier New" w:hint="default"/>
      </w:rPr>
    </w:lvl>
    <w:lvl w:ilvl="8" w:tplc="E7707826">
      <w:start w:val="1"/>
      <w:numFmt w:val="bullet"/>
      <w:lvlText w:val=""/>
      <w:lvlJc w:val="left"/>
      <w:pPr>
        <w:ind w:left="6480" w:hanging="360"/>
      </w:pPr>
      <w:rPr>
        <w:rFonts w:ascii="Wingdings" w:hAnsi="Wingdings" w:cs="Wingdings" w:hint="default"/>
      </w:rPr>
    </w:lvl>
  </w:abstractNum>
  <w:abstractNum w:abstractNumId="64"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8D209EE"/>
    <w:multiLevelType w:val="hybridMultilevel"/>
    <w:tmpl w:val="29C60FE8"/>
    <w:lvl w:ilvl="0" w:tplc="756E7414">
      <w:start w:val="1"/>
      <w:numFmt w:val="bullet"/>
      <w:lvlText w:val=""/>
      <w:lvlJc w:val="left"/>
      <w:pPr>
        <w:ind w:left="720" w:hanging="360"/>
      </w:pPr>
      <w:rPr>
        <w:rFonts w:ascii="Symbol" w:hAnsi="Symbol" w:cs="Symbol" w:hint="default"/>
        <w:sz w:val="18"/>
        <w:szCs w:val="18"/>
      </w:rPr>
    </w:lvl>
    <w:lvl w:ilvl="1" w:tplc="7FBA99DC">
      <w:start w:val="1"/>
      <w:numFmt w:val="bullet"/>
      <w:lvlText w:val="o"/>
      <w:lvlJc w:val="left"/>
      <w:pPr>
        <w:ind w:left="1440" w:hanging="360"/>
      </w:pPr>
      <w:rPr>
        <w:rFonts w:ascii="Courier New" w:hAnsi="Courier New" w:cs="Courier New" w:hint="default"/>
      </w:rPr>
    </w:lvl>
    <w:lvl w:ilvl="2" w:tplc="F600E748">
      <w:start w:val="1"/>
      <w:numFmt w:val="bullet"/>
      <w:lvlText w:val=""/>
      <w:lvlJc w:val="left"/>
      <w:pPr>
        <w:ind w:left="2160" w:hanging="360"/>
      </w:pPr>
      <w:rPr>
        <w:rFonts w:ascii="Wingdings" w:hAnsi="Wingdings" w:cs="Wingdings" w:hint="default"/>
      </w:rPr>
    </w:lvl>
    <w:lvl w:ilvl="3" w:tplc="4AF0389C">
      <w:start w:val="1"/>
      <w:numFmt w:val="bullet"/>
      <w:lvlText w:val=""/>
      <w:lvlJc w:val="left"/>
      <w:pPr>
        <w:ind w:left="2880" w:hanging="360"/>
      </w:pPr>
      <w:rPr>
        <w:rFonts w:ascii="Symbol" w:hAnsi="Symbol" w:cs="Symbol" w:hint="default"/>
      </w:rPr>
    </w:lvl>
    <w:lvl w:ilvl="4" w:tplc="221848F8">
      <w:start w:val="1"/>
      <w:numFmt w:val="bullet"/>
      <w:lvlText w:val="o"/>
      <w:lvlJc w:val="left"/>
      <w:pPr>
        <w:ind w:left="3600" w:hanging="360"/>
      </w:pPr>
      <w:rPr>
        <w:rFonts w:ascii="Courier New" w:hAnsi="Courier New" w:cs="Courier New" w:hint="default"/>
      </w:rPr>
    </w:lvl>
    <w:lvl w:ilvl="5" w:tplc="E45AFF28">
      <w:start w:val="1"/>
      <w:numFmt w:val="bullet"/>
      <w:lvlText w:val=""/>
      <w:lvlJc w:val="left"/>
      <w:pPr>
        <w:ind w:left="4320" w:hanging="360"/>
      </w:pPr>
      <w:rPr>
        <w:rFonts w:ascii="Wingdings" w:hAnsi="Wingdings" w:cs="Wingdings" w:hint="default"/>
      </w:rPr>
    </w:lvl>
    <w:lvl w:ilvl="6" w:tplc="32E294A0">
      <w:start w:val="1"/>
      <w:numFmt w:val="bullet"/>
      <w:lvlText w:val=""/>
      <w:lvlJc w:val="left"/>
      <w:pPr>
        <w:ind w:left="5040" w:hanging="360"/>
      </w:pPr>
      <w:rPr>
        <w:rFonts w:ascii="Symbol" w:hAnsi="Symbol" w:cs="Symbol" w:hint="default"/>
      </w:rPr>
    </w:lvl>
    <w:lvl w:ilvl="7" w:tplc="311EAAE0">
      <w:start w:val="1"/>
      <w:numFmt w:val="bullet"/>
      <w:lvlText w:val="o"/>
      <w:lvlJc w:val="left"/>
      <w:pPr>
        <w:ind w:left="5760" w:hanging="360"/>
      </w:pPr>
      <w:rPr>
        <w:rFonts w:ascii="Courier New" w:hAnsi="Courier New" w:cs="Courier New" w:hint="default"/>
      </w:rPr>
    </w:lvl>
    <w:lvl w:ilvl="8" w:tplc="E286C100">
      <w:start w:val="1"/>
      <w:numFmt w:val="bullet"/>
      <w:lvlText w:val=""/>
      <w:lvlJc w:val="left"/>
      <w:pPr>
        <w:ind w:left="6480" w:hanging="360"/>
      </w:pPr>
      <w:rPr>
        <w:rFonts w:ascii="Wingdings" w:hAnsi="Wingdings" w:cs="Wingdings" w:hint="default"/>
      </w:rPr>
    </w:lvl>
  </w:abstractNum>
  <w:abstractNum w:abstractNumId="66" w15:restartNumberingAfterBreak="0">
    <w:nsid w:val="6CE97DF7"/>
    <w:multiLevelType w:val="hybridMultilevel"/>
    <w:tmpl w:val="9510EB2A"/>
    <w:lvl w:ilvl="0" w:tplc="4162ABF8">
      <w:start w:val="1"/>
      <w:numFmt w:val="bullet"/>
      <w:lvlText w:val=""/>
      <w:lvlJc w:val="left"/>
      <w:pPr>
        <w:ind w:left="720" w:hanging="360"/>
      </w:pPr>
      <w:rPr>
        <w:rFonts w:ascii="Symbol" w:hAnsi="Symbol" w:cs="Symbol" w:hint="default"/>
        <w:sz w:val="18"/>
        <w:szCs w:val="18"/>
      </w:rPr>
    </w:lvl>
    <w:lvl w:ilvl="1" w:tplc="D946F254">
      <w:start w:val="1"/>
      <w:numFmt w:val="bullet"/>
      <w:lvlText w:val="o"/>
      <w:lvlJc w:val="left"/>
      <w:pPr>
        <w:ind w:left="1440" w:hanging="360"/>
      </w:pPr>
      <w:rPr>
        <w:rFonts w:ascii="Courier New" w:hAnsi="Courier New" w:cs="Courier New" w:hint="default"/>
      </w:rPr>
    </w:lvl>
    <w:lvl w:ilvl="2" w:tplc="33CECB60">
      <w:start w:val="1"/>
      <w:numFmt w:val="bullet"/>
      <w:lvlText w:val=""/>
      <w:lvlJc w:val="left"/>
      <w:pPr>
        <w:ind w:left="2160" w:hanging="360"/>
      </w:pPr>
      <w:rPr>
        <w:rFonts w:ascii="Wingdings" w:hAnsi="Wingdings" w:cs="Wingdings" w:hint="default"/>
      </w:rPr>
    </w:lvl>
    <w:lvl w:ilvl="3" w:tplc="A0A09BCA">
      <w:start w:val="1"/>
      <w:numFmt w:val="bullet"/>
      <w:lvlText w:val=""/>
      <w:lvlJc w:val="left"/>
      <w:pPr>
        <w:ind w:left="2880" w:hanging="360"/>
      </w:pPr>
      <w:rPr>
        <w:rFonts w:ascii="Symbol" w:hAnsi="Symbol" w:cs="Symbol" w:hint="default"/>
      </w:rPr>
    </w:lvl>
    <w:lvl w:ilvl="4" w:tplc="049AE2C4">
      <w:start w:val="1"/>
      <w:numFmt w:val="bullet"/>
      <w:lvlText w:val="o"/>
      <w:lvlJc w:val="left"/>
      <w:pPr>
        <w:ind w:left="3600" w:hanging="360"/>
      </w:pPr>
      <w:rPr>
        <w:rFonts w:ascii="Courier New" w:hAnsi="Courier New" w:cs="Courier New" w:hint="default"/>
      </w:rPr>
    </w:lvl>
    <w:lvl w:ilvl="5" w:tplc="3438DA1A">
      <w:start w:val="1"/>
      <w:numFmt w:val="bullet"/>
      <w:lvlText w:val=""/>
      <w:lvlJc w:val="left"/>
      <w:pPr>
        <w:ind w:left="4320" w:hanging="360"/>
      </w:pPr>
      <w:rPr>
        <w:rFonts w:ascii="Wingdings" w:hAnsi="Wingdings" w:cs="Wingdings" w:hint="default"/>
      </w:rPr>
    </w:lvl>
    <w:lvl w:ilvl="6" w:tplc="CCB84E6C">
      <w:start w:val="1"/>
      <w:numFmt w:val="bullet"/>
      <w:lvlText w:val=""/>
      <w:lvlJc w:val="left"/>
      <w:pPr>
        <w:ind w:left="5040" w:hanging="360"/>
      </w:pPr>
      <w:rPr>
        <w:rFonts w:ascii="Symbol" w:hAnsi="Symbol" w:cs="Symbol" w:hint="default"/>
      </w:rPr>
    </w:lvl>
    <w:lvl w:ilvl="7" w:tplc="10CA73F8">
      <w:start w:val="1"/>
      <w:numFmt w:val="bullet"/>
      <w:lvlText w:val="o"/>
      <w:lvlJc w:val="left"/>
      <w:pPr>
        <w:ind w:left="5760" w:hanging="360"/>
      </w:pPr>
      <w:rPr>
        <w:rFonts w:ascii="Courier New" w:hAnsi="Courier New" w:cs="Courier New" w:hint="default"/>
      </w:rPr>
    </w:lvl>
    <w:lvl w:ilvl="8" w:tplc="6B7E545E">
      <w:start w:val="1"/>
      <w:numFmt w:val="bullet"/>
      <w:lvlText w:val=""/>
      <w:lvlJc w:val="left"/>
      <w:pPr>
        <w:ind w:left="6480" w:hanging="360"/>
      </w:pPr>
      <w:rPr>
        <w:rFonts w:ascii="Wingdings" w:hAnsi="Wingdings" w:cs="Wingdings" w:hint="default"/>
      </w:rPr>
    </w:lvl>
  </w:abstractNum>
  <w:abstractNum w:abstractNumId="67" w15:restartNumberingAfterBreak="0">
    <w:nsid w:val="6D50649E"/>
    <w:multiLevelType w:val="hybridMultilevel"/>
    <w:tmpl w:val="C1DC8728"/>
    <w:lvl w:ilvl="0" w:tplc="7FC88FCE">
      <w:start w:val="1"/>
      <w:numFmt w:val="bullet"/>
      <w:lvlText w:val=""/>
      <w:lvlJc w:val="left"/>
      <w:pPr>
        <w:ind w:left="720" w:hanging="360"/>
      </w:pPr>
      <w:rPr>
        <w:rFonts w:ascii="Symbol" w:hAnsi="Symbol" w:cs="Symbol" w:hint="default"/>
        <w:sz w:val="18"/>
        <w:szCs w:val="18"/>
      </w:rPr>
    </w:lvl>
    <w:lvl w:ilvl="1" w:tplc="46CEBA14">
      <w:start w:val="1"/>
      <w:numFmt w:val="bullet"/>
      <w:lvlText w:val="o"/>
      <w:lvlJc w:val="left"/>
      <w:pPr>
        <w:ind w:left="1440" w:hanging="360"/>
      </w:pPr>
      <w:rPr>
        <w:rFonts w:ascii="Courier New" w:hAnsi="Courier New" w:cs="Courier New" w:hint="default"/>
      </w:rPr>
    </w:lvl>
    <w:lvl w:ilvl="2" w:tplc="03D42958">
      <w:start w:val="1"/>
      <w:numFmt w:val="bullet"/>
      <w:lvlText w:val=""/>
      <w:lvlJc w:val="left"/>
      <w:pPr>
        <w:ind w:left="2160" w:hanging="360"/>
      </w:pPr>
      <w:rPr>
        <w:rFonts w:ascii="Wingdings" w:hAnsi="Wingdings" w:cs="Wingdings" w:hint="default"/>
      </w:rPr>
    </w:lvl>
    <w:lvl w:ilvl="3" w:tplc="8D3EE8D0">
      <w:start w:val="1"/>
      <w:numFmt w:val="bullet"/>
      <w:lvlText w:val=""/>
      <w:lvlJc w:val="left"/>
      <w:pPr>
        <w:ind w:left="2880" w:hanging="360"/>
      </w:pPr>
      <w:rPr>
        <w:rFonts w:ascii="Symbol" w:hAnsi="Symbol" w:cs="Symbol" w:hint="default"/>
      </w:rPr>
    </w:lvl>
    <w:lvl w:ilvl="4" w:tplc="19BC90B6">
      <w:start w:val="1"/>
      <w:numFmt w:val="bullet"/>
      <w:lvlText w:val="o"/>
      <w:lvlJc w:val="left"/>
      <w:pPr>
        <w:ind w:left="3600" w:hanging="360"/>
      </w:pPr>
      <w:rPr>
        <w:rFonts w:ascii="Courier New" w:hAnsi="Courier New" w:cs="Courier New" w:hint="default"/>
      </w:rPr>
    </w:lvl>
    <w:lvl w:ilvl="5" w:tplc="407C466A">
      <w:start w:val="1"/>
      <w:numFmt w:val="bullet"/>
      <w:lvlText w:val=""/>
      <w:lvlJc w:val="left"/>
      <w:pPr>
        <w:ind w:left="4320" w:hanging="360"/>
      </w:pPr>
      <w:rPr>
        <w:rFonts w:ascii="Wingdings" w:hAnsi="Wingdings" w:cs="Wingdings" w:hint="default"/>
      </w:rPr>
    </w:lvl>
    <w:lvl w:ilvl="6" w:tplc="B7E2D0B4">
      <w:start w:val="1"/>
      <w:numFmt w:val="bullet"/>
      <w:lvlText w:val=""/>
      <w:lvlJc w:val="left"/>
      <w:pPr>
        <w:ind w:left="5040" w:hanging="360"/>
      </w:pPr>
      <w:rPr>
        <w:rFonts w:ascii="Symbol" w:hAnsi="Symbol" w:cs="Symbol" w:hint="default"/>
      </w:rPr>
    </w:lvl>
    <w:lvl w:ilvl="7" w:tplc="3EFCA602">
      <w:start w:val="1"/>
      <w:numFmt w:val="bullet"/>
      <w:lvlText w:val="o"/>
      <w:lvlJc w:val="left"/>
      <w:pPr>
        <w:ind w:left="5760" w:hanging="360"/>
      </w:pPr>
      <w:rPr>
        <w:rFonts w:ascii="Courier New" w:hAnsi="Courier New" w:cs="Courier New" w:hint="default"/>
      </w:rPr>
    </w:lvl>
    <w:lvl w:ilvl="8" w:tplc="38F46284">
      <w:start w:val="1"/>
      <w:numFmt w:val="bullet"/>
      <w:lvlText w:val=""/>
      <w:lvlJc w:val="left"/>
      <w:pPr>
        <w:ind w:left="6480" w:hanging="360"/>
      </w:pPr>
      <w:rPr>
        <w:rFonts w:ascii="Wingdings" w:hAnsi="Wingdings" w:cs="Wingdings" w:hint="default"/>
      </w:rPr>
    </w:lvl>
  </w:abstractNum>
  <w:abstractNum w:abstractNumId="68" w15:restartNumberingAfterBreak="0">
    <w:nsid w:val="6F5D0C11"/>
    <w:multiLevelType w:val="hybridMultilevel"/>
    <w:tmpl w:val="4EB4C568"/>
    <w:lvl w:ilvl="0" w:tplc="42DC6248">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2B6B82"/>
    <w:multiLevelType w:val="hybridMultilevel"/>
    <w:tmpl w:val="7512CE62"/>
    <w:lvl w:ilvl="0" w:tplc="2AEE67B0">
      <w:start w:val="1"/>
      <w:numFmt w:val="bullet"/>
      <w:lvlText w:val=""/>
      <w:lvlJc w:val="left"/>
      <w:pPr>
        <w:ind w:left="720" w:hanging="360"/>
      </w:pPr>
      <w:rPr>
        <w:rFonts w:ascii="Symbol" w:hAnsi="Symbol" w:cs="Symbol" w:hint="default"/>
        <w:sz w:val="18"/>
        <w:szCs w:val="18"/>
      </w:rPr>
    </w:lvl>
    <w:lvl w:ilvl="1" w:tplc="5C22170E">
      <w:start w:val="1"/>
      <w:numFmt w:val="bullet"/>
      <w:lvlText w:val="o"/>
      <w:lvlJc w:val="left"/>
      <w:pPr>
        <w:ind w:left="1440" w:hanging="360"/>
      </w:pPr>
      <w:rPr>
        <w:rFonts w:ascii="Courier New" w:hAnsi="Courier New" w:cs="Courier New" w:hint="default"/>
      </w:rPr>
    </w:lvl>
    <w:lvl w:ilvl="2" w:tplc="C12647F0">
      <w:start w:val="1"/>
      <w:numFmt w:val="bullet"/>
      <w:lvlText w:val=""/>
      <w:lvlJc w:val="left"/>
      <w:pPr>
        <w:ind w:left="2160" w:hanging="360"/>
      </w:pPr>
      <w:rPr>
        <w:rFonts w:ascii="Wingdings" w:hAnsi="Wingdings" w:cs="Wingdings" w:hint="default"/>
      </w:rPr>
    </w:lvl>
    <w:lvl w:ilvl="3" w:tplc="4748F524">
      <w:start w:val="1"/>
      <w:numFmt w:val="bullet"/>
      <w:lvlText w:val=""/>
      <w:lvlJc w:val="left"/>
      <w:pPr>
        <w:ind w:left="2880" w:hanging="360"/>
      </w:pPr>
      <w:rPr>
        <w:rFonts w:ascii="Symbol" w:hAnsi="Symbol" w:cs="Symbol" w:hint="default"/>
      </w:rPr>
    </w:lvl>
    <w:lvl w:ilvl="4" w:tplc="0FCA111A">
      <w:start w:val="1"/>
      <w:numFmt w:val="bullet"/>
      <w:lvlText w:val="o"/>
      <w:lvlJc w:val="left"/>
      <w:pPr>
        <w:ind w:left="3600" w:hanging="360"/>
      </w:pPr>
      <w:rPr>
        <w:rFonts w:ascii="Courier New" w:hAnsi="Courier New" w:cs="Courier New" w:hint="default"/>
      </w:rPr>
    </w:lvl>
    <w:lvl w:ilvl="5" w:tplc="7CCAB1DA">
      <w:start w:val="1"/>
      <w:numFmt w:val="bullet"/>
      <w:lvlText w:val=""/>
      <w:lvlJc w:val="left"/>
      <w:pPr>
        <w:ind w:left="4320" w:hanging="360"/>
      </w:pPr>
      <w:rPr>
        <w:rFonts w:ascii="Wingdings" w:hAnsi="Wingdings" w:cs="Wingdings" w:hint="default"/>
      </w:rPr>
    </w:lvl>
    <w:lvl w:ilvl="6" w:tplc="A5821DBA">
      <w:start w:val="1"/>
      <w:numFmt w:val="bullet"/>
      <w:lvlText w:val=""/>
      <w:lvlJc w:val="left"/>
      <w:pPr>
        <w:ind w:left="5040" w:hanging="360"/>
      </w:pPr>
      <w:rPr>
        <w:rFonts w:ascii="Symbol" w:hAnsi="Symbol" w:cs="Symbol" w:hint="default"/>
      </w:rPr>
    </w:lvl>
    <w:lvl w:ilvl="7" w:tplc="B1CC8EEC">
      <w:start w:val="1"/>
      <w:numFmt w:val="bullet"/>
      <w:lvlText w:val="o"/>
      <w:lvlJc w:val="left"/>
      <w:pPr>
        <w:ind w:left="5760" w:hanging="360"/>
      </w:pPr>
      <w:rPr>
        <w:rFonts w:ascii="Courier New" w:hAnsi="Courier New" w:cs="Courier New" w:hint="default"/>
      </w:rPr>
    </w:lvl>
    <w:lvl w:ilvl="8" w:tplc="6464E770">
      <w:start w:val="1"/>
      <w:numFmt w:val="bullet"/>
      <w:lvlText w:val=""/>
      <w:lvlJc w:val="left"/>
      <w:pPr>
        <w:ind w:left="6480" w:hanging="360"/>
      </w:pPr>
      <w:rPr>
        <w:rFonts w:ascii="Wingdings" w:hAnsi="Wingdings" w:cs="Wingdings" w:hint="default"/>
      </w:rPr>
    </w:lvl>
  </w:abstractNum>
  <w:abstractNum w:abstractNumId="70" w15:restartNumberingAfterBreak="0">
    <w:nsid w:val="72A1559C"/>
    <w:multiLevelType w:val="hybridMultilevel"/>
    <w:tmpl w:val="0A0E309C"/>
    <w:lvl w:ilvl="0" w:tplc="22E2B908">
      <w:start w:val="1"/>
      <w:numFmt w:val="bullet"/>
      <w:lvlText w:val=""/>
      <w:lvlJc w:val="left"/>
      <w:pPr>
        <w:ind w:left="720" w:hanging="360"/>
      </w:pPr>
      <w:rPr>
        <w:rFonts w:ascii="Symbol" w:hAnsi="Symbol" w:cs="Symbol" w:hint="default"/>
        <w:sz w:val="18"/>
        <w:szCs w:val="18"/>
      </w:rPr>
    </w:lvl>
    <w:lvl w:ilvl="1" w:tplc="14CAF7AE">
      <w:start w:val="1"/>
      <w:numFmt w:val="bullet"/>
      <w:lvlText w:val="o"/>
      <w:lvlJc w:val="left"/>
      <w:pPr>
        <w:ind w:left="1440" w:hanging="360"/>
      </w:pPr>
      <w:rPr>
        <w:rFonts w:ascii="Courier New" w:hAnsi="Courier New" w:cs="Courier New" w:hint="default"/>
      </w:rPr>
    </w:lvl>
    <w:lvl w:ilvl="2" w:tplc="8F9CFE5E">
      <w:start w:val="1"/>
      <w:numFmt w:val="bullet"/>
      <w:lvlText w:val=""/>
      <w:lvlJc w:val="left"/>
      <w:pPr>
        <w:ind w:left="2160" w:hanging="360"/>
      </w:pPr>
      <w:rPr>
        <w:rFonts w:ascii="Wingdings" w:hAnsi="Wingdings" w:cs="Wingdings" w:hint="default"/>
      </w:rPr>
    </w:lvl>
    <w:lvl w:ilvl="3" w:tplc="18060244">
      <w:start w:val="1"/>
      <w:numFmt w:val="bullet"/>
      <w:lvlText w:val=""/>
      <w:lvlJc w:val="left"/>
      <w:pPr>
        <w:ind w:left="2880" w:hanging="360"/>
      </w:pPr>
      <w:rPr>
        <w:rFonts w:ascii="Symbol" w:hAnsi="Symbol" w:cs="Symbol" w:hint="default"/>
      </w:rPr>
    </w:lvl>
    <w:lvl w:ilvl="4" w:tplc="593CB99C">
      <w:start w:val="1"/>
      <w:numFmt w:val="bullet"/>
      <w:lvlText w:val="o"/>
      <w:lvlJc w:val="left"/>
      <w:pPr>
        <w:ind w:left="3600" w:hanging="360"/>
      </w:pPr>
      <w:rPr>
        <w:rFonts w:ascii="Courier New" w:hAnsi="Courier New" w:cs="Courier New" w:hint="default"/>
      </w:rPr>
    </w:lvl>
    <w:lvl w:ilvl="5" w:tplc="0772220C">
      <w:start w:val="1"/>
      <w:numFmt w:val="bullet"/>
      <w:lvlText w:val=""/>
      <w:lvlJc w:val="left"/>
      <w:pPr>
        <w:ind w:left="4320" w:hanging="360"/>
      </w:pPr>
      <w:rPr>
        <w:rFonts w:ascii="Wingdings" w:hAnsi="Wingdings" w:cs="Wingdings" w:hint="default"/>
      </w:rPr>
    </w:lvl>
    <w:lvl w:ilvl="6" w:tplc="A540F256">
      <w:start w:val="1"/>
      <w:numFmt w:val="bullet"/>
      <w:lvlText w:val=""/>
      <w:lvlJc w:val="left"/>
      <w:pPr>
        <w:ind w:left="5040" w:hanging="360"/>
      </w:pPr>
      <w:rPr>
        <w:rFonts w:ascii="Symbol" w:hAnsi="Symbol" w:cs="Symbol" w:hint="default"/>
      </w:rPr>
    </w:lvl>
    <w:lvl w:ilvl="7" w:tplc="575866BE">
      <w:start w:val="1"/>
      <w:numFmt w:val="bullet"/>
      <w:lvlText w:val="o"/>
      <w:lvlJc w:val="left"/>
      <w:pPr>
        <w:ind w:left="5760" w:hanging="360"/>
      </w:pPr>
      <w:rPr>
        <w:rFonts w:ascii="Courier New" w:hAnsi="Courier New" w:cs="Courier New" w:hint="default"/>
      </w:rPr>
    </w:lvl>
    <w:lvl w:ilvl="8" w:tplc="0408232E">
      <w:start w:val="1"/>
      <w:numFmt w:val="bullet"/>
      <w:lvlText w:val=""/>
      <w:lvlJc w:val="left"/>
      <w:pPr>
        <w:ind w:left="6480" w:hanging="360"/>
      </w:pPr>
      <w:rPr>
        <w:rFonts w:ascii="Wingdings" w:hAnsi="Wingdings" w:cs="Wingdings" w:hint="default"/>
      </w:rPr>
    </w:lvl>
  </w:abstractNum>
  <w:abstractNum w:abstractNumId="71" w15:restartNumberingAfterBreak="0">
    <w:nsid w:val="7381598C"/>
    <w:multiLevelType w:val="hybridMultilevel"/>
    <w:tmpl w:val="26028B22"/>
    <w:lvl w:ilvl="0" w:tplc="28629AE8">
      <w:start w:val="1"/>
      <w:numFmt w:val="bullet"/>
      <w:lvlText w:val=""/>
      <w:lvlJc w:val="left"/>
      <w:pPr>
        <w:ind w:left="720" w:hanging="360"/>
      </w:pPr>
      <w:rPr>
        <w:rFonts w:ascii="Symbol" w:hAnsi="Symbol" w:cs="Symbol" w:hint="default"/>
        <w:sz w:val="18"/>
        <w:szCs w:val="18"/>
      </w:rPr>
    </w:lvl>
    <w:lvl w:ilvl="1" w:tplc="380E0174">
      <w:start w:val="1"/>
      <w:numFmt w:val="bullet"/>
      <w:lvlText w:val="o"/>
      <w:lvlJc w:val="left"/>
      <w:pPr>
        <w:ind w:left="1440" w:hanging="360"/>
      </w:pPr>
      <w:rPr>
        <w:rFonts w:ascii="Courier New" w:hAnsi="Courier New" w:cs="Courier New" w:hint="default"/>
      </w:rPr>
    </w:lvl>
    <w:lvl w:ilvl="2" w:tplc="22A0DC14">
      <w:start w:val="1"/>
      <w:numFmt w:val="bullet"/>
      <w:lvlText w:val=""/>
      <w:lvlJc w:val="left"/>
      <w:pPr>
        <w:ind w:left="2160" w:hanging="360"/>
      </w:pPr>
      <w:rPr>
        <w:rFonts w:ascii="Wingdings" w:hAnsi="Wingdings" w:cs="Wingdings" w:hint="default"/>
      </w:rPr>
    </w:lvl>
    <w:lvl w:ilvl="3" w:tplc="7E8E7820">
      <w:start w:val="1"/>
      <w:numFmt w:val="bullet"/>
      <w:lvlText w:val=""/>
      <w:lvlJc w:val="left"/>
      <w:pPr>
        <w:ind w:left="2880" w:hanging="360"/>
      </w:pPr>
      <w:rPr>
        <w:rFonts w:ascii="Symbol" w:hAnsi="Symbol" w:cs="Symbol" w:hint="default"/>
      </w:rPr>
    </w:lvl>
    <w:lvl w:ilvl="4" w:tplc="C5C238D6">
      <w:start w:val="1"/>
      <w:numFmt w:val="bullet"/>
      <w:lvlText w:val="o"/>
      <w:lvlJc w:val="left"/>
      <w:pPr>
        <w:ind w:left="3600" w:hanging="360"/>
      </w:pPr>
      <w:rPr>
        <w:rFonts w:ascii="Courier New" w:hAnsi="Courier New" w:cs="Courier New" w:hint="default"/>
      </w:rPr>
    </w:lvl>
    <w:lvl w:ilvl="5" w:tplc="E3C22154">
      <w:start w:val="1"/>
      <w:numFmt w:val="bullet"/>
      <w:lvlText w:val=""/>
      <w:lvlJc w:val="left"/>
      <w:pPr>
        <w:ind w:left="4320" w:hanging="360"/>
      </w:pPr>
      <w:rPr>
        <w:rFonts w:ascii="Wingdings" w:hAnsi="Wingdings" w:cs="Wingdings" w:hint="default"/>
      </w:rPr>
    </w:lvl>
    <w:lvl w:ilvl="6" w:tplc="D9D8E3E6">
      <w:start w:val="1"/>
      <w:numFmt w:val="bullet"/>
      <w:lvlText w:val=""/>
      <w:lvlJc w:val="left"/>
      <w:pPr>
        <w:ind w:left="5040" w:hanging="360"/>
      </w:pPr>
      <w:rPr>
        <w:rFonts w:ascii="Symbol" w:hAnsi="Symbol" w:cs="Symbol" w:hint="default"/>
      </w:rPr>
    </w:lvl>
    <w:lvl w:ilvl="7" w:tplc="95521948">
      <w:start w:val="1"/>
      <w:numFmt w:val="bullet"/>
      <w:lvlText w:val="o"/>
      <w:lvlJc w:val="left"/>
      <w:pPr>
        <w:ind w:left="5760" w:hanging="360"/>
      </w:pPr>
      <w:rPr>
        <w:rFonts w:ascii="Courier New" w:hAnsi="Courier New" w:cs="Courier New" w:hint="default"/>
      </w:rPr>
    </w:lvl>
    <w:lvl w:ilvl="8" w:tplc="2E4C997C">
      <w:start w:val="1"/>
      <w:numFmt w:val="bullet"/>
      <w:lvlText w:val=""/>
      <w:lvlJc w:val="left"/>
      <w:pPr>
        <w:ind w:left="6480" w:hanging="360"/>
      </w:pPr>
      <w:rPr>
        <w:rFonts w:ascii="Wingdings" w:hAnsi="Wingdings" w:cs="Wingdings" w:hint="default"/>
      </w:rPr>
    </w:lvl>
  </w:abstractNum>
  <w:abstractNum w:abstractNumId="72" w15:restartNumberingAfterBreak="0">
    <w:nsid w:val="75C96734"/>
    <w:multiLevelType w:val="hybridMultilevel"/>
    <w:tmpl w:val="F5926984"/>
    <w:lvl w:ilvl="0" w:tplc="434E8DA8">
      <w:start w:val="1"/>
      <w:numFmt w:val="bullet"/>
      <w:lvlText w:val=""/>
      <w:lvlJc w:val="left"/>
      <w:pPr>
        <w:ind w:left="720" w:hanging="360"/>
      </w:pPr>
      <w:rPr>
        <w:rFonts w:ascii="Symbol" w:hAnsi="Symbol" w:cs="Symbol" w:hint="default"/>
        <w:sz w:val="18"/>
        <w:szCs w:val="18"/>
      </w:rPr>
    </w:lvl>
    <w:lvl w:ilvl="1" w:tplc="E124B196">
      <w:start w:val="1"/>
      <w:numFmt w:val="bullet"/>
      <w:lvlText w:val="o"/>
      <w:lvlJc w:val="left"/>
      <w:pPr>
        <w:ind w:left="1440" w:hanging="360"/>
      </w:pPr>
      <w:rPr>
        <w:rFonts w:ascii="Courier New" w:hAnsi="Courier New" w:cs="Courier New" w:hint="default"/>
      </w:rPr>
    </w:lvl>
    <w:lvl w:ilvl="2" w:tplc="7B04C1C0">
      <w:start w:val="1"/>
      <w:numFmt w:val="bullet"/>
      <w:lvlText w:val=""/>
      <w:lvlJc w:val="left"/>
      <w:pPr>
        <w:ind w:left="2160" w:hanging="360"/>
      </w:pPr>
      <w:rPr>
        <w:rFonts w:ascii="Wingdings" w:hAnsi="Wingdings" w:cs="Wingdings" w:hint="default"/>
      </w:rPr>
    </w:lvl>
    <w:lvl w:ilvl="3" w:tplc="89CE1FD6">
      <w:start w:val="1"/>
      <w:numFmt w:val="bullet"/>
      <w:lvlText w:val=""/>
      <w:lvlJc w:val="left"/>
      <w:pPr>
        <w:ind w:left="2880" w:hanging="360"/>
      </w:pPr>
      <w:rPr>
        <w:rFonts w:ascii="Symbol" w:hAnsi="Symbol" w:cs="Symbol" w:hint="default"/>
      </w:rPr>
    </w:lvl>
    <w:lvl w:ilvl="4" w:tplc="CC0EE162">
      <w:start w:val="1"/>
      <w:numFmt w:val="bullet"/>
      <w:lvlText w:val="o"/>
      <w:lvlJc w:val="left"/>
      <w:pPr>
        <w:ind w:left="3600" w:hanging="360"/>
      </w:pPr>
      <w:rPr>
        <w:rFonts w:ascii="Courier New" w:hAnsi="Courier New" w:cs="Courier New" w:hint="default"/>
      </w:rPr>
    </w:lvl>
    <w:lvl w:ilvl="5" w:tplc="F4DC5C9C">
      <w:start w:val="1"/>
      <w:numFmt w:val="bullet"/>
      <w:lvlText w:val=""/>
      <w:lvlJc w:val="left"/>
      <w:pPr>
        <w:ind w:left="4320" w:hanging="360"/>
      </w:pPr>
      <w:rPr>
        <w:rFonts w:ascii="Wingdings" w:hAnsi="Wingdings" w:cs="Wingdings" w:hint="default"/>
      </w:rPr>
    </w:lvl>
    <w:lvl w:ilvl="6" w:tplc="36DA934A">
      <w:start w:val="1"/>
      <w:numFmt w:val="bullet"/>
      <w:lvlText w:val=""/>
      <w:lvlJc w:val="left"/>
      <w:pPr>
        <w:ind w:left="5040" w:hanging="360"/>
      </w:pPr>
      <w:rPr>
        <w:rFonts w:ascii="Symbol" w:hAnsi="Symbol" w:cs="Symbol" w:hint="default"/>
      </w:rPr>
    </w:lvl>
    <w:lvl w:ilvl="7" w:tplc="218EB076">
      <w:start w:val="1"/>
      <w:numFmt w:val="bullet"/>
      <w:lvlText w:val="o"/>
      <w:lvlJc w:val="left"/>
      <w:pPr>
        <w:ind w:left="5760" w:hanging="360"/>
      </w:pPr>
      <w:rPr>
        <w:rFonts w:ascii="Courier New" w:hAnsi="Courier New" w:cs="Courier New" w:hint="default"/>
      </w:rPr>
    </w:lvl>
    <w:lvl w:ilvl="8" w:tplc="13CA796A">
      <w:start w:val="1"/>
      <w:numFmt w:val="bullet"/>
      <w:lvlText w:val=""/>
      <w:lvlJc w:val="left"/>
      <w:pPr>
        <w:ind w:left="6480" w:hanging="360"/>
      </w:pPr>
      <w:rPr>
        <w:rFonts w:ascii="Wingdings" w:hAnsi="Wingdings" w:cs="Wingdings" w:hint="default"/>
      </w:rPr>
    </w:lvl>
  </w:abstractNum>
  <w:abstractNum w:abstractNumId="73" w15:restartNumberingAfterBreak="0">
    <w:nsid w:val="79C832C5"/>
    <w:multiLevelType w:val="hybridMultilevel"/>
    <w:tmpl w:val="B6D2465E"/>
    <w:lvl w:ilvl="0" w:tplc="E5987EB4">
      <w:start w:val="1"/>
      <w:numFmt w:val="bullet"/>
      <w:lvlText w:val=""/>
      <w:lvlJc w:val="left"/>
      <w:pPr>
        <w:ind w:left="720" w:hanging="360"/>
      </w:pPr>
      <w:rPr>
        <w:rFonts w:ascii="Symbol" w:hAnsi="Symbol" w:cs="Symbol" w:hint="default"/>
        <w:sz w:val="18"/>
        <w:szCs w:val="18"/>
      </w:rPr>
    </w:lvl>
    <w:lvl w:ilvl="1" w:tplc="673A71F0">
      <w:start w:val="1"/>
      <w:numFmt w:val="bullet"/>
      <w:lvlText w:val="o"/>
      <w:lvlJc w:val="left"/>
      <w:pPr>
        <w:ind w:left="1440" w:hanging="360"/>
      </w:pPr>
      <w:rPr>
        <w:rFonts w:ascii="Courier New" w:hAnsi="Courier New" w:cs="Courier New" w:hint="default"/>
      </w:rPr>
    </w:lvl>
    <w:lvl w:ilvl="2" w:tplc="7C24E91C">
      <w:start w:val="1"/>
      <w:numFmt w:val="bullet"/>
      <w:lvlText w:val=""/>
      <w:lvlJc w:val="left"/>
      <w:pPr>
        <w:ind w:left="2160" w:hanging="360"/>
      </w:pPr>
      <w:rPr>
        <w:rFonts w:ascii="Wingdings" w:hAnsi="Wingdings" w:cs="Wingdings" w:hint="default"/>
      </w:rPr>
    </w:lvl>
    <w:lvl w:ilvl="3" w:tplc="7DACA1CC">
      <w:start w:val="1"/>
      <w:numFmt w:val="bullet"/>
      <w:lvlText w:val=""/>
      <w:lvlJc w:val="left"/>
      <w:pPr>
        <w:ind w:left="2880" w:hanging="360"/>
      </w:pPr>
      <w:rPr>
        <w:rFonts w:ascii="Symbol" w:hAnsi="Symbol" w:cs="Symbol" w:hint="default"/>
      </w:rPr>
    </w:lvl>
    <w:lvl w:ilvl="4" w:tplc="877E6610">
      <w:start w:val="1"/>
      <w:numFmt w:val="bullet"/>
      <w:lvlText w:val="o"/>
      <w:lvlJc w:val="left"/>
      <w:pPr>
        <w:ind w:left="3600" w:hanging="360"/>
      </w:pPr>
      <w:rPr>
        <w:rFonts w:ascii="Courier New" w:hAnsi="Courier New" w:cs="Courier New" w:hint="default"/>
      </w:rPr>
    </w:lvl>
    <w:lvl w:ilvl="5" w:tplc="13F28112">
      <w:start w:val="1"/>
      <w:numFmt w:val="bullet"/>
      <w:lvlText w:val=""/>
      <w:lvlJc w:val="left"/>
      <w:pPr>
        <w:ind w:left="4320" w:hanging="360"/>
      </w:pPr>
      <w:rPr>
        <w:rFonts w:ascii="Wingdings" w:hAnsi="Wingdings" w:cs="Wingdings" w:hint="default"/>
      </w:rPr>
    </w:lvl>
    <w:lvl w:ilvl="6" w:tplc="16D4219A">
      <w:start w:val="1"/>
      <w:numFmt w:val="bullet"/>
      <w:lvlText w:val=""/>
      <w:lvlJc w:val="left"/>
      <w:pPr>
        <w:ind w:left="5040" w:hanging="360"/>
      </w:pPr>
      <w:rPr>
        <w:rFonts w:ascii="Symbol" w:hAnsi="Symbol" w:cs="Symbol" w:hint="default"/>
      </w:rPr>
    </w:lvl>
    <w:lvl w:ilvl="7" w:tplc="5CD02EBE">
      <w:start w:val="1"/>
      <w:numFmt w:val="bullet"/>
      <w:lvlText w:val="o"/>
      <w:lvlJc w:val="left"/>
      <w:pPr>
        <w:ind w:left="5760" w:hanging="360"/>
      </w:pPr>
      <w:rPr>
        <w:rFonts w:ascii="Courier New" w:hAnsi="Courier New" w:cs="Courier New" w:hint="default"/>
      </w:rPr>
    </w:lvl>
    <w:lvl w:ilvl="8" w:tplc="995E3ED4">
      <w:start w:val="1"/>
      <w:numFmt w:val="bullet"/>
      <w:lvlText w:val=""/>
      <w:lvlJc w:val="left"/>
      <w:pPr>
        <w:ind w:left="6480" w:hanging="360"/>
      </w:pPr>
      <w:rPr>
        <w:rFonts w:ascii="Wingdings" w:hAnsi="Wingdings" w:cs="Wingdings" w:hint="default"/>
      </w:rPr>
    </w:lvl>
  </w:abstractNum>
  <w:abstractNum w:abstractNumId="74" w15:restartNumberingAfterBreak="0">
    <w:nsid w:val="7A974DF3"/>
    <w:multiLevelType w:val="hybridMultilevel"/>
    <w:tmpl w:val="02A00CA0"/>
    <w:lvl w:ilvl="0" w:tplc="64FCB30A">
      <w:start w:val="2"/>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CAA5CA9"/>
    <w:multiLevelType w:val="multilevel"/>
    <w:tmpl w:val="2E6C75C8"/>
    <w:lvl w:ilvl="0">
      <w:numFmt w:val="bullet"/>
      <w:lvlText w:val=""/>
      <w:lvlJc w:val="left"/>
      <w:pPr>
        <w:ind w:left="774" w:hanging="360"/>
      </w:pPr>
      <w:rPr>
        <w:rFonts w:ascii="Wingdings" w:hAnsi="Wingdings"/>
      </w:rPr>
    </w:lvl>
    <w:lvl w:ilvl="1">
      <w:numFmt w:val="bullet"/>
      <w:lvlText w:val="o"/>
      <w:lvlJc w:val="left"/>
      <w:pPr>
        <w:ind w:left="1494" w:hanging="360"/>
      </w:pPr>
      <w:rPr>
        <w:rFonts w:ascii="Courier New" w:hAnsi="Courier New" w:cs="Courier New"/>
      </w:rPr>
    </w:lvl>
    <w:lvl w:ilvl="2">
      <w:numFmt w:val="bullet"/>
      <w:lvlText w:val=""/>
      <w:lvlJc w:val="left"/>
      <w:pPr>
        <w:ind w:left="2214" w:hanging="360"/>
      </w:pPr>
      <w:rPr>
        <w:rFonts w:ascii="Wingdings" w:hAnsi="Wingdings"/>
      </w:rPr>
    </w:lvl>
    <w:lvl w:ilvl="3">
      <w:numFmt w:val="bullet"/>
      <w:lvlText w:val=""/>
      <w:lvlJc w:val="left"/>
      <w:pPr>
        <w:ind w:left="2934" w:hanging="360"/>
      </w:pPr>
      <w:rPr>
        <w:rFonts w:ascii="Symbol" w:hAnsi="Symbol"/>
      </w:rPr>
    </w:lvl>
    <w:lvl w:ilvl="4">
      <w:numFmt w:val="bullet"/>
      <w:lvlText w:val="o"/>
      <w:lvlJc w:val="left"/>
      <w:pPr>
        <w:ind w:left="3654" w:hanging="360"/>
      </w:pPr>
      <w:rPr>
        <w:rFonts w:ascii="Courier New" w:hAnsi="Courier New" w:cs="Courier New"/>
      </w:rPr>
    </w:lvl>
    <w:lvl w:ilvl="5">
      <w:numFmt w:val="bullet"/>
      <w:lvlText w:val=""/>
      <w:lvlJc w:val="left"/>
      <w:pPr>
        <w:ind w:left="4374" w:hanging="360"/>
      </w:pPr>
      <w:rPr>
        <w:rFonts w:ascii="Wingdings" w:hAnsi="Wingdings"/>
      </w:rPr>
    </w:lvl>
    <w:lvl w:ilvl="6">
      <w:numFmt w:val="bullet"/>
      <w:lvlText w:val=""/>
      <w:lvlJc w:val="left"/>
      <w:pPr>
        <w:ind w:left="5094" w:hanging="360"/>
      </w:pPr>
      <w:rPr>
        <w:rFonts w:ascii="Symbol" w:hAnsi="Symbol"/>
      </w:rPr>
    </w:lvl>
    <w:lvl w:ilvl="7">
      <w:numFmt w:val="bullet"/>
      <w:lvlText w:val="o"/>
      <w:lvlJc w:val="left"/>
      <w:pPr>
        <w:ind w:left="5814" w:hanging="360"/>
      </w:pPr>
      <w:rPr>
        <w:rFonts w:ascii="Courier New" w:hAnsi="Courier New" w:cs="Courier New"/>
      </w:rPr>
    </w:lvl>
    <w:lvl w:ilvl="8">
      <w:numFmt w:val="bullet"/>
      <w:lvlText w:val=""/>
      <w:lvlJc w:val="left"/>
      <w:pPr>
        <w:ind w:left="6534" w:hanging="360"/>
      </w:pPr>
      <w:rPr>
        <w:rFonts w:ascii="Wingdings" w:hAnsi="Wingdings"/>
      </w:rPr>
    </w:lvl>
  </w:abstractNum>
  <w:num w:numId="1" w16cid:durableId="643629733">
    <w:abstractNumId w:val="43"/>
  </w:num>
  <w:num w:numId="2" w16cid:durableId="1576015557">
    <w:abstractNumId w:val="46"/>
  </w:num>
  <w:num w:numId="3" w16cid:durableId="1932079637">
    <w:abstractNumId w:val="57"/>
  </w:num>
  <w:num w:numId="4" w16cid:durableId="1731074695">
    <w:abstractNumId w:val="45"/>
  </w:num>
  <w:num w:numId="5" w16cid:durableId="1295596871">
    <w:abstractNumId w:val="30"/>
  </w:num>
  <w:num w:numId="6" w16cid:durableId="716441581">
    <w:abstractNumId w:val="26"/>
  </w:num>
  <w:num w:numId="7" w16cid:durableId="1003554028">
    <w:abstractNumId w:val="41"/>
  </w:num>
  <w:num w:numId="8" w16cid:durableId="1193955208">
    <w:abstractNumId w:val="35"/>
  </w:num>
  <w:num w:numId="9" w16cid:durableId="1859538162">
    <w:abstractNumId w:val="12"/>
  </w:num>
  <w:num w:numId="10" w16cid:durableId="238180722">
    <w:abstractNumId w:val="40"/>
  </w:num>
  <w:num w:numId="11" w16cid:durableId="17896007">
    <w:abstractNumId w:val="52"/>
  </w:num>
  <w:num w:numId="12" w16cid:durableId="309597336">
    <w:abstractNumId w:val="70"/>
  </w:num>
  <w:num w:numId="13" w16cid:durableId="369111624">
    <w:abstractNumId w:val="19"/>
  </w:num>
  <w:num w:numId="14" w16cid:durableId="1420446866">
    <w:abstractNumId w:val="24"/>
  </w:num>
  <w:num w:numId="15" w16cid:durableId="562103840">
    <w:abstractNumId w:val="20"/>
  </w:num>
  <w:num w:numId="16" w16cid:durableId="311370774">
    <w:abstractNumId w:val="55"/>
  </w:num>
  <w:num w:numId="17" w16cid:durableId="1724476106">
    <w:abstractNumId w:val="34"/>
  </w:num>
  <w:num w:numId="18" w16cid:durableId="1860581516">
    <w:abstractNumId w:val="63"/>
  </w:num>
  <w:num w:numId="19" w16cid:durableId="37970452">
    <w:abstractNumId w:val="11"/>
  </w:num>
  <w:num w:numId="20" w16cid:durableId="811751309">
    <w:abstractNumId w:val="61"/>
  </w:num>
  <w:num w:numId="21" w16cid:durableId="446244519">
    <w:abstractNumId w:val="65"/>
  </w:num>
  <w:num w:numId="22" w16cid:durableId="687371730">
    <w:abstractNumId w:val="25"/>
  </w:num>
  <w:num w:numId="23" w16cid:durableId="2039625995">
    <w:abstractNumId w:val="23"/>
  </w:num>
  <w:num w:numId="24" w16cid:durableId="804930163">
    <w:abstractNumId w:val="27"/>
  </w:num>
  <w:num w:numId="25" w16cid:durableId="431514821">
    <w:abstractNumId w:val="67"/>
  </w:num>
  <w:num w:numId="26" w16cid:durableId="1931162834">
    <w:abstractNumId w:val="8"/>
  </w:num>
  <w:num w:numId="27" w16cid:durableId="1437671742">
    <w:abstractNumId w:val="32"/>
  </w:num>
  <w:num w:numId="28" w16cid:durableId="1165054278">
    <w:abstractNumId w:val="28"/>
  </w:num>
  <w:num w:numId="29" w16cid:durableId="907810894">
    <w:abstractNumId w:val="72"/>
  </w:num>
  <w:num w:numId="30" w16cid:durableId="706443323">
    <w:abstractNumId w:val="62"/>
  </w:num>
  <w:num w:numId="31" w16cid:durableId="1950040419">
    <w:abstractNumId w:val="47"/>
  </w:num>
  <w:num w:numId="32" w16cid:durableId="939409426">
    <w:abstractNumId w:val="38"/>
  </w:num>
  <w:num w:numId="33" w16cid:durableId="783158413">
    <w:abstractNumId w:val="69"/>
  </w:num>
  <w:num w:numId="34" w16cid:durableId="1200779273">
    <w:abstractNumId w:val="66"/>
  </w:num>
  <w:num w:numId="35" w16cid:durableId="1374962181">
    <w:abstractNumId w:val="44"/>
  </w:num>
  <w:num w:numId="36" w16cid:durableId="79568894">
    <w:abstractNumId w:val="73"/>
  </w:num>
  <w:num w:numId="37" w16cid:durableId="823545017">
    <w:abstractNumId w:val="53"/>
  </w:num>
  <w:num w:numId="38" w16cid:durableId="229466612">
    <w:abstractNumId w:val="29"/>
  </w:num>
  <w:num w:numId="39" w16cid:durableId="860096470">
    <w:abstractNumId w:val="54"/>
  </w:num>
  <w:num w:numId="40" w16cid:durableId="133639530">
    <w:abstractNumId w:val="9"/>
  </w:num>
  <w:num w:numId="41" w16cid:durableId="1589270270">
    <w:abstractNumId w:val="15"/>
  </w:num>
  <w:num w:numId="42" w16cid:durableId="1440568792">
    <w:abstractNumId w:val="33"/>
  </w:num>
  <w:num w:numId="43" w16cid:durableId="2062824764">
    <w:abstractNumId w:val="48"/>
  </w:num>
  <w:num w:numId="44" w16cid:durableId="1350793428">
    <w:abstractNumId w:val="56"/>
  </w:num>
  <w:num w:numId="45" w16cid:durableId="721632398">
    <w:abstractNumId w:val="14"/>
  </w:num>
  <w:num w:numId="46" w16cid:durableId="343170141">
    <w:abstractNumId w:val="18"/>
  </w:num>
  <w:num w:numId="47" w16cid:durableId="1313752807">
    <w:abstractNumId w:val="10"/>
  </w:num>
  <w:num w:numId="48" w16cid:durableId="1980652245">
    <w:abstractNumId w:val="22"/>
  </w:num>
  <w:num w:numId="49" w16cid:durableId="1314290553">
    <w:abstractNumId w:val="60"/>
  </w:num>
  <w:num w:numId="50" w16cid:durableId="585727498">
    <w:abstractNumId w:val="7"/>
  </w:num>
  <w:num w:numId="51" w16cid:durableId="1182428473">
    <w:abstractNumId w:val="31"/>
  </w:num>
  <w:num w:numId="52" w16cid:durableId="877476556">
    <w:abstractNumId w:val="59"/>
  </w:num>
  <w:num w:numId="53" w16cid:durableId="932589841">
    <w:abstractNumId w:val="36"/>
  </w:num>
  <w:num w:numId="54" w16cid:durableId="2027901379">
    <w:abstractNumId w:val="16"/>
  </w:num>
  <w:num w:numId="55" w16cid:durableId="1059324740">
    <w:abstractNumId w:val="37"/>
  </w:num>
  <w:num w:numId="56" w16cid:durableId="501315071">
    <w:abstractNumId w:val="13"/>
  </w:num>
  <w:num w:numId="57" w16cid:durableId="760682745">
    <w:abstractNumId w:val="21"/>
  </w:num>
  <w:num w:numId="58" w16cid:durableId="251864902">
    <w:abstractNumId w:val="51"/>
  </w:num>
  <w:num w:numId="59" w16cid:durableId="1912810815">
    <w:abstractNumId w:val="58"/>
  </w:num>
  <w:num w:numId="60" w16cid:durableId="1434519315">
    <w:abstractNumId w:val="71"/>
  </w:num>
  <w:num w:numId="61" w16cid:durableId="452090402">
    <w:abstractNumId w:val="50"/>
  </w:num>
  <w:num w:numId="62" w16cid:durableId="1688216142">
    <w:abstractNumId w:val="39"/>
  </w:num>
  <w:num w:numId="63" w16cid:durableId="441918998">
    <w:abstractNumId w:val="17"/>
  </w:num>
  <w:num w:numId="64" w16cid:durableId="875240438">
    <w:abstractNumId w:val="64"/>
  </w:num>
  <w:num w:numId="65" w16cid:durableId="1792936301">
    <w:abstractNumId w:val="75"/>
  </w:num>
  <w:num w:numId="66" w16cid:durableId="1339498185">
    <w:abstractNumId w:val="49"/>
  </w:num>
  <w:num w:numId="67" w16cid:durableId="195388890">
    <w:abstractNumId w:val="74"/>
  </w:num>
  <w:num w:numId="68" w16cid:durableId="1057893667">
    <w:abstractNumId w:val="42"/>
  </w:num>
  <w:num w:numId="69" w16cid:durableId="745103782">
    <w:abstractNumId w:val="68"/>
  </w:num>
  <w:num w:numId="70" w16cid:durableId="576981529">
    <w:abstractNumId w:val="0"/>
  </w:num>
  <w:num w:numId="71" w16cid:durableId="252014426">
    <w:abstractNumId w:val="1"/>
  </w:num>
  <w:num w:numId="72" w16cid:durableId="749155032">
    <w:abstractNumId w:val="2"/>
  </w:num>
  <w:num w:numId="73" w16cid:durableId="133063099">
    <w:abstractNumId w:val="3"/>
  </w:num>
  <w:num w:numId="74" w16cid:durableId="2014455221">
    <w:abstractNumId w:val="4"/>
  </w:num>
  <w:num w:numId="75" w16cid:durableId="562639729">
    <w:abstractNumId w:val="5"/>
  </w:num>
  <w:num w:numId="76" w16cid:durableId="256182531">
    <w:abstractNumId w:val="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4828"/>
    <w:rsid w:val="00021212"/>
    <w:rsid w:val="00027F41"/>
    <w:rsid w:val="00031BB7"/>
    <w:rsid w:val="00037A49"/>
    <w:rsid w:val="00043DDE"/>
    <w:rsid w:val="00055EED"/>
    <w:rsid w:val="00056A22"/>
    <w:rsid w:val="00066A95"/>
    <w:rsid w:val="000761BC"/>
    <w:rsid w:val="00077463"/>
    <w:rsid w:val="000779AE"/>
    <w:rsid w:val="0008448A"/>
    <w:rsid w:val="00086F17"/>
    <w:rsid w:val="00097F4A"/>
    <w:rsid w:val="000A3D4B"/>
    <w:rsid w:val="000C5527"/>
    <w:rsid w:val="000E7482"/>
    <w:rsid w:val="000E76C6"/>
    <w:rsid w:val="000F5130"/>
    <w:rsid w:val="001011CA"/>
    <w:rsid w:val="00104C23"/>
    <w:rsid w:val="00110897"/>
    <w:rsid w:val="00127127"/>
    <w:rsid w:val="00127AF3"/>
    <w:rsid w:val="00134892"/>
    <w:rsid w:val="00151980"/>
    <w:rsid w:val="0018733C"/>
    <w:rsid w:val="001C0D22"/>
    <w:rsid w:val="001C507B"/>
    <w:rsid w:val="001D196C"/>
    <w:rsid w:val="001E0A1E"/>
    <w:rsid w:val="00203EC1"/>
    <w:rsid w:val="00204EDB"/>
    <w:rsid w:val="00255ACC"/>
    <w:rsid w:val="002634AA"/>
    <w:rsid w:val="0028269C"/>
    <w:rsid w:val="002937E9"/>
    <w:rsid w:val="002D58B5"/>
    <w:rsid w:val="002F07F0"/>
    <w:rsid w:val="00302341"/>
    <w:rsid w:val="00303F17"/>
    <w:rsid w:val="00310687"/>
    <w:rsid w:val="0033249E"/>
    <w:rsid w:val="00337E4D"/>
    <w:rsid w:val="00343395"/>
    <w:rsid w:val="003506E9"/>
    <w:rsid w:val="00352086"/>
    <w:rsid w:val="00355BF2"/>
    <w:rsid w:val="003860DB"/>
    <w:rsid w:val="003A1AA2"/>
    <w:rsid w:val="003B0E66"/>
    <w:rsid w:val="00407BBE"/>
    <w:rsid w:val="004241A5"/>
    <w:rsid w:val="00442638"/>
    <w:rsid w:val="00444377"/>
    <w:rsid w:val="004702FB"/>
    <w:rsid w:val="00470EAC"/>
    <w:rsid w:val="00471503"/>
    <w:rsid w:val="0049479E"/>
    <w:rsid w:val="004A68FA"/>
    <w:rsid w:val="004B2F98"/>
    <w:rsid w:val="004D036F"/>
    <w:rsid w:val="004D2F9F"/>
    <w:rsid w:val="004D3AE0"/>
    <w:rsid w:val="004E5BF0"/>
    <w:rsid w:val="004F2927"/>
    <w:rsid w:val="0052142A"/>
    <w:rsid w:val="0053510E"/>
    <w:rsid w:val="005423BF"/>
    <w:rsid w:val="00564F31"/>
    <w:rsid w:val="005742DB"/>
    <w:rsid w:val="005836A7"/>
    <w:rsid w:val="005B6195"/>
    <w:rsid w:val="005F5139"/>
    <w:rsid w:val="006347C3"/>
    <w:rsid w:val="006367FD"/>
    <w:rsid w:val="006975C6"/>
    <w:rsid w:val="006A5918"/>
    <w:rsid w:val="006B125B"/>
    <w:rsid w:val="006B2936"/>
    <w:rsid w:val="006D71F2"/>
    <w:rsid w:val="006E1247"/>
    <w:rsid w:val="006F1DA5"/>
    <w:rsid w:val="007109D5"/>
    <w:rsid w:val="00727DBF"/>
    <w:rsid w:val="00746586"/>
    <w:rsid w:val="007779CE"/>
    <w:rsid w:val="00785F39"/>
    <w:rsid w:val="00790BCB"/>
    <w:rsid w:val="00797675"/>
    <w:rsid w:val="007C3D26"/>
    <w:rsid w:val="007C3EA0"/>
    <w:rsid w:val="007C530D"/>
    <w:rsid w:val="007D6FB3"/>
    <w:rsid w:val="007E0E83"/>
    <w:rsid w:val="00823025"/>
    <w:rsid w:val="008278F5"/>
    <w:rsid w:val="008572A9"/>
    <w:rsid w:val="008B72CE"/>
    <w:rsid w:val="008D4C88"/>
    <w:rsid w:val="008D5987"/>
    <w:rsid w:val="008E64E1"/>
    <w:rsid w:val="00910452"/>
    <w:rsid w:val="00926F58"/>
    <w:rsid w:val="00930868"/>
    <w:rsid w:val="0094682E"/>
    <w:rsid w:val="00947C61"/>
    <w:rsid w:val="00960022"/>
    <w:rsid w:val="009A7108"/>
    <w:rsid w:val="009B3275"/>
    <w:rsid w:val="009E20CC"/>
    <w:rsid w:val="009E7BFD"/>
    <w:rsid w:val="00A0468F"/>
    <w:rsid w:val="00A1623A"/>
    <w:rsid w:val="00A52459"/>
    <w:rsid w:val="00A865B8"/>
    <w:rsid w:val="00AB4172"/>
    <w:rsid w:val="00AD0136"/>
    <w:rsid w:val="00AE03AB"/>
    <w:rsid w:val="00AE0A2D"/>
    <w:rsid w:val="00AE2557"/>
    <w:rsid w:val="00AF7FB0"/>
    <w:rsid w:val="00B04E95"/>
    <w:rsid w:val="00B05771"/>
    <w:rsid w:val="00B169F3"/>
    <w:rsid w:val="00B410B9"/>
    <w:rsid w:val="00B75766"/>
    <w:rsid w:val="00B757D1"/>
    <w:rsid w:val="00B93434"/>
    <w:rsid w:val="00BC2D61"/>
    <w:rsid w:val="00BD4676"/>
    <w:rsid w:val="00C02EF0"/>
    <w:rsid w:val="00C067AD"/>
    <w:rsid w:val="00C125C6"/>
    <w:rsid w:val="00C24613"/>
    <w:rsid w:val="00C315C9"/>
    <w:rsid w:val="00C3329F"/>
    <w:rsid w:val="00C4115B"/>
    <w:rsid w:val="00C42DEB"/>
    <w:rsid w:val="00C4793C"/>
    <w:rsid w:val="00C522C9"/>
    <w:rsid w:val="00C62E1F"/>
    <w:rsid w:val="00CC259D"/>
    <w:rsid w:val="00CD6E25"/>
    <w:rsid w:val="00CE1F28"/>
    <w:rsid w:val="00D379CF"/>
    <w:rsid w:val="00D57EAA"/>
    <w:rsid w:val="00D60A0B"/>
    <w:rsid w:val="00D7467F"/>
    <w:rsid w:val="00D931BF"/>
    <w:rsid w:val="00DC6610"/>
    <w:rsid w:val="00DD2FA1"/>
    <w:rsid w:val="00DE54DC"/>
    <w:rsid w:val="00E32080"/>
    <w:rsid w:val="00E421D1"/>
    <w:rsid w:val="00E55B9D"/>
    <w:rsid w:val="00E8661F"/>
    <w:rsid w:val="00E92358"/>
    <w:rsid w:val="00EC6C44"/>
    <w:rsid w:val="00ED41BC"/>
    <w:rsid w:val="00EF1DC2"/>
    <w:rsid w:val="00EF3AE5"/>
    <w:rsid w:val="00F07E22"/>
    <w:rsid w:val="00F15839"/>
    <w:rsid w:val="00F475AF"/>
    <w:rsid w:val="00F851F3"/>
    <w:rsid w:val="00F94C7E"/>
    <w:rsid w:val="00FB3258"/>
    <w:rsid w:val="00FC2646"/>
    <w:rsid w:val="00FC77CD"/>
    <w:rsid w:val="00FD2770"/>
    <w:rsid w:val="00FE55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2A55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2">
    <w:name w:val="Normal Table PHPDOCX12"/>
    <w:uiPriority w:val="99"/>
    <w:semiHidden/>
    <w:unhideWhenUsed/>
    <w:qFormat/>
    <w:rsid w:val="00797675"/>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797675"/>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styleId="Revizija">
    <w:name w:val="Revision"/>
    <w:hidden/>
    <w:uiPriority w:val="99"/>
    <w:semiHidden/>
    <w:rsid w:val="00746586"/>
    <w:pPr>
      <w:spacing w:after="0" w:line="240" w:lineRule="auto"/>
    </w:pPr>
    <w:rPr>
      <w:rFonts w:ascii="Helvetica" w:hAnsi="Helvetica"/>
    </w:rPr>
  </w:style>
  <w:style w:type="character" w:styleId="Pripombasklic">
    <w:name w:val="annotation reference"/>
    <w:basedOn w:val="Privzetapisavaodstavka"/>
    <w:uiPriority w:val="99"/>
    <w:semiHidden/>
    <w:unhideWhenUsed/>
    <w:rsid w:val="00B04E95"/>
    <w:rPr>
      <w:sz w:val="16"/>
      <w:szCs w:val="16"/>
    </w:rPr>
  </w:style>
  <w:style w:type="paragraph" w:styleId="Pripombabesedilo">
    <w:name w:val="annotation text"/>
    <w:basedOn w:val="Navaden"/>
    <w:link w:val="PripombabesediloZnak"/>
    <w:uiPriority w:val="99"/>
    <w:unhideWhenUsed/>
    <w:rsid w:val="00B04E95"/>
    <w:pPr>
      <w:spacing w:line="240" w:lineRule="auto"/>
    </w:pPr>
    <w:rPr>
      <w:sz w:val="20"/>
      <w:szCs w:val="20"/>
    </w:rPr>
  </w:style>
  <w:style w:type="character" w:customStyle="1" w:styleId="PripombabesediloZnak">
    <w:name w:val="Pripomba – besedilo Znak"/>
    <w:basedOn w:val="Privzetapisavaodstavka"/>
    <w:link w:val="Pripombabesedilo"/>
    <w:uiPriority w:val="99"/>
    <w:rsid w:val="00B04E9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04E95"/>
    <w:rPr>
      <w:b/>
      <w:bCs/>
    </w:rPr>
  </w:style>
  <w:style w:type="character" w:customStyle="1" w:styleId="ZadevapripombeZnak">
    <w:name w:val="Zadeva pripombe Znak"/>
    <w:basedOn w:val="PripombabesediloZnak"/>
    <w:link w:val="Zadevapripombe"/>
    <w:uiPriority w:val="99"/>
    <w:semiHidden/>
    <w:rsid w:val="00B04E95"/>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79</Pages>
  <Words>28292</Words>
  <Characters>161265</Characters>
  <Application>Microsoft Office Word</Application>
  <DocSecurity>0</DocSecurity>
  <Lines>1343</Lines>
  <Paragraphs>378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3</cp:revision>
  <cp:lastPrinted>2025-04-02T10:19:00Z</cp:lastPrinted>
  <dcterms:created xsi:type="dcterms:W3CDTF">2025-04-01T08:53:00Z</dcterms:created>
  <dcterms:modified xsi:type="dcterms:W3CDTF">2025-04-02T10:23:00Z</dcterms:modified>
</cp:coreProperties>
</file>